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226B9" w:rsidRPr="003D2459" w:rsidRDefault="00E226B9" w:rsidP="00A74C15">
      <w:pPr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 w:rsidRPr="003D2459">
        <w:rPr>
          <w:rFonts w:eastAsia="Times New Roman"/>
          <w:sz w:val="28"/>
          <w:szCs w:val="28"/>
        </w:rPr>
        <w:t>МИНОБРНАУКИ РОССИИ</w:t>
      </w:r>
    </w:p>
    <w:p w:rsidR="00E226B9" w:rsidRPr="00DB597C" w:rsidRDefault="00E226B9" w:rsidP="00A74C15">
      <w:pPr>
        <w:jc w:val="center"/>
        <w:rPr>
          <w:rFonts w:eastAsia="Times New Roman"/>
        </w:rPr>
      </w:pPr>
      <w:r w:rsidRPr="00DB597C">
        <w:rPr>
          <w:rFonts w:eastAsia="Times New Roman"/>
        </w:rPr>
        <w:t xml:space="preserve">Федеральное государственное бюджетное образовательное учреждение </w:t>
      </w:r>
    </w:p>
    <w:p w:rsidR="00E226B9" w:rsidRPr="00DB597C" w:rsidRDefault="00E226B9" w:rsidP="00A74C15">
      <w:pPr>
        <w:jc w:val="center"/>
        <w:rPr>
          <w:rFonts w:eastAsia="Times New Roman"/>
        </w:rPr>
      </w:pPr>
      <w:r w:rsidRPr="00DB597C">
        <w:rPr>
          <w:rFonts w:eastAsia="Times New Roman"/>
        </w:rPr>
        <w:t>высшего образования</w:t>
      </w:r>
    </w:p>
    <w:p w:rsidR="00E226B9" w:rsidRPr="00DB597C" w:rsidRDefault="00E226B9" w:rsidP="00A74C15">
      <w:pPr>
        <w:jc w:val="center"/>
        <w:rPr>
          <w:rFonts w:eastAsia="Times New Roman"/>
        </w:rPr>
      </w:pPr>
      <w:r w:rsidRPr="00DB597C">
        <w:rPr>
          <w:rFonts w:eastAsia="Times New Roman"/>
        </w:rPr>
        <w:t xml:space="preserve">  «Нижегородский государственный педагогический университет </w:t>
      </w:r>
    </w:p>
    <w:p w:rsidR="00E226B9" w:rsidRPr="00DB597C" w:rsidRDefault="00E226B9" w:rsidP="00A74C15">
      <w:pPr>
        <w:jc w:val="center"/>
        <w:rPr>
          <w:rFonts w:eastAsia="Times New Roman"/>
        </w:rPr>
      </w:pPr>
      <w:r w:rsidRPr="00DB597C">
        <w:rPr>
          <w:rFonts w:eastAsia="Times New Roman"/>
        </w:rPr>
        <w:t xml:space="preserve">имени </w:t>
      </w:r>
      <w:proofErr w:type="spellStart"/>
      <w:r w:rsidRPr="00DB597C">
        <w:rPr>
          <w:rFonts w:eastAsia="Times New Roman"/>
        </w:rPr>
        <w:t>Козьмы</w:t>
      </w:r>
      <w:proofErr w:type="spellEnd"/>
      <w:r w:rsidRPr="00DB597C">
        <w:rPr>
          <w:rFonts w:eastAsia="Times New Roman"/>
        </w:rPr>
        <w:t xml:space="preserve"> Минина»</w:t>
      </w: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EA1887" w:rsidRDefault="00E226B9" w:rsidP="00A74C15">
      <w:pPr>
        <w:ind w:left="3402" w:firstLine="1418"/>
        <w:rPr>
          <w:rFonts w:eastAsia="Times New Roman"/>
        </w:rPr>
      </w:pPr>
    </w:p>
    <w:p w:rsidR="00E226B9" w:rsidRPr="00EA1887" w:rsidRDefault="00E226B9" w:rsidP="00A74C15">
      <w:pPr>
        <w:ind w:left="4820"/>
        <w:contextualSpacing/>
      </w:pPr>
      <w:r w:rsidRPr="00EA1887">
        <w:t xml:space="preserve">УТВЕРЖДЕНО </w:t>
      </w:r>
    </w:p>
    <w:p w:rsidR="00E226B9" w:rsidRPr="00EA1887" w:rsidRDefault="00E226B9" w:rsidP="00A74C15">
      <w:pPr>
        <w:ind w:left="4820"/>
        <w:contextualSpacing/>
      </w:pPr>
      <w:r w:rsidRPr="00EA1887">
        <w:t xml:space="preserve">Решением Ученого совета </w:t>
      </w:r>
    </w:p>
    <w:p w:rsidR="00E226B9" w:rsidRPr="00EA1887" w:rsidRDefault="00E226B9" w:rsidP="00A74C15">
      <w:pPr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:rsidR="00E226B9" w:rsidRPr="00EA1887" w:rsidRDefault="00E226B9" w:rsidP="00A74C15">
      <w:pPr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:rsidR="00E226B9" w:rsidRDefault="00E226B9" w:rsidP="00A74C15">
      <w:pPr>
        <w:ind w:left="4956" w:hanging="136"/>
      </w:pPr>
    </w:p>
    <w:p w:rsidR="00E226B9" w:rsidRDefault="00E226B9" w:rsidP="00A74C15">
      <w:pPr>
        <w:ind w:left="4956" w:hanging="136"/>
      </w:pPr>
    </w:p>
    <w:p w:rsidR="00E226B9" w:rsidRDefault="00E226B9" w:rsidP="00A74C15">
      <w:pPr>
        <w:ind w:left="4956" w:hanging="136"/>
      </w:pPr>
    </w:p>
    <w:p w:rsidR="00E226B9" w:rsidRPr="00EA1887" w:rsidRDefault="00E226B9" w:rsidP="00A74C15">
      <w:pPr>
        <w:ind w:left="4956" w:hanging="136"/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  <w:r w:rsidRPr="00DB597C">
        <w:rPr>
          <w:rFonts w:eastAsia="Times New Roman"/>
        </w:rPr>
        <w:t xml:space="preserve">                                                </w:t>
      </w:r>
    </w:p>
    <w:p w:rsidR="00E226B9" w:rsidRPr="00DB597C" w:rsidRDefault="00E226B9" w:rsidP="00A74C15">
      <w:pPr>
        <w:jc w:val="center"/>
        <w:rPr>
          <w:rFonts w:eastAsia="Times New Roman"/>
        </w:rPr>
      </w:pPr>
    </w:p>
    <w:p w:rsidR="00E226B9" w:rsidRDefault="00E226B9" w:rsidP="00A74C15">
      <w:pPr>
        <w:jc w:val="center"/>
        <w:rPr>
          <w:rFonts w:eastAsia="Times New Roman"/>
        </w:rPr>
      </w:pPr>
    </w:p>
    <w:p w:rsidR="00E226B9" w:rsidRPr="00DB597C" w:rsidRDefault="00E226B9" w:rsidP="00A74C15">
      <w:pPr>
        <w:jc w:val="center"/>
        <w:rPr>
          <w:rFonts w:eastAsia="Times New Roman"/>
        </w:rPr>
      </w:pPr>
    </w:p>
    <w:p w:rsidR="00E226B9" w:rsidRPr="00DB597C" w:rsidRDefault="00E226B9" w:rsidP="00A74C15">
      <w:pPr>
        <w:spacing w:line="360" w:lineRule="auto"/>
        <w:jc w:val="center"/>
        <w:rPr>
          <w:rFonts w:eastAsia="Times New Roman"/>
          <w:b/>
        </w:rPr>
      </w:pPr>
    </w:p>
    <w:p w:rsidR="00E226B9" w:rsidRPr="00DB597C" w:rsidRDefault="00E226B9" w:rsidP="00A74C15">
      <w:pPr>
        <w:spacing w:line="360" w:lineRule="auto"/>
        <w:jc w:val="center"/>
        <w:rPr>
          <w:rFonts w:eastAsia="Times New Roman"/>
          <w:b/>
          <w:caps/>
        </w:rPr>
      </w:pPr>
      <w:r w:rsidRPr="00DB597C">
        <w:rPr>
          <w:rFonts w:eastAsia="Times New Roman"/>
          <w:b/>
          <w:caps/>
        </w:rPr>
        <w:t>программа модуля</w:t>
      </w:r>
    </w:p>
    <w:p w:rsidR="00E226B9" w:rsidRPr="00DB597C" w:rsidRDefault="00E226B9" w:rsidP="00A74C15">
      <w:pPr>
        <w:spacing w:line="360" w:lineRule="auto"/>
        <w:jc w:val="center"/>
        <w:rPr>
          <w:rFonts w:eastAsia="Times New Roman"/>
          <w:b/>
          <w:caps/>
        </w:rPr>
      </w:pPr>
      <w:r w:rsidRPr="00DB597C">
        <w:rPr>
          <w:rFonts w:eastAsia="Times New Roman"/>
          <w:b/>
          <w:caps/>
        </w:rPr>
        <w:t>«</w:t>
      </w:r>
      <w:r>
        <w:rPr>
          <w:rFonts w:eastAsia="Times New Roman"/>
          <w:b/>
          <w:bCs/>
        </w:rPr>
        <w:t>ЧАСТНЫЕ ВОПРОСЫ ОБУЧЕНИЯ МАТЕМАТИКЕ И ФИЗИКЕ</w:t>
      </w:r>
      <w:r w:rsidRPr="00DB597C">
        <w:rPr>
          <w:rFonts w:eastAsia="Times New Roman"/>
          <w:b/>
          <w:caps/>
        </w:rPr>
        <w:t>»</w:t>
      </w:r>
    </w:p>
    <w:p w:rsidR="00E226B9" w:rsidRPr="00DB597C" w:rsidRDefault="00E226B9" w:rsidP="00A74C15">
      <w:pPr>
        <w:spacing w:line="360" w:lineRule="auto"/>
        <w:jc w:val="center"/>
        <w:rPr>
          <w:rFonts w:eastAsia="Times New Roman"/>
          <w:b/>
        </w:rPr>
      </w:pPr>
    </w:p>
    <w:p w:rsidR="00E226B9" w:rsidRPr="004C7616" w:rsidRDefault="00E226B9" w:rsidP="00A74C15">
      <w:pPr>
        <w:spacing w:line="360" w:lineRule="auto"/>
        <w:rPr>
          <w:rFonts w:eastAsia="Times New Roman"/>
          <w:i/>
          <w:sz w:val="17"/>
          <w:szCs w:val="17"/>
        </w:rPr>
      </w:pPr>
      <w:r w:rsidRPr="00DB597C">
        <w:rPr>
          <w:rFonts w:eastAsia="Times New Roman"/>
        </w:rPr>
        <w:t>На</w:t>
      </w:r>
      <w:r>
        <w:rPr>
          <w:rFonts w:eastAsia="Times New Roman"/>
        </w:rPr>
        <w:t>правление подготовки: 44.03.05 Педагогическое образование (с двумя профилями подготовки)</w:t>
      </w:r>
    </w:p>
    <w:p w:rsidR="00E226B9" w:rsidRPr="004C7616" w:rsidRDefault="00E226B9" w:rsidP="00A74C15">
      <w:pPr>
        <w:spacing w:line="360" w:lineRule="auto"/>
        <w:rPr>
          <w:rFonts w:eastAsia="Times New Roman"/>
          <w:i/>
          <w:sz w:val="17"/>
          <w:szCs w:val="17"/>
        </w:rPr>
      </w:pPr>
    </w:p>
    <w:p w:rsidR="00E226B9" w:rsidRPr="004C7616" w:rsidRDefault="00E226B9" w:rsidP="00A74C15">
      <w:pPr>
        <w:spacing w:line="360" w:lineRule="auto"/>
        <w:rPr>
          <w:rFonts w:eastAsia="Times New Roman"/>
          <w:i/>
          <w:sz w:val="17"/>
          <w:szCs w:val="17"/>
        </w:rPr>
      </w:pPr>
      <w:r>
        <w:rPr>
          <w:rFonts w:eastAsia="Times New Roman"/>
        </w:rPr>
        <w:t>Профиль: Математика и Физика</w:t>
      </w:r>
    </w:p>
    <w:p w:rsidR="00E226B9" w:rsidRPr="00330219" w:rsidRDefault="00E226B9" w:rsidP="00A74C15">
      <w:pPr>
        <w:spacing w:line="360" w:lineRule="auto"/>
        <w:rPr>
          <w:rFonts w:eastAsia="Times New Roman"/>
          <w:sz w:val="17"/>
          <w:szCs w:val="17"/>
        </w:rPr>
      </w:pPr>
      <w:r w:rsidRPr="00DB597C">
        <w:rPr>
          <w:rFonts w:eastAsia="Times New Roman"/>
        </w:rPr>
        <w:t xml:space="preserve">Форма обучения – </w:t>
      </w:r>
      <w:r>
        <w:rPr>
          <w:rFonts w:eastAsia="Times New Roman"/>
        </w:rPr>
        <w:t>очная</w:t>
      </w: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  <w:r w:rsidRPr="00DB597C">
        <w:rPr>
          <w:rFonts w:eastAsia="Times New Roman"/>
        </w:rPr>
        <w:t xml:space="preserve">Трудоемкость модуля –  </w:t>
      </w:r>
      <w:r>
        <w:rPr>
          <w:rFonts w:eastAsia="Times New Roman"/>
        </w:rPr>
        <w:t>30</w:t>
      </w:r>
      <w:r w:rsidRPr="00DB597C">
        <w:rPr>
          <w:rFonts w:eastAsia="Times New Roman"/>
        </w:rPr>
        <w:t xml:space="preserve"> </w:t>
      </w:r>
      <w:proofErr w:type="spellStart"/>
      <w:r w:rsidRPr="00DB597C">
        <w:rPr>
          <w:rFonts w:eastAsia="Times New Roman"/>
        </w:rPr>
        <w:t>з.е</w:t>
      </w:r>
      <w:proofErr w:type="spellEnd"/>
      <w:r w:rsidRPr="00DB597C">
        <w:rPr>
          <w:rFonts w:eastAsia="Times New Roman"/>
        </w:rPr>
        <w:t>.</w:t>
      </w:r>
    </w:p>
    <w:p w:rsidR="00E226B9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jc w:val="center"/>
        <w:rPr>
          <w:rFonts w:eastAsia="Times New Roman"/>
        </w:rPr>
      </w:pPr>
      <w:r w:rsidRPr="00DB597C">
        <w:rPr>
          <w:rFonts w:eastAsia="Times New Roman"/>
        </w:rPr>
        <w:t>г. Нижний Новгород</w:t>
      </w:r>
    </w:p>
    <w:p w:rsidR="00E226B9" w:rsidRPr="00DB597C" w:rsidRDefault="00E226B9" w:rsidP="00A74C15">
      <w:pPr>
        <w:jc w:val="center"/>
        <w:rPr>
          <w:rFonts w:eastAsia="Times New Roman"/>
        </w:rPr>
      </w:pPr>
    </w:p>
    <w:p w:rsidR="00E226B9" w:rsidRPr="00DB597C" w:rsidRDefault="00E226B9" w:rsidP="00A74C15">
      <w:pPr>
        <w:jc w:val="center"/>
        <w:rPr>
          <w:rFonts w:eastAsia="Times New Roman"/>
        </w:rPr>
      </w:pPr>
      <w:r>
        <w:rPr>
          <w:rFonts w:eastAsia="Times New Roman"/>
        </w:rPr>
        <w:t>2019</w:t>
      </w:r>
      <w:r w:rsidRPr="00DB597C">
        <w:rPr>
          <w:rFonts w:eastAsia="Times New Roman"/>
        </w:rPr>
        <w:t xml:space="preserve"> год</w:t>
      </w:r>
    </w:p>
    <w:p w:rsidR="00E226B9" w:rsidRPr="0007146B" w:rsidRDefault="00E226B9" w:rsidP="00A74C15">
      <w:pPr>
        <w:rPr>
          <w:rFonts w:eastAsia="Times New Roman"/>
        </w:rPr>
      </w:pPr>
      <w:r w:rsidRPr="00DB597C">
        <w:rPr>
          <w:rFonts w:eastAsia="Times New Roman"/>
        </w:rPr>
        <w:br w:type="page"/>
      </w:r>
      <w:r w:rsidRPr="0007146B">
        <w:rPr>
          <w:rFonts w:eastAsia="Times New Roman"/>
        </w:rPr>
        <w:lastRenderedPageBreak/>
        <w:t>Программа модуля «</w:t>
      </w:r>
      <w:r>
        <w:rPr>
          <w:rFonts w:eastAsia="Times New Roman"/>
          <w:i/>
        </w:rPr>
        <w:t>Частные вопросы обучения математике и физике</w:t>
      </w:r>
      <w:r>
        <w:rPr>
          <w:rFonts w:eastAsia="Times New Roman"/>
          <w:i/>
        </w:rPr>
        <w:t xml:space="preserve"> </w:t>
      </w:r>
      <w:r w:rsidRPr="0007146B">
        <w:rPr>
          <w:rFonts w:eastAsia="Times New Roman"/>
        </w:rPr>
        <w:t>» разработана на основе:</w:t>
      </w:r>
    </w:p>
    <w:p w:rsidR="00E226B9" w:rsidRPr="006555BC" w:rsidRDefault="00E226B9" w:rsidP="00E226B9">
      <w:pPr>
        <w:numPr>
          <w:ilvl w:val="0"/>
          <w:numId w:val="47"/>
        </w:numPr>
        <w:tabs>
          <w:tab w:val="left" w:pos="284"/>
        </w:tabs>
        <w:suppressAutoHyphens w:val="0"/>
        <w:ind w:left="0" w:firstLine="0"/>
        <w:rPr>
          <w:rFonts w:eastAsia="Times New Roman"/>
        </w:rPr>
      </w:pPr>
      <w:r w:rsidRPr="006555BC">
        <w:rPr>
          <w:rFonts w:eastAsia="Times New Roman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t xml:space="preserve">44.03.05 Педагогическое образование (с двумя профилями подготовки), утв. от 22.02.2018 г., № 125. </w:t>
      </w:r>
    </w:p>
    <w:p w:rsidR="00E226B9" w:rsidRPr="00A00BE6" w:rsidRDefault="00E226B9" w:rsidP="00E226B9">
      <w:pPr>
        <w:numPr>
          <w:ilvl w:val="0"/>
          <w:numId w:val="47"/>
        </w:numPr>
        <w:tabs>
          <w:tab w:val="left" w:pos="284"/>
        </w:tabs>
        <w:suppressAutoHyphens w:val="0"/>
        <w:ind w:left="0" w:firstLine="0"/>
        <w:rPr>
          <w:rFonts w:eastAsia="Times New Roman"/>
        </w:rPr>
      </w:pPr>
      <w:r w:rsidRPr="00A00BE6">
        <w:rPr>
          <w:rFonts w:eastAsia="Times New Roman"/>
        </w:rPr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:rsidR="00E226B9" w:rsidRDefault="00E226B9" w:rsidP="00A74C15">
      <w:pPr>
        <w:rPr>
          <w:rFonts w:eastAsia="Times New Roman"/>
        </w:rPr>
      </w:pPr>
    </w:p>
    <w:p w:rsidR="00E226B9" w:rsidRPr="00DB597C" w:rsidRDefault="00E226B9" w:rsidP="00A74C15">
      <w:pPr>
        <w:rPr>
          <w:rFonts w:eastAsia="Times New Roman"/>
        </w:rPr>
      </w:pPr>
      <w:r w:rsidRPr="00DB597C">
        <w:rPr>
          <w:rFonts w:eastAsia="Times New Roman"/>
        </w:rPr>
        <w:t>Авторы:</w:t>
      </w:r>
    </w:p>
    <w:p w:rsidR="00E226B9" w:rsidRDefault="00E226B9" w:rsidP="00A74C15">
      <w:pPr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8"/>
        <w:gridCol w:w="3853"/>
      </w:tblGrid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Барбашова Г.Л., доцент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математики и математического образования</w:t>
            </w:r>
          </w:p>
        </w:tc>
      </w:tr>
      <w:tr w:rsidR="00E226B9" w:rsidRPr="00802F54" w:rsidTr="00A01510">
        <w:tc>
          <w:tcPr>
            <w:tcW w:w="5718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E226B9" w:rsidRPr="00802F54" w:rsidRDefault="00E226B9" w:rsidP="00A01510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rPr>
          <w:rFonts w:eastAsia="Times New Roman"/>
        </w:rPr>
      </w:pPr>
    </w:p>
    <w:p w:rsidR="00E226B9" w:rsidRDefault="00E226B9" w:rsidP="00A74C15">
      <w:pPr>
        <w:spacing w:line="360" w:lineRule="auto"/>
        <w:rPr>
          <w:rFonts w:eastAsia="Times New Roman"/>
        </w:rPr>
      </w:pPr>
    </w:p>
    <w:p w:rsidR="00E226B9" w:rsidRPr="00A00BE6" w:rsidRDefault="00E226B9" w:rsidP="00A74C15">
      <w:pPr>
        <w:spacing w:line="360" w:lineRule="auto"/>
        <w:rPr>
          <w:rFonts w:eastAsia="Times New Roman"/>
        </w:rPr>
      </w:pPr>
      <w:proofErr w:type="gramStart"/>
      <w:r w:rsidRPr="00A00BE6">
        <w:rPr>
          <w:rFonts w:eastAsia="Times New Roman"/>
        </w:rPr>
        <w:t>Одобрена</w:t>
      </w:r>
      <w:proofErr w:type="gramEnd"/>
      <w:r w:rsidRPr="00A00BE6">
        <w:rPr>
          <w:rFonts w:eastAsia="Times New Roman"/>
        </w:rPr>
        <w:t xml:space="preserve"> на заседании кафедры математики и математического образования (протокол № 5 от 5.12.2019 г.)</w:t>
      </w:r>
    </w:p>
    <w:p w:rsidR="00E226B9" w:rsidRDefault="00E226B9" w:rsidP="00A74C15">
      <w:pPr>
        <w:spacing w:line="360" w:lineRule="auto"/>
        <w:rPr>
          <w:rFonts w:eastAsia="Times New Roman"/>
        </w:rPr>
      </w:pPr>
    </w:p>
    <w:p w:rsidR="00E226B9" w:rsidRDefault="00E226B9" w:rsidP="00A74C15">
      <w:pPr>
        <w:spacing w:line="360" w:lineRule="auto"/>
        <w:rPr>
          <w:rFonts w:eastAsia="Times New Roman"/>
        </w:rPr>
      </w:pPr>
    </w:p>
    <w:p w:rsidR="00E226B9" w:rsidRDefault="00E226B9">
      <w:pPr>
        <w:suppressAutoHyphens w:val="0"/>
      </w:pPr>
      <w:r>
        <w:br w:type="page"/>
      </w:r>
    </w:p>
    <w:p w:rsidR="00E226B9" w:rsidRDefault="00E226B9"/>
    <w:p w:rsidR="000E0E8F" w:rsidRPr="009172B8" w:rsidRDefault="00976179" w:rsidP="009172B8">
      <w:pPr>
        <w:pStyle w:val="afa"/>
        <w:rPr>
          <w:caps/>
        </w:rPr>
      </w:pPr>
      <w:r w:rsidRPr="009172B8">
        <w:rPr>
          <w:caps/>
        </w:rPr>
        <w:t>Содержание</w:t>
      </w:r>
    </w:p>
    <w:p w:rsidR="00745A3E" w:rsidRPr="00745A3E" w:rsidRDefault="009F7A7D" w:rsidP="00745A3E">
      <w:pPr>
        <w:pStyle w:val="32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r w:rsidRPr="00745A3E">
        <w:rPr>
          <w:b/>
        </w:rPr>
        <w:fldChar w:fldCharType="begin"/>
      </w:r>
      <w:r w:rsidR="000E0E8F" w:rsidRPr="00745A3E">
        <w:rPr>
          <w:b/>
        </w:rPr>
        <w:instrText xml:space="preserve"> TOC \o "1-3" \h \z \u </w:instrText>
      </w:r>
      <w:r w:rsidRPr="00745A3E">
        <w:rPr>
          <w:b/>
        </w:rPr>
        <w:fldChar w:fldCharType="separate"/>
      </w:r>
      <w:hyperlink w:anchor="_Toc34738680" w:history="1">
        <w:r w:rsidR="00745A3E" w:rsidRPr="00745A3E">
          <w:rPr>
            <w:rStyle w:val="a7"/>
            <w:b/>
            <w:caps/>
            <w:noProof/>
            <w:kern w:val="24"/>
          </w:rPr>
          <w:t>1. назначение модуля</w:t>
        </w:r>
        <w:r w:rsidR="00745A3E" w:rsidRPr="00745A3E">
          <w:rPr>
            <w:b/>
            <w:noProof/>
            <w:webHidden/>
          </w:rPr>
          <w:tab/>
        </w:r>
        <w:r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_Toc34738680 \h </w:instrText>
        </w:r>
        <w:r w:rsidRPr="00745A3E">
          <w:rPr>
            <w:b/>
            <w:noProof/>
            <w:webHidden/>
          </w:rPr>
        </w:r>
        <w:r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4</w:t>
        </w:r>
        <w:r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32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1" w:history="1">
        <w:r w:rsidR="00745A3E" w:rsidRPr="00745A3E">
          <w:rPr>
            <w:rStyle w:val="a7"/>
            <w:b/>
            <w:caps/>
            <w:noProof/>
            <w:kern w:val="24"/>
          </w:rPr>
          <w:t>2. ХАРАКТЕРИСТИКА МОДУЛЯ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_Toc34738681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4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32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2" w:history="1">
        <w:r w:rsidR="00745A3E" w:rsidRPr="00745A3E">
          <w:rPr>
            <w:rStyle w:val="a7"/>
            <w:b/>
            <w:caps/>
            <w:noProof/>
            <w:kern w:val="24"/>
          </w:rPr>
          <w:t>3. Структура модуля «Частные вопросы обучения математике и физике»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_Toc34738682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6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32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3" w:history="1">
        <w:r w:rsidR="00745A3E" w:rsidRPr="00745A3E">
          <w:rPr>
            <w:rStyle w:val="a7"/>
            <w:b/>
            <w:noProof/>
          </w:rPr>
          <w:t>4. Методические указания для обучающихся по освоению Модуля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_Toc34738683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8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4" w:history="1">
        <w:r w:rsidR="00745A3E" w:rsidRPr="00745A3E">
          <w:rPr>
            <w:rStyle w:val="a7"/>
            <w:b/>
            <w:caps/>
            <w:noProof/>
          </w:rPr>
          <w:t>5.1. ПРОГРАММА ДИСЦИПЛИНЫ «Математическая логика»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_Toc34738684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8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5" w:history="1">
        <w:r w:rsidR="00745A3E" w:rsidRPr="00745A3E">
          <w:rPr>
            <w:rStyle w:val="a7"/>
            <w:b/>
            <w:caps/>
            <w:noProof/>
          </w:rPr>
          <w:t>5.2. ПРОГРАММА ДИСЦИПЛИНЫ «Методика обучения алгебре и геометрии в 7-8 классах»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_Toc34738685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12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6" w:history="1">
        <w:r w:rsidR="00745A3E" w:rsidRPr="00745A3E">
          <w:rPr>
            <w:rStyle w:val="a7"/>
            <w:b/>
            <w:caps/>
            <w:noProof/>
          </w:rPr>
          <w:t>5.3. ПРОГРАММА ДИСЦИПЛИНЫ «МЕТОДИКА ОБУЧЕНИЯ ФИЗИКЕ (7-9 классы)»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_Toc34738686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16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7" w:history="1">
        <w:r w:rsidR="00745A3E" w:rsidRPr="00745A3E">
          <w:rPr>
            <w:rStyle w:val="a7"/>
            <w:b/>
            <w:caps/>
            <w:noProof/>
          </w:rPr>
          <w:t>5.4 ПРОГРАММА ДИСЦИПЛИНЫ «Организация внеклассной работы по математике»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_Toc34738687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21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8" w:history="1">
        <w:r w:rsidR="00745A3E" w:rsidRPr="00745A3E">
          <w:rPr>
            <w:rStyle w:val="a7"/>
            <w:b/>
            <w:caps/>
            <w:noProof/>
          </w:rPr>
          <w:t>5.5. ПРОГРАММА ДИСЦИПЛИНЫ «Основы теоретической физики (квантовая механика)»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_Toc34738688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25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89" w:history="1">
        <w:r w:rsidR="00745A3E" w:rsidRPr="00745A3E">
          <w:rPr>
            <w:rStyle w:val="a7"/>
            <w:b/>
            <w:caps/>
            <w:noProof/>
          </w:rPr>
          <w:t>5.6. ПРОГРАММА ДИСЦИПЛИНЫ «Астрофизика»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_Toc34738689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28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90" w:history="1">
        <w:r w:rsidR="00745A3E" w:rsidRPr="00745A3E">
          <w:rPr>
            <w:rStyle w:val="a7"/>
            <w:b/>
            <w:caps/>
            <w:noProof/>
          </w:rPr>
          <w:t>5.7. ПРОГРАММА ДИСЦИПЛИНЫ «Робототехника и автоматизированные системы обработки научных результатов»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_Toc34738690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32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24"/>
        <w:tabs>
          <w:tab w:val="right" w:leader="dot" w:pos="9628"/>
        </w:tabs>
        <w:ind w:left="0"/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91" w:history="1">
        <w:r w:rsidR="00745A3E" w:rsidRPr="00745A3E">
          <w:rPr>
            <w:rStyle w:val="a7"/>
            <w:rFonts w:eastAsia="Times New Roman"/>
            <w:b/>
            <w:noProof/>
          </w:rPr>
          <w:t xml:space="preserve">5.9. ПРОГРАММА ДИСЦИПЛИНЫ </w:t>
        </w:r>
        <w:r w:rsidR="00745A3E" w:rsidRPr="00745A3E">
          <w:rPr>
            <w:rStyle w:val="a7"/>
            <w:rFonts w:eastAsia="Times New Roman"/>
            <w:b/>
            <w:caps/>
            <w:noProof/>
            <w:kern w:val="24"/>
          </w:rPr>
          <w:t>«Программирование микроконтроллеров»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_Toc34738691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36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1c"/>
        <w:tabs>
          <w:tab w:val="right" w:leader="dot" w:pos="9628"/>
        </w:tabs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92" w:history="1">
        <w:r w:rsidR="00745A3E" w:rsidRPr="00745A3E">
          <w:rPr>
            <w:rStyle w:val="a7"/>
            <w:b/>
            <w:noProof/>
          </w:rPr>
          <w:t>6. ПРОГРАММЫ ПРАКТИК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_Toc34738692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41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745A3E" w:rsidRPr="00745A3E" w:rsidRDefault="00E226B9" w:rsidP="00745A3E">
      <w:pPr>
        <w:pStyle w:val="1c"/>
        <w:tabs>
          <w:tab w:val="right" w:leader="dot" w:pos="9628"/>
        </w:tabs>
        <w:rPr>
          <w:rFonts w:asciiTheme="minorHAnsi" w:eastAsiaTheme="minorEastAsia" w:hAnsiTheme="minorHAnsi" w:cstheme="minorBidi"/>
          <w:b/>
          <w:noProof/>
          <w:color w:val="auto"/>
          <w:kern w:val="0"/>
          <w:sz w:val="22"/>
          <w:szCs w:val="22"/>
        </w:rPr>
      </w:pPr>
      <w:hyperlink w:anchor="_Toc34738693" w:history="1">
        <w:r w:rsidR="00745A3E" w:rsidRPr="00745A3E">
          <w:rPr>
            <w:rStyle w:val="a7"/>
            <w:b/>
            <w:noProof/>
          </w:rPr>
          <w:t>7. ПРОГРАММА ИТОГОВОЙ АТТЕСТАЦИИ</w:t>
        </w:r>
        <w:r w:rsidR="00745A3E" w:rsidRPr="00745A3E">
          <w:rPr>
            <w:b/>
            <w:noProof/>
            <w:webHidden/>
          </w:rPr>
          <w:tab/>
        </w:r>
        <w:r w:rsidR="009F7A7D" w:rsidRPr="00745A3E">
          <w:rPr>
            <w:b/>
            <w:noProof/>
            <w:webHidden/>
          </w:rPr>
          <w:fldChar w:fldCharType="begin"/>
        </w:r>
        <w:r w:rsidR="00745A3E" w:rsidRPr="00745A3E">
          <w:rPr>
            <w:b/>
            <w:noProof/>
            <w:webHidden/>
          </w:rPr>
          <w:instrText xml:space="preserve"> PAGEREF _Toc34738693 \h </w:instrText>
        </w:r>
        <w:r w:rsidR="009F7A7D" w:rsidRPr="00745A3E">
          <w:rPr>
            <w:b/>
            <w:noProof/>
            <w:webHidden/>
          </w:rPr>
        </w:r>
        <w:r w:rsidR="009F7A7D" w:rsidRPr="00745A3E">
          <w:rPr>
            <w:b/>
            <w:noProof/>
            <w:webHidden/>
          </w:rPr>
          <w:fldChar w:fldCharType="separate"/>
        </w:r>
        <w:r w:rsidR="00E62D84">
          <w:rPr>
            <w:b/>
            <w:noProof/>
            <w:webHidden/>
          </w:rPr>
          <w:t>49</w:t>
        </w:r>
        <w:r w:rsidR="009F7A7D" w:rsidRPr="00745A3E">
          <w:rPr>
            <w:b/>
            <w:noProof/>
            <w:webHidden/>
          </w:rPr>
          <w:fldChar w:fldCharType="end"/>
        </w:r>
      </w:hyperlink>
    </w:p>
    <w:p w:rsidR="00367C38" w:rsidRPr="00745A3E" w:rsidRDefault="009F7A7D" w:rsidP="00745A3E">
      <w:pPr>
        <w:rPr>
          <w:b/>
        </w:rPr>
      </w:pPr>
      <w:r w:rsidRPr="00745A3E">
        <w:rPr>
          <w:b/>
        </w:rPr>
        <w:fldChar w:fldCharType="end"/>
      </w:r>
    </w:p>
    <w:p w:rsidR="00976179" w:rsidRDefault="00367C38">
      <w:r>
        <w:br w:type="page"/>
      </w:r>
    </w:p>
    <w:p w:rsidR="00976179" w:rsidRPr="000E0E8F" w:rsidRDefault="00976179" w:rsidP="000E0E8F">
      <w:pPr>
        <w:pStyle w:val="3"/>
        <w:jc w:val="center"/>
        <w:rPr>
          <w:caps/>
          <w:kern w:val="24"/>
          <w:sz w:val="24"/>
        </w:rPr>
      </w:pPr>
      <w:bookmarkStart w:id="1" w:name="_Toc34738680"/>
      <w:r w:rsidRPr="000E0E8F">
        <w:rPr>
          <w:caps/>
          <w:kern w:val="24"/>
          <w:sz w:val="24"/>
        </w:rPr>
        <w:lastRenderedPageBreak/>
        <w:t>1. назначение модуля</w:t>
      </w:r>
      <w:bookmarkEnd w:id="1"/>
    </w:p>
    <w:p w:rsidR="002D5947" w:rsidRPr="00B051C0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t xml:space="preserve"> профиль Математика и Физика</w:t>
      </w:r>
      <w:r w:rsidRPr="00B051C0">
        <w:t>. В основу разработки модуля легли требования ФГОС высшего образования и Профессиональн</w:t>
      </w:r>
      <w:r>
        <w:t xml:space="preserve">ого </w:t>
      </w:r>
      <w:r w:rsidRPr="00B051C0">
        <w:t>стандарт</w:t>
      </w:r>
      <w: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t xml:space="preserve">. </w:t>
      </w:r>
    </w:p>
    <w:p w:rsidR="002D5947" w:rsidRDefault="002D5947" w:rsidP="002D5947">
      <w:pPr>
        <w:shd w:val="clear" w:color="auto" w:fill="FFFFFF"/>
        <w:ind w:firstLine="709"/>
        <w:jc w:val="both"/>
      </w:pPr>
      <w:r w:rsidRPr="00B051C0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  <w:r>
        <w:t>.</w:t>
      </w:r>
    </w:p>
    <w:p w:rsidR="002D5947" w:rsidRPr="00DB597C" w:rsidRDefault="002D5947" w:rsidP="002D5947">
      <w:pPr>
        <w:shd w:val="clear" w:color="auto" w:fill="FFFFFF"/>
        <w:ind w:firstLine="709"/>
        <w:jc w:val="both"/>
        <w:rPr>
          <w:rFonts w:eastAsia="Times New Roman"/>
          <w:i/>
        </w:rPr>
      </w:pPr>
    </w:p>
    <w:p w:rsidR="00233D6C" w:rsidRPr="00745A3E" w:rsidRDefault="00233D6C" w:rsidP="00745A3E">
      <w:pPr>
        <w:pStyle w:val="3"/>
        <w:jc w:val="center"/>
        <w:rPr>
          <w:caps/>
          <w:kern w:val="24"/>
          <w:sz w:val="24"/>
        </w:rPr>
      </w:pPr>
      <w:bookmarkStart w:id="2" w:name="_Toc34738681"/>
      <w:r w:rsidRPr="00745A3E">
        <w:rPr>
          <w:caps/>
          <w:kern w:val="24"/>
          <w:sz w:val="24"/>
        </w:rPr>
        <w:t>2. ХАРАКТЕРИСТИКА МОДУЛЯ</w:t>
      </w:r>
      <w:bookmarkEnd w:id="2"/>
    </w:p>
    <w:p w:rsidR="002D5947" w:rsidRPr="00DB597C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</w:p>
    <w:p w:rsidR="002D5947" w:rsidRPr="00BF59AD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957D1E">
        <w:t>Создать условия для приобретения студентами системы знаний и умений, связанных с применением частных методик обучения математике и физике.</w:t>
      </w:r>
    </w:p>
    <w:p w:rsidR="002D5947" w:rsidRPr="00BF59AD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 xml:space="preserve">Для достижения поставленной цели необходимо решить следующие </w:t>
      </w:r>
      <w:r w:rsidRPr="00BF59AD">
        <w:rPr>
          <w:b/>
        </w:rPr>
        <w:t>задачи</w:t>
      </w:r>
      <w:r w:rsidRPr="00BF59AD">
        <w:t>:</w:t>
      </w:r>
    </w:p>
    <w:p w:rsidR="002D5947" w:rsidRPr="00957D1E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957D1E">
        <w:t>1. Способствовать формированию целостного представления предметной области для раскрытия частных вопросов методики обучения</w:t>
      </w:r>
    </w:p>
    <w:p w:rsidR="002D5947" w:rsidRPr="00957D1E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957D1E">
        <w:t xml:space="preserve">2. Обеспечить условия для формирования навыков применения знаний по физике и математике в области методики. </w:t>
      </w:r>
    </w:p>
    <w:p w:rsidR="002D5947" w:rsidRPr="00957D1E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957D1E">
        <w:t xml:space="preserve">3.Создать условия для овладения студентами предметной области, включающей подготовку по математике и физике. </w:t>
      </w:r>
    </w:p>
    <w:p w:rsidR="002D5947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Times New Roman"/>
          <w:b/>
        </w:rPr>
      </w:pPr>
    </w:p>
    <w:p w:rsidR="002D5947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Times New Roman"/>
          <w:b/>
        </w:rPr>
      </w:pPr>
      <w:r w:rsidRPr="00DB597C">
        <w:rPr>
          <w:rFonts w:eastAsia="Times New Roman"/>
          <w:b/>
        </w:rPr>
        <w:t>2.2. Образовательные результаты (ОР) выпускника</w:t>
      </w:r>
    </w:p>
    <w:p w:rsidR="002D5947" w:rsidRDefault="002D5947" w:rsidP="002D59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/>
        </w:rPr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D5947" w:rsidRDefault="002D5947" w:rsidP="002D5947">
      <w:pPr>
        <w:autoSpaceDE w:val="0"/>
        <w:autoSpaceDN w:val="0"/>
        <w:adjustRightInd w:val="0"/>
        <w:ind w:firstLine="709"/>
        <w:jc w:val="both"/>
      </w:pPr>
      <w:r>
        <w:t xml:space="preserve">УК-2. </w:t>
      </w:r>
      <w:r w:rsidRPr="00957D1E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D5947" w:rsidRDefault="002D5947" w:rsidP="002D5947">
      <w:pPr>
        <w:autoSpaceDE w:val="0"/>
        <w:autoSpaceDN w:val="0"/>
        <w:adjustRightInd w:val="0"/>
        <w:ind w:firstLine="709"/>
        <w:jc w:val="both"/>
      </w:pPr>
      <w:r>
        <w:t xml:space="preserve">ОПК-3. </w:t>
      </w:r>
      <w:r w:rsidRPr="00957D1E"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957D1E">
        <w:t>числе</w:t>
      </w:r>
      <w:proofErr w:type="gramEnd"/>
      <w:r w:rsidRPr="00957D1E"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2D5947" w:rsidRDefault="002D5947" w:rsidP="002D5947">
      <w:pPr>
        <w:autoSpaceDE w:val="0"/>
        <w:autoSpaceDN w:val="0"/>
        <w:adjustRightInd w:val="0"/>
        <w:ind w:firstLine="709"/>
        <w:jc w:val="both"/>
      </w:pPr>
      <w:r>
        <w:t xml:space="preserve">ОПК-7. </w:t>
      </w:r>
      <w:proofErr w:type="gramStart"/>
      <w:r w:rsidRPr="00957D1E">
        <w:t>Способен</w:t>
      </w:r>
      <w:proofErr w:type="gramEnd"/>
      <w:r w:rsidRPr="00957D1E"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2D5947" w:rsidRDefault="002D5947" w:rsidP="002D5947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>
        <w:t xml:space="preserve">ОПК-8. </w:t>
      </w:r>
      <w:proofErr w:type="gramStart"/>
      <w:r w:rsidRPr="00957D1E">
        <w:t>Способен</w:t>
      </w:r>
      <w:proofErr w:type="gramEnd"/>
      <w:r w:rsidRPr="00957D1E">
        <w:t xml:space="preserve"> осуществлять педагогическую деятельность на основе специальных научных знаний</w:t>
      </w:r>
    </w:p>
    <w:p w:rsidR="002D5947" w:rsidRPr="00D01D9E" w:rsidRDefault="002D5947" w:rsidP="002D5947">
      <w:pPr>
        <w:autoSpaceDE w:val="0"/>
        <w:autoSpaceDN w:val="0"/>
        <w:adjustRightInd w:val="0"/>
        <w:ind w:firstLine="709"/>
        <w:jc w:val="both"/>
      </w:pPr>
      <w:r>
        <w:t xml:space="preserve">ПК-1. </w:t>
      </w:r>
      <w:proofErr w:type="gramStart"/>
      <w:r>
        <w:t>С</w:t>
      </w:r>
      <w:r w:rsidRPr="00957D1E">
        <w:t>пособен</w:t>
      </w:r>
      <w:proofErr w:type="gramEnd"/>
      <w:r w:rsidRPr="00957D1E"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2D5947" w:rsidRDefault="002D5947" w:rsidP="002D5947">
      <w:pPr>
        <w:shd w:val="clear" w:color="auto" w:fill="FFFFFF"/>
        <w:ind w:right="130"/>
        <w:jc w:val="both"/>
        <w:rPr>
          <w:rFonts w:eastAsia="Times New Roman"/>
          <w:i/>
        </w:rPr>
      </w:pPr>
    </w:p>
    <w:tbl>
      <w:tblPr>
        <w:tblW w:w="9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2084"/>
        <w:gridCol w:w="1624"/>
        <w:gridCol w:w="2455"/>
        <w:gridCol w:w="2934"/>
      </w:tblGrid>
      <w:tr w:rsidR="00EA10FF" w:rsidRPr="00957D1E" w:rsidTr="00EA10FF">
        <w:trPr>
          <w:trHeight w:val="1361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EA10FF" w:rsidRPr="00957D1E" w:rsidRDefault="00EA10FF" w:rsidP="00C4674D">
            <w:pPr>
              <w:jc w:val="center"/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b/>
                <w:bCs/>
                <w:color w:val="000000"/>
              </w:rPr>
              <w:t>Код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EA10FF" w:rsidRPr="00957D1E" w:rsidRDefault="00EA10FF" w:rsidP="00C4674D">
            <w:pPr>
              <w:jc w:val="center"/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b/>
                <w:bCs/>
                <w:color w:val="000000"/>
              </w:rPr>
              <w:t>Содержание образовательных результатов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10FF" w:rsidRPr="00957D1E" w:rsidRDefault="00EA10FF" w:rsidP="00C4674D">
            <w:pPr>
              <w:jc w:val="center"/>
              <w:rPr>
                <w:rFonts w:eastAsia="Times New Roman" w:cs="DejaVu Sans"/>
                <w:b/>
                <w:bCs/>
                <w:color w:val="000000"/>
              </w:rPr>
            </w:pPr>
            <w:r>
              <w:rPr>
                <w:rFonts w:eastAsia="Times New Roman" w:cs="DejaVu Sans"/>
                <w:b/>
                <w:bCs/>
                <w:color w:val="000000"/>
              </w:rPr>
              <w:t>ИДК</w:t>
            </w: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EA10FF" w:rsidRPr="00957D1E" w:rsidRDefault="00EA10FF" w:rsidP="00C4674D">
            <w:pPr>
              <w:jc w:val="center"/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b/>
                <w:bCs/>
                <w:color w:val="000000"/>
              </w:rPr>
              <w:t>Методы обучения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EA10FF" w:rsidRPr="00957D1E" w:rsidRDefault="00EA10FF" w:rsidP="00C4674D">
            <w:pPr>
              <w:jc w:val="center"/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b/>
                <w:bCs/>
                <w:color w:val="000000"/>
              </w:rPr>
              <w:t>Средства оценивания образовательных результатов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</w:tr>
      <w:tr w:rsidR="000C3036" w:rsidRPr="00957D1E" w:rsidTr="00EA10FF">
        <w:trPr>
          <w:trHeight w:val="226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lastRenderedPageBreak/>
              <w:t>ОР.1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 xml:space="preserve">УК. 1.1. 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1.2.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1.3.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80" w:type="dxa"/>
              <w:bottom w:w="72" w:type="dxa"/>
              <w:right w:w="180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Метод проблемного обучения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Проектный метод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 w:cs="DejaVu Sans"/>
                <w:color w:val="000000"/>
              </w:rPr>
              <w:t>Лабораторный практикум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proofErr w:type="spellStart"/>
            <w:r w:rsidRPr="00957D1E">
              <w:rPr>
                <w:rFonts w:eastAsia="Times New Roman" w:cs="DejaVu Sans"/>
                <w:color w:val="000000"/>
              </w:rPr>
              <w:t>Разноуровневые</w:t>
            </w:r>
            <w:proofErr w:type="spellEnd"/>
            <w:r w:rsidRPr="00957D1E">
              <w:rPr>
                <w:rFonts w:eastAsia="Times New Roman" w:cs="DejaVu Sans"/>
                <w:color w:val="000000"/>
              </w:rPr>
              <w:t xml:space="preserve"> задания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Контрольные работы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Тесты в ЭОС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Доклады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  <w:kern w:val="24"/>
              </w:rPr>
              <w:t xml:space="preserve">Критерии оценки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  <w:kern w:val="24"/>
              </w:rPr>
              <w:t>выполнения лабораторных работ</w:t>
            </w:r>
          </w:p>
        </w:tc>
      </w:tr>
      <w:tr w:rsidR="000C3036" w:rsidRPr="00957D1E" w:rsidTr="00EA10FF">
        <w:trPr>
          <w:trHeight w:val="2268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ОР.2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методику обучения 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3.2.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7.2.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8.1.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ПК. 1.2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  <w:p w:rsidR="000C3036" w:rsidRDefault="000C3036" w:rsidP="003121BD">
            <w:pPr>
              <w:rPr>
                <w:rFonts w:cs="DejaVu Sans"/>
                <w:color w:val="000000"/>
                <w:szCs w:val="28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Проблемное обучение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 xml:space="preserve">Деловые игры 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Дискуссии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proofErr w:type="gramStart"/>
            <w:r w:rsidRPr="00957D1E">
              <w:rPr>
                <w:rFonts w:eastAsia="Times New Roman" w:cs="DejaVu Sans"/>
                <w:color w:val="000000"/>
              </w:rPr>
              <w:t>Кейс-технологии</w:t>
            </w:r>
            <w:proofErr w:type="gramEnd"/>
            <w:r w:rsidRPr="00957D1E">
              <w:rPr>
                <w:rFonts w:eastAsia="Times New Roman" w:cs="DejaVu Sans"/>
                <w:color w:val="000000"/>
              </w:rPr>
              <w:t xml:space="preserve"> </w:t>
            </w:r>
          </w:p>
        </w:tc>
        <w:tc>
          <w:tcPr>
            <w:tcW w:w="2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72" w:type="dxa"/>
              <w:right w:w="99" w:type="dxa"/>
            </w:tcMar>
            <w:hideMark/>
          </w:tcPr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Кейсы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Контекстные задания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Тесты в ЭОС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Исследовательское задание</w:t>
            </w:r>
          </w:p>
          <w:p w:rsidR="000C3036" w:rsidRPr="00957D1E" w:rsidRDefault="000C3036" w:rsidP="00C4674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 xml:space="preserve">Критерии оценивания выступлений </w:t>
            </w:r>
          </w:p>
        </w:tc>
      </w:tr>
    </w:tbl>
    <w:p w:rsidR="002D5947" w:rsidRDefault="002D5947" w:rsidP="002D5947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eastAsia="Times New Roman"/>
          <w:b/>
          <w:spacing w:val="-8"/>
        </w:rPr>
      </w:pPr>
    </w:p>
    <w:p w:rsidR="002D5947" w:rsidRPr="00DB597C" w:rsidRDefault="002D5947" w:rsidP="002D5947">
      <w:pPr>
        <w:shd w:val="clear" w:color="auto" w:fill="FFFFFF"/>
        <w:tabs>
          <w:tab w:val="left" w:pos="1123"/>
        </w:tabs>
        <w:spacing w:line="360" w:lineRule="auto"/>
        <w:ind w:firstLine="709"/>
        <w:rPr>
          <w:rFonts w:eastAsia="Times New Roman"/>
          <w:b/>
          <w:spacing w:val="-8"/>
        </w:rPr>
      </w:pPr>
      <w:r w:rsidRPr="00DB597C">
        <w:rPr>
          <w:rFonts w:eastAsia="Times New Roman"/>
          <w:b/>
          <w:spacing w:val="-8"/>
        </w:rPr>
        <w:t xml:space="preserve">2. 3. </w:t>
      </w:r>
      <w:r w:rsidRPr="00DB597C">
        <w:rPr>
          <w:rFonts w:eastAsia="Times New Roman"/>
          <w:b/>
        </w:rPr>
        <w:t>Руководитель и преподаватели модуля</w:t>
      </w:r>
    </w:p>
    <w:p w:rsidR="002D5947" w:rsidRPr="00DB597C" w:rsidRDefault="002D5947" w:rsidP="002D5947">
      <w:pPr>
        <w:ind w:firstLine="709"/>
        <w:jc w:val="both"/>
        <w:rPr>
          <w:rFonts w:eastAsia="Times New Roman"/>
        </w:rPr>
      </w:pPr>
      <w:r w:rsidRPr="00DB597C">
        <w:rPr>
          <w:rFonts w:eastAsia="Times New Roman"/>
          <w:i/>
        </w:rPr>
        <w:t>Руководитель:</w:t>
      </w:r>
      <w:r w:rsidR="00817716">
        <w:rPr>
          <w:rFonts w:eastAsia="Times New Roman"/>
          <w:i/>
        </w:rPr>
        <w:t xml:space="preserve"> </w:t>
      </w:r>
      <w:r>
        <w:t>Лапин Николай Иванович</w:t>
      </w:r>
      <w:r w:rsidRPr="007B1D3E">
        <w:t xml:space="preserve">, </w:t>
      </w:r>
      <w:r w:rsidRPr="007B1D3E">
        <w:rPr>
          <w:rFonts w:eastAsia="Times New Roman"/>
        </w:rPr>
        <w:t xml:space="preserve">к.ф.-м.н., </w:t>
      </w:r>
      <w:r>
        <w:rPr>
          <w:rFonts w:eastAsia="Times New Roman"/>
        </w:rPr>
        <w:t xml:space="preserve">доцент </w:t>
      </w:r>
      <w:r w:rsidRPr="007B1D3E">
        <w:rPr>
          <w:rFonts w:eastAsia="Times New Roman"/>
        </w:rPr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rPr>
          <w:rFonts w:eastAsia="Times New Roman"/>
        </w:rPr>
        <w:t>им.К.Минина</w:t>
      </w:r>
      <w:proofErr w:type="spellEnd"/>
      <w:r w:rsidRPr="007B1D3E">
        <w:t>;</w:t>
      </w:r>
    </w:p>
    <w:p w:rsidR="002D5947" w:rsidRDefault="002D5947" w:rsidP="002D5947">
      <w:pPr>
        <w:ind w:firstLine="709"/>
        <w:jc w:val="both"/>
      </w:pPr>
      <w:r w:rsidRPr="00DB597C">
        <w:rPr>
          <w:rFonts w:eastAsia="Times New Roman"/>
          <w:i/>
        </w:rPr>
        <w:t>Преподаватели:</w:t>
      </w:r>
      <w:r w:rsidR="00817716">
        <w:rPr>
          <w:rFonts w:eastAsia="Times New Roman"/>
          <w:i/>
        </w:rPr>
        <w:t xml:space="preserve"> </w:t>
      </w:r>
      <w:proofErr w:type="gramStart"/>
      <w:r w:rsidRPr="007B1D3E">
        <w:rPr>
          <w:rFonts w:eastAsia="Times New Roman"/>
        </w:rPr>
        <w:t>Бархатов Николай Александрович, профессор</w:t>
      </w:r>
      <w:r>
        <w:rPr>
          <w:rFonts w:eastAsia="Times New Roman"/>
        </w:rPr>
        <w:t>,</w:t>
      </w:r>
      <w:r w:rsidRPr="007B1D3E">
        <w:rPr>
          <w:rFonts w:eastAsia="Times New Roman"/>
        </w:rPr>
        <w:t xml:space="preserve"> д.ф.-м.н</w:t>
      </w:r>
      <w:r>
        <w:rPr>
          <w:rFonts w:eastAsia="Times New Roman"/>
        </w:rPr>
        <w:t>.</w:t>
      </w:r>
      <w:r w:rsidR="00270B75">
        <w:rPr>
          <w:rFonts w:eastAsia="Times New Roman"/>
        </w:rPr>
        <w:t xml:space="preserve">, </w:t>
      </w:r>
      <w:r w:rsidRPr="007B1D3E">
        <w:rPr>
          <w:rFonts w:eastAsia="Times New Roman"/>
        </w:rPr>
        <w:t xml:space="preserve">профессор </w:t>
      </w:r>
      <w:r w:rsidRPr="007B1D3E">
        <w:t xml:space="preserve">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  <w:proofErr w:type="gramEnd"/>
    </w:p>
    <w:p w:rsidR="002D5947" w:rsidRDefault="002D5947" w:rsidP="002D594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2D5947" w:rsidRPr="007B1D3E" w:rsidRDefault="002D5947" w:rsidP="002D5947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Елизарова Екатерина Юрьевна, старший преподаватель кафедры </w:t>
      </w:r>
      <w:r w:rsidRPr="00EF5B15">
        <w:rPr>
          <w:rFonts w:ascii="Times New Roman" w:hAnsi="Times New Roman"/>
          <w:sz w:val="24"/>
        </w:rPr>
        <w:t>математики и математического образования</w:t>
      </w:r>
      <w:r w:rsidR="00B96D49">
        <w:rPr>
          <w:rFonts w:ascii="Times New Roman" w:hAnsi="Times New Roman"/>
          <w:sz w:val="24"/>
        </w:rPr>
        <w:t xml:space="preserve"> НГПУ им. </w:t>
      </w:r>
      <w:proofErr w:type="spellStart"/>
      <w:r w:rsidR="00B96D49">
        <w:rPr>
          <w:rFonts w:ascii="Times New Roman" w:hAnsi="Times New Roman"/>
          <w:sz w:val="24"/>
        </w:rPr>
        <w:t>К.Минина</w:t>
      </w:r>
      <w:proofErr w:type="spellEnd"/>
    </w:p>
    <w:p w:rsidR="002D5947" w:rsidRPr="00DB597C" w:rsidRDefault="002D5947" w:rsidP="002D5947">
      <w:pPr>
        <w:tabs>
          <w:tab w:val="left" w:pos="1123"/>
        </w:tabs>
        <w:ind w:right="130"/>
        <w:jc w:val="both"/>
        <w:rPr>
          <w:rFonts w:eastAsia="Times New Roman"/>
          <w:b/>
        </w:rPr>
      </w:pPr>
    </w:p>
    <w:p w:rsidR="002D5947" w:rsidRPr="00DB597C" w:rsidRDefault="002D5947" w:rsidP="002D5947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rFonts w:eastAsia="Times New Roman"/>
          <w:b/>
        </w:rPr>
      </w:pPr>
      <w:r w:rsidRPr="00DB597C">
        <w:rPr>
          <w:rFonts w:eastAsia="Times New Roman"/>
          <w:b/>
        </w:rPr>
        <w:t>2.4. Статус образовательного модуля</w:t>
      </w:r>
    </w:p>
    <w:p w:rsidR="002D5947" w:rsidRPr="00BF59AD" w:rsidRDefault="002D5947" w:rsidP="002D5947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7B1D3E">
        <w:rPr>
          <w:rFonts w:eastAsia="Times New Roman"/>
        </w:rPr>
        <w:t>Место модуля в ОПОП: модуль является предшествующим для следующих модулей</w:t>
      </w:r>
      <w:r>
        <w:rPr>
          <w:rFonts w:eastAsia="Times New Roman"/>
        </w:rPr>
        <w:t>:</w:t>
      </w:r>
      <w:r w:rsidRPr="00957D1E">
        <w:t xml:space="preserve"> Методические аспекты обучения математике и физике в школе</w:t>
      </w:r>
    </w:p>
    <w:p w:rsidR="002D5947" w:rsidRDefault="002D5947" w:rsidP="002D5947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Times New Roman"/>
          <w:b/>
        </w:rPr>
      </w:pPr>
    </w:p>
    <w:p w:rsidR="002D5947" w:rsidRDefault="002D5947" w:rsidP="002D5947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Times New Roman"/>
          <w:b/>
        </w:rPr>
      </w:pPr>
      <w:r w:rsidRPr="00DB597C">
        <w:rPr>
          <w:rFonts w:eastAsia="Times New Roman"/>
          <w:b/>
        </w:rPr>
        <w:t>2.5. Трудоемкость модуля</w:t>
      </w:r>
      <w:r>
        <w:rPr>
          <w:rFonts w:eastAsia="Times New Roman"/>
          <w:b/>
        </w:rPr>
        <w:t xml:space="preserve">:  </w:t>
      </w:r>
    </w:p>
    <w:p w:rsidR="005C5B50" w:rsidRDefault="005C5B50" w:rsidP="002D5947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Times New Roman"/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5C5B50" w:rsidRPr="00DB597C" w:rsidTr="00565F4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DB597C">
              <w:rPr>
                <w:rFonts w:eastAsia="Times New Roman"/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DB597C">
              <w:rPr>
                <w:rFonts w:eastAsia="Times New Roman"/>
                <w:b/>
              </w:rPr>
              <w:t>Час</w:t>
            </w:r>
            <w:proofErr w:type="gramStart"/>
            <w:r>
              <w:rPr>
                <w:rFonts w:eastAsia="Times New Roman"/>
                <w:b/>
              </w:rPr>
              <w:t>.</w:t>
            </w:r>
            <w:proofErr w:type="gramEnd"/>
            <w:r w:rsidRPr="00DB597C">
              <w:rPr>
                <w:rFonts w:eastAsia="Times New Roman"/>
                <w:b/>
              </w:rPr>
              <w:t>/</w:t>
            </w:r>
            <w:proofErr w:type="spellStart"/>
            <w:proofErr w:type="gramStart"/>
            <w:r w:rsidRPr="00DB597C">
              <w:rPr>
                <w:rFonts w:eastAsia="Times New Roman"/>
                <w:b/>
              </w:rPr>
              <w:t>з</w:t>
            </w:r>
            <w:proofErr w:type="gramEnd"/>
            <w:r w:rsidRPr="00DB597C">
              <w:rPr>
                <w:rFonts w:eastAsia="Times New Roman"/>
                <w:b/>
              </w:rPr>
              <w:t>.е</w:t>
            </w:r>
            <w:proofErr w:type="spellEnd"/>
            <w:r w:rsidRPr="00DB597C">
              <w:rPr>
                <w:rFonts w:eastAsia="Times New Roman"/>
                <w:b/>
              </w:rPr>
              <w:t>.</w:t>
            </w:r>
          </w:p>
        </w:tc>
      </w:tr>
      <w:tr w:rsidR="005C5B50" w:rsidRPr="00DB597C" w:rsidTr="00565F4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both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5C5B50" w:rsidRDefault="005C5B50" w:rsidP="00565F4F">
            <w:pPr>
              <w:shd w:val="clear" w:color="auto" w:fill="FFFFFF"/>
              <w:jc w:val="center"/>
              <w:rPr>
                <w:rFonts w:eastAsia="Times New Roman"/>
              </w:rPr>
            </w:pPr>
            <w:r w:rsidRPr="005C5B50">
              <w:rPr>
                <w:rFonts w:eastAsia="Times New Roman"/>
              </w:rPr>
              <w:t xml:space="preserve">1080 часов/ 30 </w:t>
            </w:r>
            <w:proofErr w:type="spellStart"/>
            <w:r w:rsidRPr="005C5B50">
              <w:rPr>
                <w:rFonts w:eastAsia="Times New Roman"/>
              </w:rPr>
              <w:t>з.е</w:t>
            </w:r>
            <w:proofErr w:type="spellEnd"/>
            <w:r w:rsidRPr="005C5B50">
              <w:rPr>
                <w:rFonts w:eastAsia="Times New Roman"/>
              </w:rPr>
              <w:t>.</w:t>
            </w:r>
          </w:p>
        </w:tc>
      </w:tr>
      <w:tr w:rsidR="005C5B50" w:rsidRPr="00DB597C" w:rsidTr="00565F4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both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 xml:space="preserve">в </w:t>
            </w:r>
            <w:proofErr w:type="spellStart"/>
            <w:r w:rsidRPr="00DB597C">
              <w:rPr>
                <w:rFonts w:eastAsia="Times New Roman"/>
              </w:rPr>
              <w:t>т.ч</w:t>
            </w:r>
            <w:proofErr w:type="spellEnd"/>
            <w:r w:rsidRPr="00DB597C">
              <w:rPr>
                <w:rFonts w:eastAsia="Times New Roman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A67B9" w:rsidP="00565F4F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366 часов/ 10,</w:t>
            </w:r>
            <w:r w:rsidR="000C3036">
              <w:rPr>
                <w:rFonts w:eastAsia="Times New Roman"/>
              </w:rPr>
              <w:t xml:space="preserve">2 </w:t>
            </w:r>
            <w:proofErr w:type="spellStart"/>
            <w:r w:rsidR="000C3036">
              <w:rPr>
                <w:rFonts w:eastAsia="Times New Roman"/>
              </w:rPr>
              <w:t>з</w:t>
            </w:r>
            <w:proofErr w:type="gramStart"/>
            <w:r w:rsidR="000C3036">
              <w:rPr>
                <w:rFonts w:eastAsia="Times New Roman"/>
              </w:rPr>
              <w:t>.е</w:t>
            </w:r>
            <w:proofErr w:type="spellEnd"/>
            <w:proofErr w:type="gramEnd"/>
          </w:p>
        </w:tc>
      </w:tr>
      <w:tr w:rsidR="005C5B50" w:rsidRPr="00DB597C" w:rsidTr="00565F4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both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 xml:space="preserve">в </w:t>
            </w:r>
            <w:proofErr w:type="spellStart"/>
            <w:r w:rsidRPr="00DB597C">
              <w:rPr>
                <w:rFonts w:eastAsia="Times New Roman"/>
              </w:rPr>
              <w:t>т.ч</w:t>
            </w:r>
            <w:proofErr w:type="spellEnd"/>
            <w:r w:rsidRPr="00DB597C">
              <w:rPr>
                <w:rFonts w:eastAsia="Times New Roman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A67B9" w:rsidP="00565F4F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714 часов/ 19,8</w:t>
            </w:r>
            <w:r w:rsidR="000C3036">
              <w:rPr>
                <w:rFonts w:eastAsia="Times New Roman"/>
              </w:rPr>
              <w:t xml:space="preserve"> </w:t>
            </w:r>
            <w:proofErr w:type="spellStart"/>
            <w:r w:rsidR="000C3036">
              <w:rPr>
                <w:rFonts w:eastAsia="Times New Roman"/>
              </w:rPr>
              <w:t>з</w:t>
            </w:r>
            <w:proofErr w:type="gramStart"/>
            <w:r w:rsidR="000C3036">
              <w:rPr>
                <w:rFonts w:eastAsia="Times New Roman"/>
              </w:rPr>
              <w:t>.е</w:t>
            </w:r>
            <w:proofErr w:type="spellEnd"/>
            <w:proofErr w:type="gramEnd"/>
          </w:p>
        </w:tc>
      </w:tr>
      <w:tr w:rsidR="005C5B50" w:rsidRPr="00DB597C" w:rsidTr="00565F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0C3036" w:rsidP="00565F4F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324 часа/ 9 </w:t>
            </w:r>
            <w:proofErr w:type="spellStart"/>
            <w:r>
              <w:rPr>
                <w:rFonts w:eastAsia="Times New Roman"/>
              </w:rPr>
              <w:t>з.е</w:t>
            </w:r>
            <w:proofErr w:type="spellEnd"/>
            <w:r>
              <w:rPr>
                <w:rFonts w:eastAsia="Times New Roman"/>
              </w:rPr>
              <w:t>.</w:t>
            </w:r>
          </w:p>
        </w:tc>
      </w:tr>
      <w:tr w:rsidR="005C5B50" w:rsidRPr="00DB597C" w:rsidTr="00565F4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5C5B50" w:rsidP="00565F4F">
            <w:pPr>
              <w:shd w:val="clear" w:color="auto" w:fill="FFFFFF"/>
              <w:jc w:val="both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итоговая аттестация</w:t>
            </w:r>
            <w:r>
              <w:rPr>
                <w:rFonts w:eastAsia="Times New Roman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B50" w:rsidRPr="00DB597C" w:rsidRDefault="000C3036" w:rsidP="00565F4F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экзамен</w:t>
            </w:r>
          </w:p>
        </w:tc>
      </w:tr>
    </w:tbl>
    <w:p w:rsidR="00242EB9" w:rsidRPr="002132DA" w:rsidRDefault="00242EB9" w:rsidP="00242EB9">
      <w:pPr>
        <w:jc w:val="center"/>
        <w:rPr>
          <w:b/>
          <w:caps/>
        </w:rPr>
      </w:pPr>
    </w:p>
    <w:p w:rsidR="00242EB9" w:rsidRPr="002132DA" w:rsidRDefault="00242EB9" w:rsidP="00242EB9">
      <w:pPr>
        <w:sectPr w:rsidR="00242EB9" w:rsidRPr="002132DA">
          <w:pgSz w:w="11906" w:h="16838"/>
          <w:pgMar w:top="1134" w:right="1134" w:bottom="1134" w:left="1134" w:header="720" w:footer="720" w:gutter="0"/>
          <w:cols w:space="720"/>
        </w:sectPr>
      </w:pPr>
    </w:p>
    <w:p w:rsidR="00242EB9" w:rsidRPr="00745A3E" w:rsidRDefault="00242EB9" w:rsidP="00242EB9">
      <w:pPr>
        <w:pStyle w:val="3"/>
        <w:jc w:val="center"/>
        <w:rPr>
          <w:caps/>
          <w:kern w:val="24"/>
          <w:sz w:val="24"/>
        </w:rPr>
      </w:pPr>
      <w:bookmarkStart w:id="3" w:name="_Toc34737587"/>
      <w:bookmarkStart w:id="4" w:name="_Toc34738682"/>
      <w:r w:rsidRPr="00745A3E">
        <w:rPr>
          <w:caps/>
          <w:kern w:val="24"/>
          <w:sz w:val="24"/>
        </w:rPr>
        <w:lastRenderedPageBreak/>
        <w:t>3. Структура модуля</w:t>
      </w:r>
      <w:r w:rsidRPr="00745A3E">
        <w:rPr>
          <w:caps/>
          <w:kern w:val="24"/>
          <w:sz w:val="24"/>
        </w:rPr>
        <w:br/>
        <w:t>«Частные вопросы обучения математике и физике»</w:t>
      </w:r>
      <w:bookmarkEnd w:id="3"/>
      <w:bookmarkEnd w:id="4"/>
    </w:p>
    <w:p w:rsidR="00242EB9" w:rsidRPr="002132DA" w:rsidRDefault="00242EB9" w:rsidP="00242EB9"/>
    <w:tbl>
      <w:tblPr>
        <w:tblW w:w="5135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96"/>
        <w:gridCol w:w="2552"/>
        <w:gridCol w:w="844"/>
        <w:gridCol w:w="1093"/>
        <w:gridCol w:w="1178"/>
        <w:gridCol w:w="1703"/>
        <w:gridCol w:w="1845"/>
        <w:gridCol w:w="1420"/>
        <w:gridCol w:w="1132"/>
        <w:gridCol w:w="1612"/>
      </w:tblGrid>
      <w:tr w:rsidR="00242EB9" w:rsidRPr="002132DA" w:rsidTr="00565F4F">
        <w:trPr>
          <w:trHeight w:val="302"/>
        </w:trPr>
        <w:tc>
          <w:tcPr>
            <w:tcW w:w="59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Код</w:t>
            </w:r>
          </w:p>
        </w:tc>
        <w:tc>
          <w:tcPr>
            <w:tcW w:w="84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Дисциплина</w:t>
            </w:r>
          </w:p>
        </w:tc>
        <w:tc>
          <w:tcPr>
            <w:tcW w:w="2195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Трудоемкость (час.)</w:t>
            </w:r>
          </w:p>
        </w:tc>
        <w:tc>
          <w:tcPr>
            <w:tcW w:w="46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 xml:space="preserve">Трудоемкость  </w:t>
            </w:r>
          </w:p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(</w:t>
            </w:r>
            <w:proofErr w:type="spellStart"/>
            <w:r w:rsidRPr="002132DA">
              <w:t>з.е</w:t>
            </w:r>
            <w:proofErr w:type="spellEnd"/>
            <w:r w:rsidRPr="002132DA">
              <w:t>.)</w:t>
            </w:r>
          </w:p>
        </w:tc>
        <w:tc>
          <w:tcPr>
            <w:tcW w:w="373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Порядок изучения</w:t>
            </w:r>
          </w:p>
        </w:tc>
        <w:tc>
          <w:tcPr>
            <w:tcW w:w="53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 xml:space="preserve">Образовательные результаты </w:t>
            </w:r>
          </w:p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(код ОР)</w:t>
            </w:r>
          </w:p>
        </w:tc>
      </w:tr>
      <w:tr w:rsidR="00242EB9" w:rsidRPr="002132DA" w:rsidTr="00565F4F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7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Всего</w:t>
            </w:r>
          </w:p>
        </w:tc>
        <w:tc>
          <w:tcPr>
            <w:tcW w:w="748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Контактная работа</w:t>
            </w:r>
          </w:p>
        </w:tc>
        <w:tc>
          <w:tcPr>
            <w:tcW w:w="56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Самостоятельная работа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Аттестация</w:t>
            </w: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42EB9" w:rsidRPr="002132DA" w:rsidTr="00565F4F">
        <w:tc>
          <w:tcPr>
            <w:tcW w:w="59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4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7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132DA">
              <w:t>Аудиторная работа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proofErr w:type="gramStart"/>
            <w:r w:rsidRPr="002132DA">
              <w:t xml:space="preserve">Контактная СР (в </w:t>
            </w:r>
            <w:proofErr w:type="spellStart"/>
            <w:r w:rsidRPr="002132DA">
              <w:t>т.ч</w:t>
            </w:r>
            <w:proofErr w:type="spellEnd"/>
            <w:r w:rsidRPr="002132DA">
              <w:t xml:space="preserve">. </w:t>
            </w:r>
            <w:proofErr w:type="gramEnd"/>
          </w:p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в ЭИОС)</w:t>
            </w:r>
          </w:p>
        </w:tc>
        <w:tc>
          <w:tcPr>
            <w:tcW w:w="56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565F4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468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3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531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42EB9" w:rsidRPr="002132DA" w:rsidTr="00565F4F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2132DA">
              <w:rPr>
                <w:caps/>
              </w:rPr>
              <w:t>Дисциплины, обязательные для изучения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К.М.12.01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Математическая логика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 xml:space="preserve">Зачет 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ОР.1</w:t>
            </w:r>
          </w:p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К.М.12.02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Методика обучения алгебре и геометрии в 7-8 классах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144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90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Экзамен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4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>
              <w:t>ОР.2</w:t>
            </w:r>
          </w:p>
        </w:tc>
      </w:tr>
      <w:tr w:rsidR="00242EB9" w:rsidRPr="002132DA" w:rsidTr="00565F4F">
        <w:trPr>
          <w:trHeight w:val="960"/>
        </w:trPr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К.М.12.03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Методика обучения физике в 7-9 классах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144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72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72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4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>
              <w:t>ОР.2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К.М.12.04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Организация внеклассной работы по математике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108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242EB9">
            <w:pPr>
              <w:jc w:val="center"/>
            </w:pPr>
            <w:r>
              <w:t>ОР.2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К.М.12.05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Основы теоретической физики (квантовая механика)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108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Экзамен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2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242EB9">
            <w:pPr>
              <w:jc w:val="center"/>
            </w:pPr>
            <w:r w:rsidRPr="002132DA">
              <w:t>ОР.1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К.М.12.06(П)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Производственная (педагогическая) практика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324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318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Зачет с оценкой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9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242EB9">
            <w:pPr>
              <w:jc w:val="center"/>
            </w:pPr>
            <w:r w:rsidRPr="002132DA">
              <w:t>ОР.</w:t>
            </w:r>
            <w:r>
              <w:t>2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К.М.12.07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Астрофизика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108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54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1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Pr="002132DA" w:rsidRDefault="00242EB9" w:rsidP="00242EB9">
            <w:pPr>
              <w:jc w:val="center"/>
            </w:pPr>
            <w:r>
              <w:t>ОР.1</w:t>
            </w:r>
          </w:p>
        </w:tc>
      </w:tr>
      <w:tr w:rsidR="00242EB9" w:rsidRPr="002132DA" w:rsidTr="00565F4F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rPr>
                <w:rFonts w:eastAsia="Times New Roman"/>
                <w:caps/>
              </w:rPr>
            </w:pPr>
            <w:r w:rsidRPr="002132DA">
              <w:rPr>
                <w:rFonts w:eastAsia="Times New Roman"/>
                <w:caps/>
              </w:rPr>
              <w:t>2. Дисциплины по выбору (выбрать 1 из 2)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К.М.12.ДВ.01.01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 xml:space="preserve">Робототехника и автоматизированные </w:t>
            </w:r>
            <w:r w:rsidRPr="00242EB9">
              <w:lastRenderedPageBreak/>
              <w:t>системы обработки научных результатов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lastRenderedPageBreak/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>
              <w:t>К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Default="00242EB9" w:rsidP="00242EB9">
            <w:pPr>
              <w:jc w:val="center"/>
            </w:pPr>
            <w:r>
              <w:t>ОР.1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lastRenderedPageBreak/>
              <w:t>К.М.12.ДВ.01.02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Программирование микроконтроллеров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72</w:t>
            </w: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36</w:t>
            </w: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>
              <w:t>К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42EB9" w:rsidRDefault="00242EB9" w:rsidP="00242EB9">
            <w:pPr>
              <w:tabs>
                <w:tab w:val="left" w:pos="814"/>
              </w:tabs>
              <w:jc w:val="center"/>
            </w:pPr>
            <w:r w:rsidRPr="00242EB9">
              <w:t>2</w:t>
            </w: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tabs>
                <w:tab w:val="left" w:pos="814"/>
              </w:tabs>
              <w:jc w:val="center"/>
            </w:pPr>
            <w:r w:rsidRPr="002132DA">
              <w:t>3</w:t>
            </w: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42EB9" w:rsidRDefault="00242EB9" w:rsidP="00242EB9">
            <w:pPr>
              <w:jc w:val="center"/>
            </w:pPr>
            <w:r>
              <w:t>ОР.1</w:t>
            </w:r>
          </w:p>
        </w:tc>
      </w:tr>
      <w:tr w:rsidR="00242EB9" w:rsidRPr="002132DA" w:rsidTr="00565F4F">
        <w:tc>
          <w:tcPr>
            <w:tcW w:w="5000" w:type="pct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rPr>
                <w:caps/>
              </w:rPr>
            </w:pPr>
            <w:r>
              <w:rPr>
                <w:rFonts w:eastAsia="Times New Roman"/>
                <w:caps/>
              </w:rPr>
              <w:t>3</w:t>
            </w:r>
            <w:r w:rsidRPr="002132DA">
              <w:rPr>
                <w:rFonts w:eastAsia="Times New Roman"/>
                <w:caps/>
              </w:rPr>
              <w:t>. аттестация</w:t>
            </w:r>
          </w:p>
        </w:tc>
      </w:tr>
      <w:tr w:rsidR="00242EB9" w:rsidRPr="002132DA" w:rsidTr="00565F4F">
        <w:tc>
          <w:tcPr>
            <w:tcW w:w="59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rPr>
                <w:rFonts w:eastAsia="Times New Roman"/>
              </w:rPr>
            </w:pPr>
            <w:r w:rsidRPr="002132DA">
              <w:t>К.М.14.10(К)</w:t>
            </w:r>
          </w:p>
        </w:tc>
        <w:tc>
          <w:tcPr>
            <w:tcW w:w="8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242EB9">
            <w:pPr>
              <w:rPr>
                <w:i/>
                <w:iCs/>
              </w:rPr>
            </w:pPr>
            <w:r w:rsidRPr="002132DA">
              <w:rPr>
                <w:i/>
                <w:iCs/>
              </w:rPr>
              <w:t>Экзамены по модулю "</w:t>
            </w:r>
            <w:r w:rsidRPr="00242EB9">
              <w:rPr>
                <w:i/>
                <w:iCs/>
              </w:rPr>
              <w:t>Частные вопросы обучения математике и физике</w:t>
            </w:r>
            <w:r w:rsidRPr="002132DA">
              <w:rPr>
                <w:i/>
                <w:iCs/>
              </w:rPr>
              <w:t>"</w:t>
            </w:r>
          </w:p>
        </w:tc>
        <w:tc>
          <w:tcPr>
            <w:tcW w:w="2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3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3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56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  <w:r w:rsidRPr="002132DA">
              <w:t>Э</w:t>
            </w:r>
          </w:p>
        </w:tc>
        <w:tc>
          <w:tcPr>
            <w:tcW w:w="4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  <w:tc>
          <w:tcPr>
            <w:tcW w:w="5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42EB9" w:rsidRPr="002132DA" w:rsidRDefault="00242EB9" w:rsidP="00565F4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2132DA">
              <w:rPr>
                <w:caps/>
              </w:rPr>
              <w:t>ОР.1</w:t>
            </w:r>
          </w:p>
          <w:p w:rsidR="00242EB9" w:rsidRPr="002132DA" w:rsidRDefault="00242EB9" w:rsidP="00565F4F">
            <w:pPr>
              <w:tabs>
                <w:tab w:val="left" w:pos="814"/>
              </w:tabs>
              <w:jc w:val="center"/>
            </w:pPr>
          </w:p>
        </w:tc>
      </w:tr>
    </w:tbl>
    <w:p w:rsidR="00242EB9" w:rsidRPr="002132DA" w:rsidRDefault="00242EB9" w:rsidP="00242EB9"/>
    <w:p w:rsidR="00242EB9" w:rsidRPr="002132DA" w:rsidRDefault="00242EB9" w:rsidP="00242EB9"/>
    <w:p w:rsidR="00242EB9" w:rsidRDefault="00242EB9" w:rsidP="00242EB9"/>
    <w:p w:rsidR="00242EB9" w:rsidRDefault="00242EB9" w:rsidP="00242EB9">
      <w:pPr>
        <w:sectPr w:rsidR="00242EB9" w:rsidSect="00565F4F">
          <w:pgSz w:w="16838" w:h="11906" w:orient="landscape"/>
          <w:pgMar w:top="1134" w:right="1134" w:bottom="1134" w:left="1134" w:header="720" w:footer="720" w:gutter="0"/>
          <w:cols w:space="720"/>
          <w:docGrid w:linePitch="326"/>
        </w:sectPr>
      </w:pPr>
    </w:p>
    <w:p w:rsidR="00492779" w:rsidRPr="000E0E8F" w:rsidRDefault="00492779" w:rsidP="000E0E8F">
      <w:pPr>
        <w:pStyle w:val="3"/>
        <w:jc w:val="center"/>
        <w:rPr>
          <w:sz w:val="24"/>
        </w:rPr>
      </w:pPr>
      <w:bookmarkStart w:id="5" w:name="_Toc34738683"/>
      <w:r w:rsidRPr="000E0E8F">
        <w:rPr>
          <w:sz w:val="24"/>
        </w:rPr>
        <w:lastRenderedPageBreak/>
        <w:t xml:space="preserve">4. Методические указания для </w:t>
      </w:r>
      <w:proofErr w:type="gramStart"/>
      <w:r w:rsidRPr="000E0E8F">
        <w:rPr>
          <w:sz w:val="24"/>
        </w:rPr>
        <w:t>обучающихся</w:t>
      </w:r>
      <w:proofErr w:type="gramEnd"/>
      <w:r w:rsidR="000E0E8F">
        <w:rPr>
          <w:sz w:val="24"/>
        </w:rPr>
        <w:t xml:space="preserve"> </w:t>
      </w:r>
      <w:r w:rsidRPr="000E0E8F">
        <w:rPr>
          <w:sz w:val="24"/>
        </w:rPr>
        <w:t>по освоению Модуля</w:t>
      </w:r>
      <w:bookmarkEnd w:id="5"/>
    </w:p>
    <w:p w:rsidR="000D6CCD" w:rsidRPr="009173DA" w:rsidRDefault="000D6CCD" w:rsidP="000D6CCD">
      <w:pPr>
        <w:ind w:firstLine="851"/>
        <w:jc w:val="both"/>
      </w:pPr>
      <w:r w:rsidRPr="009173DA">
        <w:t>1.</w:t>
      </w:r>
      <w:r w:rsidRPr="009173DA">
        <w:tab/>
        <w:t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лабораторных работ, необходимые полезные ссылки, тесты и др.</w:t>
      </w:r>
    </w:p>
    <w:p w:rsidR="000D6CCD" w:rsidRPr="009173DA" w:rsidRDefault="000D6CCD" w:rsidP="000D6CCD">
      <w:pPr>
        <w:ind w:firstLine="851"/>
        <w:jc w:val="both"/>
      </w:pPr>
      <w:r w:rsidRPr="009173DA"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0D6CCD" w:rsidRPr="009173DA" w:rsidRDefault="000D6CCD" w:rsidP="000D6CCD">
      <w:pPr>
        <w:ind w:firstLine="851"/>
        <w:jc w:val="both"/>
      </w:pPr>
      <w:r w:rsidRPr="009173DA"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0D6CCD" w:rsidRPr="009173DA" w:rsidRDefault="000D6CCD" w:rsidP="000D6CCD">
      <w:pPr>
        <w:ind w:firstLine="851"/>
        <w:jc w:val="both"/>
      </w:pPr>
      <w:r w:rsidRPr="009173DA">
        <w:t xml:space="preserve">6. При подготовке к лабораторному </w:t>
      </w:r>
      <w:proofErr w:type="gramStart"/>
      <w:r w:rsidRPr="009173DA">
        <w:t>занятию</w:t>
      </w:r>
      <w:proofErr w:type="gramEnd"/>
      <w:r w:rsidRPr="009173DA"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0D6CCD" w:rsidRPr="009173DA" w:rsidRDefault="000D6CCD" w:rsidP="000D6CCD">
      <w:pPr>
        <w:ind w:firstLine="851"/>
        <w:jc w:val="both"/>
      </w:pPr>
      <w:r w:rsidRPr="009173DA">
        <w:t>7.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0D6CCD" w:rsidRPr="009173DA" w:rsidRDefault="000D6CCD" w:rsidP="000D6CCD">
      <w:pPr>
        <w:ind w:firstLine="851"/>
        <w:jc w:val="both"/>
      </w:pPr>
      <w:r w:rsidRPr="009173DA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D6CCD" w:rsidRPr="009173DA" w:rsidRDefault="000D6CCD" w:rsidP="000D6CCD">
      <w:pPr>
        <w:ind w:firstLine="851"/>
        <w:jc w:val="both"/>
      </w:pPr>
      <w:r w:rsidRPr="009173DA">
        <w:t>8. Промежуточный контроль по дисциплине «Информационные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0D6CCD" w:rsidRPr="009173DA" w:rsidRDefault="000D6CCD" w:rsidP="000D6CCD">
      <w:pPr>
        <w:ind w:firstLine="851"/>
        <w:jc w:val="both"/>
      </w:pPr>
      <w:r w:rsidRPr="009173DA">
        <w:t xml:space="preserve">9. 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0D6CCD" w:rsidRPr="009173DA" w:rsidRDefault="000D6CCD" w:rsidP="000D6CCD">
      <w:pPr>
        <w:ind w:firstLine="851"/>
        <w:jc w:val="both"/>
      </w:pPr>
      <w:r w:rsidRPr="009173DA">
        <w:t xml:space="preserve">10. По каждой дисциплине в ЭУМК приведен рейтинг-план дисциплины. </w:t>
      </w:r>
    </w:p>
    <w:p w:rsidR="000D6CCD" w:rsidRPr="0024182A" w:rsidRDefault="000D6CCD" w:rsidP="000D6CCD">
      <w:pPr>
        <w:ind w:firstLine="851"/>
        <w:jc w:val="both"/>
      </w:pPr>
      <w:r w:rsidRPr="009173DA"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92779" w:rsidRPr="004C0CBC" w:rsidRDefault="00492779" w:rsidP="00492779">
      <w:pPr>
        <w:ind w:firstLine="709"/>
        <w:jc w:val="both"/>
      </w:pPr>
    </w:p>
    <w:p w:rsidR="006527DE" w:rsidRDefault="006527DE" w:rsidP="006527DE">
      <w:pPr>
        <w:jc w:val="center"/>
        <w:rPr>
          <w:b/>
          <w:caps/>
        </w:rPr>
      </w:pPr>
    </w:p>
    <w:p w:rsidR="006527DE" w:rsidRPr="004C0CBC" w:rsidRDefault="006527DE" w:rsidP="006527DE">
      <w:pPr>
        <w:jc w:val="center"/>
        <w:rPr>
          <w:b/>
          <w:caps/>
        </w:rPr>
      </w:pPr>
      <w:r w:rsidRPr="004C0CBC">
        <w:rPr>
          <w:b/>
          <w:caps/>
        </w:rPr>
        <w:t>5. ПРОГРАММЫ ДИСЦИПЛИН МОДУЛЯ</w:t>
      </w:r>
    </w:p>
    <w:p w:rsidR="009B4063" w:rsidRDefault="00C55C8A" w:rsidP="00242EB9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6" w:name="_Toc34738684"/>
      <w:r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5.1. ПРОГРАММА ДИСЦИПЛИНЫ</w:t>
      </w:r>
      <w:r w:rsidR="00242EB9">
        <w:rPr>
          <w:rFonts w:ascii="Times New Roman" w:eastAsia="SimSun" w:hAnsi="Times New Roman" w:cs="Times New Roman"/>
          <w:b/>
          <w:caps/>
          <w:sz w:val="24"/>
          <w:szCs w:val="24"/>
        </w:rPr>
        <w:br/>
      </w:r>
      <w:r w:rsidR="009B4063"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«Математическая логика»</w:t>
      </w:r>
      <w:bookmarkEnd w:id="6"/>
    </w:p>
    <w:p w:rsidR="009B4063" w:rsidRPr="004C0CBC" w:rsidRDefault="009B4063" w:rsidP="009B406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9B4063" w:rsidRPr="007B1D3E" w:rsidRDefault="009B4063" w:rsidP="009B4063">
      <w:pPr>
        <w:jc w:val="both"/>
        <w:rPr>
          <w:rFonts w:eastAsia="Times New Roman"/>
        </w:rPr>
      </w:pPr>
      <w:r>
        <w:lastRenderedPageBreak/>
        <w:t>Дисциплина</w:t>
      </w:r>
      <w:r w:rsidRPr="007B1D3E">
        <w:t xml:space="preserve"> «</w:t>
      </w:r>
      <w:r>
        <w:t>Математическая логика</w:t>
      </w:r>
      <w:r w:rsidRPr="007B1D3E">
        <w:t>» представляет собой специальные главы математики  и является естественным продолжением общего курса высшей математики. Он опирается на общий курс математики и имеет целью развить и укрепить отвечающее современной физике взгляды на основные математические понятия и факты, а также облегчить применение студентами математики при изучении специальных разделов теоретической физики и астрофизики. В курсе значительное внимание обращается на развитие правильной интуиции возможно больший показ рабочего аппарата, тогда как формальная полнота формулировок и доказательств не является самоцелью. По каждому из освещенных разделов курса систематически излагается необходимый минимум основных понятий, идей и их область приложения. В основном изложены разделы математики, к которым часто приходиться обращаться при решении различных задач физики.</w:t>
      </w: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>2. Место в структуре модуля</w:t>
      </w:r>
    </w:p>
    <w:p w:rsidR="009B4063" w:rsidRPr="007B1D3E" w:rsidRDefault="009B4063" w:rsidP="009B4063">
      <w:pPr>
        <w:rPr>
          <w:rFonts w:eastAsia="Times New Roman"/>
        </w:rPr>
      </w:pPr>
      <w:r w:rsidRPr="007B1D3E">
        <w:t>Дисциплина «</w:t>
      </w:r>
      <w:r>
        <w:t>Математическая логика</w:t>
      </w:r>
      <w:r w:rsidRPr="007B1D3E">
        <w:t>» относится к базовой части дисциплин модуля «</w:t>
      </w:r>
      <w:r>
        <w:t>Введение в теоретическую физику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</w:t>
      </w:r>
      <w:r>
        <w:t>исциплины «Математическая логика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>3. Цели и задачи</w:t>
      </w:r>
    </w:p>
    <w:p w:rsidR="009B4063" w:rsidRPr="007B1D3E" w:rsidRDefault="009B4063" w:rsidP="009B4063">
      <w:pPr>
        <w:tabs>
          <w:tab w:val="left" w:pos="709"/>
        </w:tabs>
        <w:jc w:val="both"/>
      </w:pPr>
      <w:r w:rsidRPr="007B1D3E">
        <w:t>Целью освоения дисциплины «</w:t>
      </w:r>
      <w:r>
        <w:t>Математическая логика</w:t>
      </w:r>
      <w:r w:rsidRPr="007B1D3E">
        <w:t>» является формирование систематизированных знаний о методах теории функций комплексного переменного, ее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9B4063" w:rsidRPr="007B1D3E" w:rsidRDefault="009B4063" w:rsidP="009B4063">
      <w:pPr>
        <w:jc w:val="both"/>
        <w:rPr>
          <w:i/>
        </w:rPr>
      </w:pPr>
      <w:r w:rsidRPr="007B1D3E">
        <w:rPr>
          <w:i/>
        </w:rPr>
        <w:t>Задачи дисциплины:</w:t>
      </w:r>
    </w:p>
    <w:p w:rsidR="009B4063" w:rsidRPr="007B1D3E" w:rsidRDefault="009B4063" w:rsidP="00BB5901">
      <w:pPr>
        <w:numPr>
          <w:ilvl w:val="0"/>
          <w:numId w:val="6"/>
        </w:numPr>
        <w:suppressAutoHyphens w:val="0"/>
        <w:ind w:firstLine="0"/>
        <w:jc w:val="both"/>
      </w:pPr>
      <w:r w:rsidRPr="007B1D3E">
        <w:t>формировать основные знания, умения и навыки, применяемые в области теории функций комплексного переменного;</w:t>
      </w:r>
    </w:p>
    <w:p w:rsidR="009B4063" w:rsidRPr="007B1D3E" w:rsidRDefault="009B4063" w:rsidP="00BB5901">
      <w:pPr>
        <w:numPr>
          <w:ilvl w:val="0"/>
          <w:numId w:val="6"/>
        </w:numPr>
        <w:suppressAutoHyphens w:val="0"/>
        <w:ind w:firstLine="0"/>
        <w:jc w:val="both"/>
        <w:rPr>
          <w:u w:val="single"/>
        </w:rPr>
      </w:pPr>
      <w:r w:rsidRPr="007B1D3E">
        <w:t xml:space="preserve">систематизировать современные знания о теории функций комплексного переменного и ее </w:t>
      </w:r>
      <w:proofErr w:type="gramStart"/>
      <w:r w:rsidRPr="007B1D3E">
        <w:t>приложениях</w:t>
      </w:r>
      <w:proofErr w:type="gramEnd"/>
      <w:r w:rsidRPr="007B1D3E">
        <w:t>.</w:t>
      </w:r>
    </w:p>
    <w:p w:rsidR="009B4063" w:rsidRPr="002D5DCE" w:rsidRDefault="009B4063" w:rsidP="00B96D49">
      <w:pPr>
        <w:pStyle w:val="ab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2D5DCE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96D49" w:rsidRDefault="00B96D49" w:rsidP="00B96D49">
      <w:pPr>
        <w:autoSpaceDE w:val="0"/>
        <w:autoSpaceDN w:val="0"/>
        <w:adjustRightInd w:val="0"/>
        <w:ind w:left="360"/>
        <w:jc w:val="both"/>
        <w:rPr>
          <w:bCs/>
        </w:rPr>
      </w:pPr>
      <w:r w:rsidRPr="001E29BB">
        <w:rPr>
          <w:bCs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1E29BB" w:rsidRPr="001E29BB" w:rsidRDefault="001E29BB" w:rsidP="00B96D49">
      <w:pPr>
        <w:autoSpaceDE w:val="0"/>
        <w:autoSpaceDN w:val="0"/>
        <w:adjustRightInd w:val="0"/>
        <w:ind w:left="360"/>
        <w:jc w:val="both"/>
        <w:rPr>
          <w:bCs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0C3036" w:rsidRPr="007B1D3E" w:rsidTr="00C4674D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Pr="00A81EA5" w:rsidRDefault="000C3036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9B4063" w:rsidRPr="007B1D3E" w:rsidTr="00C4674D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855ED5" w:rsidRDefault="000C3036" w:rsidP="00C4674D">
            <w:pPr>
              <w:tabs>
                <w:tab w:val="left" w:pos="318"/>
              </w:tabs>
            </w:pPr>
            <w:r w:rsidRPr="00957D1E">
              <w:rPr>
                <w:rFonts w:eastAsia="DejaVu Sans"/>
                <w:color w:val="000000"/>
                <w:kern w:val="24"/>
              </w:rPr>
              <w:t>Показывает владение предметной областью, включающей отдельные разделы математики 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0C3036" w:rsidP="000C3036">
            <w:pPr>
              <w:autoSpaceDE w:val="0"/>
              <w:autoSpaceDN w:val="0"/>
              <w:adjustRightInd w:val="0"/>
              <w:jc w:val="both"/>
            </w:pPr>
            <w:r>
              <w:t>ОР.1.1.</w:t>
            </w:r>
            <w:r w:rsidR="009B4063"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Pr="00095458" w:rsidRDefault="009B4063" w:rsidP="00C4674D">
            <w:pPr>
              <w:tabs>
                <w:tab w:val="left" w:pos="318"/>
              </w:tabs>
            </w:pPr>
            <w:r w:rsidRPr="00095458">
              <w:t>УК.1.1.</w:t>
            </w:r>
          </w:p>
          <w:p w:rsidR="009B4063" w:rsidRDefault="009B4063" w:rsidP="00C4674D">
            <w:pPr>
              <w:tabs>
                <w:tab w:val="left" w:pos="318"/>
              </w:tabs>
            </w:pPr>
            <w:r w:rsidRPr="00095458">
              <w:t>УК.1.2.</w:t>
            </w:r>
          </w:p>
          <w:p w:rsidR="000C3036" w:rsidRDefault="000C3036" w:rsidP="00C4674D">
            <w:pPr>
              <w:tabs>
                <w:tab w:val="left" w:pos="318"/>
              </w:tabs>
            </w:pPr>
            <w:r>
              <w:t>УК. 1.3.</w:t>
            </w:r>
          </w:p>
          <w:p w:rsidR="009B4063" w:rsidRPr="007B1D3E" w:rsidRDefault="009B4063" w:rsidP="00C4674D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Default="009B4063" w:rsidP="00C4674D">
            <w:pPr>
              <w:jc w:val="both"/>
            </w:pPr>
            <w:r w:rsidRPr="007B1D3E">
              <w:t>Тест в ЭОС</w:t>
            </w:r>
          </w:p>
          <w:p w:rsidR="009B4063" w:rsidRPr="007B1D3E" w:rsidRDefault="009B4063" w:rsidP="00C4674D">
            <w:pPr>
              <w:jc w:val="both"/>
            </w:pPr>
            <w:r>
              <w:t>Практические работы</w:t>
            </w:r>
          </w:p>
          <w:p w:rsidR="009B4063" w:rsidRPr="007B1D3E" w:rsidRDefault="009B4063" w:rsidP="00C4674D">
            <w:pPr>
              <w:jc w:val="both"/>
            </w:pPr>
          </w:p>
        </w:tc>
      </w:tr>
    </w:tbl>
    <w:p w:rsidR="009B4063" w:rsidRDefault="009B4063" w:rsidP="009B4063">
      <w:pPr>
        <w:jc w:val="center"/>
        <w:rPr>
          <w:b/>
        </w:rPr>
      </w:pP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lastRenderedPageBreak/>
        <w:t>5. Содержание дисциплины</w:t>
      </w: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7B1D3E">
        <w:rPr>
          <w:rFonts w:eastAsia="Times New Roman"/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9B4063" w:rsidRPr="007B1D3E" w:rsidTr="00C4674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Всего часов по дисциплине</w:t>
            </w:r>
          </w:p>
        </w:tc>
      </w:tr>
      <w:tr w:rsidR="009B4063" w:rsidRPr="007B1D3E" w:rsidTr="00C4674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Pr="007B1D3E" w:rsidRDefault="009B4063" w:rsidP="00C4674D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7B1D3E">
              <w:rPr>
                <w:rFonts w:eastAsia="Times New Roman"/>
              </w:rPr>
              <w:t xml:space="preserve">Контактная СР (в </w:t>
            </w:r>
            <w:proofErr w:type="spellStart"/>
            <w:r w:rsidRPr="007B1D3E">
              <w:rPr>
                <w:rFonts w:eastAsia="Times New Roman"/>
              </w:rPr>
              <w:t>т.ч</w:t>
            </w:r>
            <w:proofErr w:type="spellEnd"/>
            <w:r w:rsidRPr="007B1D3E">
              <w:rPr>
                <w:rFonts w:eastAsia="Times New Roman"/>
              </w:rPr>
              <w:t xml:space="preserve">. </w:t>
            </w:r>
            <w:proofErr w:type="gramEnd"/>
          </w:p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Логика</w:t>
            </w:r>
            <w:r w:rsidRPr="007B1D3E"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1.1. </w:t>
            </w:r>
            <w:r>
              <w:t>Предмет математической логики, её роль в вопросах обоснования математики.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1.2. </w:t>
            </w:r>
            <w:r>
              <w:t>Логические операции над высказываниями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1.3. </w:t>
            </w:r>
            <w:r>
              <w:t>Язык логии высказываний, формулы. Истинностные значения формул. Равносильность. Равносильные преобразования формул.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Алгебра логики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B4063" w:rsidRPr="007B1D3E" w:rsidTr="00C467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2.1. </w:t>
            </w:r>
            <w:r>
              <w:t>Представления истинностных функций формулами. Тавтологии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2.2. </w:t>
            </w:r>
            <w:r>
              <w:t>Исчисление высказываний. Аксиомы и правила вывода. Доказуемость формул. Выводимость из гипотез.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2.3. </w:t>
            </w:r>
            <w:r>
              <w:t>Теорема дедукции. Характеристики исчисления высказываний – непротиворечивость, полнота, разрешимость.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rPr>
                <w:b/>
              </w:rPr>
            </w:pPr>
            <w:r w:rsidRPr="007B1D3E">
              <w:rPr>
                <w:b/>
              </w:rPr>
              <w:t xml:space="preserve">Раздел 3. </w:t>
            </w:r>
            <w:r>
              <w:rPr>
                <w:b/>
              </w:rPr>
              <w:t>Математическая логика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3.1. </w:t>
            </w:r>
            <w:r>
              <w:t>Независимость системы аксиом и правил вывода аксиоматической теории.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88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3.2. </w:t>
            </w:r>
            <w:r>
              <w:t>Предикаты и кванторы. Язык логики предикатов. Термы и формулы. Языки первого порядка.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1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r w:rsidRPr="007B1D3E">
              <w:t xml:space="preserve">3.3. </w:t>
            </w:r>
            <w:r>
              <w:t xml:space="preserve">Интерпретации. Значение формулы в интерпретации. Равносильность, </w:t>
            </w:r>
            <w:proofErr w:type="spellStart"/>
            <w:r>
              <w:t>общезначимость</w:t>
            </w:r>
            <w:proofErr w:type="spellEnd"/>
            <w:r>
              <w:t xml:space="preserve"> и равносильность формул.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9B4063" w:rsidRPr="007B1D3E" w:rsidTr="00C4674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B1D3E">
              <w:rPr>
                <w:rFonts w:eastAsia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063" w:rsidRPr="007B1D3E" w:rsidRDefault="009B4063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</w:tr>
    </w:tbl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7B1D3E">
        <w:rPr>
          <w:rFonts w:eastAsia="Times New Roman"/>
          <w:bCs/>
          <w:i/>
        </w:rPr>
        <w:t>5.2. Методы обучения</w:t>
      </w:r>
    </w:p>
    <w:p w:rsidR="009B4063" w:rsidRPr="007B1D3E" w:rsidRDefault="009B4063" w:rsidP="009B4063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9B4063" w:rsidRPr="007B1D3E" w:rsidRDefault="009B4063" w:rsidP="009B4063">
      <w:pPr>
        <w:pStyle w:val="23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9B4063" w:rsidRPr="007B1D3E" w:rsidRDefault="009B4063" w:rsidP="009B4063">
      <w:pPr>
        <w:pStyle w:val="23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9B4063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 xml:space="preserve">6. </w:t>
      </w:r>
      <w:r>
        <w:rPr>
          <w:rFonts w:eastAsia="Times New Roman"/>
          <w:b/>
          <w:bCs/>
        </w:rPr>
        <w:t>Рейтинг план</w:t>
      </w: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9B4063" w:rsidTr="00C4674D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4063" w:rsidTr="00C4674D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 Логика </w:t>
            </w:r>
          </w:p>
        </w:tc>
      </w:tr>
      <w:tr w:rsidR="000C3036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Pr="007B1D3E" w:rsidRDefault="000C3036" w:rsidP="003121BD">
            <w:pPr>
              <w:autoSpaceDE w:val="0"/>
              <w:autoSpaceDN w:val="0"/>
              <w:adjustRightInd w:val="0"/>
              <w:jc w:val="both"/>
            </w:pPr>
            <w:r>
              <w:t>ОР.1.1.1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6DE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EE76D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Pr="00EE76DE" w:rsidRDefault="000C3036" w:rsidP="00C4674D">
            <w:pPr>
              <w:pStyle w:val="afa"/>
              <w:rPr>
                <w:rFonts w:eastAsia="Times New Roman"/>
                <w:color w:val="auto"/>
                <w:sz w:val="20"/>
                <w:szCs w:val="20"/>
              </w:rPr>
            </w:pP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Оценка </w:t>
            </w:r>
            <w:r>
              <w:rPr>
                <w:rFonts w:eastAsia="Times New Roman"/>
                <w:color w:val="auto"/>
                <w:sz w:val="20"/>
                <w:szCs w:val="20"/>
              </w:rPr>
              <w:t>практической</w:t>
            </w: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 работы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0,45-0.7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Алгебра логики </w:t>
            </w:r>
          </w:p>
        </w:tc>
      </w:tr>
      <w:tr w:rsidR="000C3036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Pr="007B1D3E" w:rsidRDefault="000C3036" w:rsidP="003121BD">
            <w:pPr>
              <w:autoSpaceDE w:val="0"/>
              <w:autoSpaceDN w:val="0"/>
              <w:adjustRightInd w:val="0"/>
              <w:jc w:val="both"/>
            </w:pPr>
            <w:r>
              <w:t>ОР.1.1.1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6DE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EE76D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Pr="00EE76DE" w:rsidRDefault="000C3036" w:rsidP="00C4674D">
            <w:pPr>
              <w:pStyle w:val="afa"/>
              <w:rPr>
                <w:rFonts w:eastAsia="Times New Roman"/>
                <w:color w:val="auto"/>
                <w:sz w:val="20"/>
                <w:szCs w:val="20"/>
              </w:rPr>
            </w:pP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Оценка </w:t>
            </w:r>
            <w:r>
              <w:rPr>
                <w:rFonts w:eastAsia="Times New Roman"/>
                <w:color w:val="auto"/>
                <w:sz w:val="20"/>
                <w:szCs w:val="20"/>
              </w:rPr>
              <w:t>практической</w:t>
            </w: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 работы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2,6-4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6DE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EE76D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Pr="00EE76DE" w:rsidRDefault="009B4063" w:rsidP="00C4674D">
            <w:pPr>
              <w:pStyle w:val="afa"/>
              <w:rPr>
                <w:rFonts w:eastAsia="Times New Roman"/>
                <w:color w:val="auto"/>
                <w:sz w:val="20"/>
                <w:szCs w:val="20"/>
              </w:rPr>
            </w:pP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Оценка </w:t>
            </w:r>
            <w:r>
              <w:rPr>
                <w:rFonts w:eastAsia="Times New Roman"/>
                <w:color w:val="auto"/>
                <w:sz w:val="20"/>
                <w:szCs w:val="20"/>
              </w:rPr>
              <w:t>практической</w:t>
            </w: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 работы</w:t>
            </w:r>
          </w:p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 </w:t>
            </w:r>
            <w:proofErr w:type="spellStart"/>
            <w:r>
              <w:rPr>
                <w:b/>
                <w:bCs/>
                <w:sz w:val="20"/>
                <w:szCs w:val="20"/>
              </w:rPr>
              <w:t>Математичская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логика</w:t>
            </w:r>
          </w:p>
        </w:tc>
      </w:tr>
      <w:tr w:rsidR="000C3036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C3036" w:rsidRPr="007B1D3E" w:rsidRDefault="000C3036" w:rsidP="003121BD">
            <w:pPr>
              <w:autoSpaceDE w:val="0"/>
              <w:autoSpaceDN w:val="0"/>
              <w:adjustRightInd w:val="0"/>
              <w:jc w:val="both"/>
            </w:pPr>
            <w:r>
              <w:t>ОР.1.1.1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6DE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EE76D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Pr="00EE76DE" w:rsidRDefault="000C3036" w:rsidP="00C4674D">
            <w:pPr>
              <w:pStyle w:val="afa"/>
              <w:rPr>
                <w:rFonts w:eastAsia="Times New Roman"/>
                <w:color w:val="auto"/>
                <w:sz w:val="20"/>
                <w:szCs w:val="20"/>
              </w:rPr>
            </w:pP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Оценка </w:t>
            </w:r>
            <w:r>
              <w:rPr>
                <w:rFonts w:eastAsia="Times New Roman"/>
                <w:color w:val="auto"/>
                <w:sz w:val="20"/>
                <w:szCs w:val="20"/>
              </w:rPr>
              <w:t>практической</w:t>
            </w:r>
            <w:r w:rsidRPr="00EE76DE">
              <w:rPr>
                <w:rFonts w:eastAsia="Times New Roman"/>
                <w:color w:val="auto"/>
                <w:sz w:val="20"/>
                <w:szCs w:val="20"/>
              </w:rPr>
              <w:t xml:space="preserve"> работы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1,4-2,8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3036" w:rsidRDefault="000C3036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0,35-0,5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4063" w:rsidRDefault="009B4063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B4063" w:rsidRDefault="009B4063" w:rsidP="00C4674D">
            <w:pPr>
              <w:pStyle w:val="ad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pStyle w:val="a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B4063" w:rsidTr="00C4674D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4063" w:rsidRDefault="009B4063" w:rsidP="00C467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4063" w:rsidRDefault="009B4063" w:rsidP="00C467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B4063" w:rsidRPr="007B1D3E" w:rsidRDefault="009B4063" w:rsidP="009B4063">
      <w:pPr>
        <w:jc w:val="both"/>
        <w:rPr>
          <w:rFonts w:eastAsia="Times New Roman"/>
        </w:rPr>
      </w:pP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9B4063" w:rsidRPr="007B1D3E" w:rsidRDefault="009B4063" w:rsidP="009B4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</w:rPr>
      </w:pPr>
      <w:r w:rsidRPr="007B1D3E">
        <w:rPr>
          <w:rFonts w:eastAsia="Times New Roman"/>
          <w:bCs/>
          <w:i/>
        </w:rPr>
        <w:t xml:space="preserve">7.1. </w:t>
      </w:r>
      <w:r w:rsidRPr="007B1D3E">
        <w:rPr>
          <w:rFonts w:eastAsia="Times New Roman"/>
          <w:bCs/>
          <w:i/>
          <w:iCs/>
        </w:rPr>
        <w:t>Основная литература</w:t>
      </w:r>
    </w:p>
    <w:p w:rsidR="009B4063" w:rsidRPr="002D16EB" w:rsidRDefault="009B4063" w:rsidP="00BB5901">
      <w:pPr>
        <w:pStyle w:val="ab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Математическая логика и теория алгоритмов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сост. А.Н. </w:t>
      </w:r>
      <w:proofErr w:type="spellStart"/>
      <w:r w:rsidRPr="002D16EB">
        <w:rPr>
          <w:rFonts w:ascii="Times New Roman" w:hAnsi="Times New Roman"/>
          <w:sz w:val="24"/>
          <w:szCs w:val="24"/>
        </w:rPr>
        <w:t>Макоха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, А.В. Шапошников, В.В. Бережной ; Министерство образования РФ и др. - Ставрополь : СКФУ, 2017. - 418 с.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9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http://biblioclub.ru/index.php?page=book&amp;id=467015</w:t>
        </w:r>
      </w:hyperlink>
    </w:p>
    <w:p w:rsidR="009B4063" w:rsidRPr="002D16EB" w:rsidRDefault="009B4063" w:rsidP="00BB5901">
      <w:pPr>
        <w:pStyle w:val="ab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16EB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2D16EB">
        <w:rPr>
          <w:rFonts w:ascii="Times New Roman" w:hAnsi="Times New Roman"/>
          <w:sz w:val="24"/>
          <w:szCs w:val="24"/>
        </w:rPr>
        <w:t>, Т.О. Математическая логика и теория алгоритмов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Т.О. </w:t>
      </w:r>
      <w:proofErr w:type="spellStart"/>
      <w:r w:rsidRPr="002D16EB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ТУСУР, 2016. - 132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.: с.130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0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http://biblioclub.ru/index.php?page=book&amp;id=480886</w:t>
        </w:r>
      </w:hyperlink>
    </w:p>
    <w:p w:rsidR="009B4063" w:rsidRPr="002D16EB" w:rsidRDefault="009B4063" w:rsidP="00BB5901">
      <w:pPr>
        <w:pStyle w:val="ab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16EB">
        <w:rPr>
          <w:rFonts w:ascii="Times New Roman" w:hAnsi="Times New Roman"/>
          <w:sz w:val="24"/>
          <w:szCs w:val="24"/>
        </w:rPr>
        <w:t>Зюзьков</w:t>
      </w:r>
      <w:proofErr w:type="spellEnd"/>
      <w:r w:rsidRPr="002D16EB">
        <w:rPr>
          <w:rFonts w:ascii="Times New Roman" w:hAnsi="Times New Roman"/>
          <w:sz w:val="24"/>
          <w:szCs w:val="24"/>
        </w:rPr>
        <w:t>, В.М. Математическая логика и теория алгоритмов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В.М. </w:t>
      </w:r>
      <w:proofErr w:type="spellStart"/>
      <w:r w:rsidRPr="002D16EB">
        <w:rPr>
          <w:rFonts w:ascii="Times New Roman" w:hAnsi="Times New Roman"/>
          <w:sz w:val="24"/>
          <w:szCs w:val="24"/>
        </w:rPr>
        <w:t>Зюзьков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Эль Контент, 2015. - 236 с. - ISBN 978-5-4332-0197-2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http://biblioclub.ru/index.php?page=book&amp;id=480935</w:t>
        </w:r>
      </w:hyperlink>
    </w:p>
    <w:p w:rsidR="009B4063" w:rsidRPr="002D16EB" w:rsidRDefault="009B4063" w:rsidP="009B4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2D16EB">
        <w:rPr>
          <w:rFonts w:eastAsia="Times New Roman"/>
          <w:bCs/>
          <w:i/>
        </w:rPr>
        <w:t>7.2. Дополнительная литература:</w:t>
      </w:r>
    </w:p>
    <w:p w:rsidR="009B4063" w:rsidRPr="002D16EB" w:rsidRDefault="009B4063" w:rsidP="00BB5901">
      <w:pPr>
        <w:pStyle w:val="ab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Грядовой, Д.И. Логика: общий курс формальной логики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учебник / Д.И. Грядовой. - 3-е изд., </w:t>
      </w:r>
      <w:proofErr w:type="spellStart"/>
      <w:r w:rsidRPr="002D16E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2D16EB">
        <w:rPr>
          <w:rFonts w:ascii="Times New Roman" w:hAnsi="Times New Roman"/>
          <w:sz w:val="24"/>
          <w:szCs w:val="24"/>
        </w:rPr>
        <w:t>Юнити</w:t>
      </w:r>
      <w:proofErr w:type="spellEnd"/>
      <w:r w:rsidRPr="002D16EB">
        <w:rPr>
          <w:rFonts w:ascii="Times New Roman" w:hAnsi="Times New Roman"/>
          <w:sz w:val="24"/>
          <w:szCs w:val="24"/>
        </w:rPr>
        <w:t>-Дана, 2015. - 326 с. : ил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D16EB">
        <w:rPr>
          <w:rFonts w:ascii="Times New Roman" w:hAnsi="Times New Roman"/>
          <w:sz w:val="24"/>
          <w:szCs w:val="24"/>
        </w:rPr>
        <w:t>табл., схемы - (</w:t>
      </w:r>
      <w:proofErr w:type="spellStart"/>
      <w:r w:rsidRPr="002D16EB">
        <w:rPr>
          <w:rFonts w:ascii="Times New Roman" w:hAnsi="Times New Roman"/>
          <w:sz w:val="24"/>
          <w:szCs w:val="24"/>
        </w:rPr>
        <w:t>Cogito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16EB">
        <w:rPr>
          <w:rFonts w:ascii="Times New Roman" w:hAnsi="Times New Roman"/>
          <w:sz w:val="24"/>
          <w:szCs w:val="24"/>
        </w:rPr>
        <w:t>ergo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16EB">
        <w:rPr>
          <w:rFonts w:ascii="Times New Roman" w:hAnsi="Times New Roman"/>
          <w:sz w:val="24"/>
          <w:szCs w:val="24"/>
        </w:rPr>
        <w:t>sum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 - ISBN 978-5-238-01832-4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2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http://biblioclub.ru/index.php?page=book&amp;id=115407</w:t>
        </w:r>
      </w:hyperlink>
    </w:p>
    <w:p w:rsidR="009B4063" w:rsidRPr="002D16EB" w:rsidRDefault="009B4063" w:rsidP="00BB5901">
      <w:pPr>
        <w:pStyle w:val="ab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lastRenderedPageBreak/>
        <w:t>Манин, Ю.И. Лекции по математической логике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Ю.И. Манин ; Министерство высшего и среднего специального образования РСФСР. - Москва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Московский институт электронного машиностроения, 1974. - Ч. 1. - 133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3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http://biblioclub.ru/index.php?page=book&amp;id=458252</w:t>
        </w:r>
      </w:hyperlink>
    </w:p>
    <w:p w:rsidR="009B4063" w:rsidRPr="002D16EB" w:rsidRDefault="009B4063" w:rsidP="00BB5901">
      <w:pPr>
        <w:pStyle w:val="ab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Манин, Ю.И. Лекции по математической логике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Ю.И. Манин ; Министерство высшего и среднего специального образования РСФСР. - Москва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Московский институт электронного машиностроения, 1974. - Ч. 2. - 70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4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http://biblioclub.ru/index.php?page=book&amp;id=458253</w:t>
        </w:r>
      </w:hyperlink>
    </w:p>
    <w:p w:rsidR="000C3036" w:rsidRDefault="000C3036" w:rsidP="000C3036">
      <w:pPr>
        <w:contextualSpacing/>
        <w:jc w:val="both"/>
        <w:rPr>
          <w:rFonts w:eastAsia="Calibri"/>
        </w:rPr>
      </w:pPr>
    </w:p>
    <w:p w:rsidR="000C3036" w:rsidRDefault="000C3036" w:rsidP="000C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eastAsia="Times New Roman"/>
          <w:bCs/>
          <w:i/>
          <w:iCs/>
        </w:rPr>
        <w:t>обучающихся</w:t>
      </w:r>
      <w:proofErr w:type="gramEnd"/>
      <w:r w:rsidRPr="00DB597C">
        <w:rPr>
          <w:rFonts w:eastAsia="Times New Roman"/>
          <w:bCs/>
          <w:i/>
          <w:iCs/>
        </w:rPr>
        <w:t xml:space="preserve"> по дисциплине</w:t>
      </w:r>
    </w:p>
    <w:p w:rsidR="000C3036" w:rsidRPr="002D16EB" w:rsidRDefault="000C3036" w:rsidP="000C3036">
      <w:pPr>
        <w:pStyle w:val="ab"/>
        <w:numPr>
          <w:ilvl w:val="0"/>
          <w:numId w:val="36"/>
        </w:numPr>
        <w:spacing w:after="0" w:line="240" w:lineRule="auto"/>
        <w:ind w:left="0" w:firstLine="709"/>
        <w:contextualSpacing/>
        <w:jc w:val="both"/>
        <w:rPr>
          <w:rStyle w:val="a7"/>
          <w:rFonts w:ascii="Times New Roman" w:eastAsia="Calibri" w:hAnsi="Times New Roman"/>
          <w:color w:val="auto"/>
          <w:sz w:val="24"/>
          <w:szCs w:val="24"/>
          <w:u w:val="none"/>
        </w:rPr>
      </w:pPr>
      <w:r w:rsidRPr="002D16EB">
        <w:rPr>
          <w:rFonts w:ascii="Times New Roman" w:hAnsi="Times New Roman"/>
          <w:sz w:val="24"/>
          <w:szCs w:val="24"/>
        </w:rPr>
        <w:t>Судоплатов, С.В. Математическая логика и теория алгоритмов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учебник / С.В. Судоплатов, Е.В. </w:t>
      </w:r>
      <w:proofErr w:type="spellStart"/>
      <w:r w:rsidRPr="002D16E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2D16EB">
        <w:rPr>
          <w:rFonts w:ascii="Times New Roman" w:hAnsi="Times New Roman"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5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http://biblioclub.ru/index.php?page=book&amp;id=135676</w:t>
        </w:r>
      </w:hyperlink>
    </w:p>
    <w:p w:rsidR="000C3036" w:rsidRPr="000C3036" w:rsidRDefault="000C3036" w:rsidP="000C3036">
      <w:pPr>
        <w:pStyle w:val="ab"/>
        <w:numPr>
          <w:ilvl w:val="0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D16EB">
        <w:rPr>
          <w:rFonts w:ascii="Times New Roman" w:hAnsi="Times New Roman"/>
          <w:sz w:val="24"/>
          <w:szCs w:val="24"/>
        </w:rPr>
        <w:t>Эдельман</w:t>
      </w:r>
      <w:proofErr w:type="spellEnd"/>
      <w:r w:rsidRPr="002D16EB">
        <w:rPr>
          <w:rFonts w:ascii="Times New Roman" w:hAnsi="Times New Roman"/>
          <w:sz w:val="24"/>
          <w:szCs w:val="24"/>
        </w:rPr>
        <w:t>, С.Л. Математическая логика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С.Л. </w:t>
      </w:r>
      <w:proofErr w:type="spellStart"/>
      <w:r w:rsidRPr="002D16EB">
        <w:rPr>
          <w:rFonts w:ascii="Times New Roman" w:hAnsi="Times New Roman"/>
          <w:sz w:val="24"/>
          <w:szCs w:val="24"/>
        </w:rPr>
        <w:t>Эдельман</w:t>
      </w:r>
      <w:proofErr w:type="spellEnd"/>
      <w:r w:rsidRPr="002D16E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Высшая школа, 1975. - 176 с. : ил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То же [Электронный ресурс]. - URL: </w:t>
      </w:r>
      <w:hyperlink r:id="rId16" w:history="1">
        <w:r w:rsidRPr="006A6EE3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http://biblioclub.ru/index.php?page=book&amp;id=458226</w:t>
        </w:r>
      </w:hyperlink>
    </w:p>
    <w:p w:rsidR="000C3036" w:rsidRPr="00DB597C" w:rsidRDefault="000C3036" w:rsidP="000C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</w:p>
    <w:p w:rsidR="000C3036" w:rsidRPr="00DB597C" w:rsidRDefault="000C3036" w:rsidP="000C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B4063" w:rsidRPr="002D5DCE" w:rsidRDefault="009B4063" w:rsidP="009B4063">
      <w:pPr>
        <w:jc w:val="both"/>
        <w:rPr>
          <w:rFonts w:eastAsia="Calibri"/>
          <w:highlight w:val="yellow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9B4063" w:rsidRPr="002D5DCE" w:rsidTr="00C4674D">
        <w:tc>
          <w:tcPr>
            <w:tcW w:w="2887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9B4063" w:rsidRPr="002D5DCE" w:rsidTr="00C4674D">
        <w:tc>
          <w:tcPr>
            <w:tcW w:w="2887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>Научная электронная библиотека</w:t>
            </w:r>
          </w:p>
        </w:tc>
      </w:tr>
      <w:tr w:rsidR="009B4063" w:rsidRPr="007B1D3E" w:rsidTr="00C4674D">
        <w:tc>
          <w:tcPr>
            <w:tcW w:w="2887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9B4063" w:rsidRPr="00C5480B" w:rsidRDefault="009B4063" w:rsidP="00C4674D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C5480B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0A6F36" w:rsidRDefault="000A6F36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5B4E88" w:rsidRDefault="005B4E88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>8. Фонды оценочных средств</w:t>
      </w:r>
    </w:p>
    <w:p w:rsidR="009B4063" w:rsidRPr="007B1D3E" w:rsidRDefault="009B4063" w:rsidP="009B4063">
      <w:pPr>
        <w:jc w:val="both"/>
        <w:rPr>
          <w:rFonts w:eastAsia="Times New Roman"/>
          <w:spacing w:val="-4"/>
        </w:rPr>
      </w:pPr>
      <w:r w:rsidRPr="007B1D3E">
        <w:rPr>
          <w:rFonts w:eastAsia="Times New Roman"/>
          <w:spacing w:val="-4"/>
        </w:rPr>
        <w:t>Фонд оценочных сре</w:t>
      </w:r>
      <w:proofErr w:type="gramStart"/>
      <w:r w:rsidRPr="007B1D3E">
        <w:rPr>
          <w:rFonts w:eastAsia="Times New Roman"/>
          <w:spacing w:val="-4"/>
        </w:rPr>
        <w:t>дств пр</w:t>
      </w:r>
      <w:proofErr w:type="gramEnd"/>
      <w:r w:rsidRPr="007B1D3E">
        <w:rPr>
          <w:rFonts w:eastAsia="Times New Roman"/>
          <w:spacing w:val="-4"/>
        </w:rPr>
        <w:t>едставлен в Приложении 1.</w:t>
      </w: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9B4063" w:rsidRPr="007B1D3E" w:rsidRDefault="009B4063" w:rsidP="009B4063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7B1D3E">
        <w:rPr>
          <w:rFonts w:eastAsia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9B4063" w:rsidRPr="00F6388C" w:rsidRDefault="009B4063" w:rsidP="009B4063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9B4063" w:rsidRPr="00F6388C" w:rsidRDefault="009B4063" w:rsidP="009B4063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B4063" w:rsidRPr="00F6388C" w:rsidRDefault="009B4063" w:rsidP="009B4063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B4063" w:rsidRDefault="009B4063" w:rsidP="009B4063">
      <w:pPr>
        <w:tabs>
          <w:tab w:val="left" w:pos="-1560"/>
        </w:tabs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Word</w:t>
      </w:r>
      <w:proofErr w:type="spellEnd"/>
      <w:r w:rsidRPr="00F6388C">
        <w:t xml:space="preserve">, </w:t>
      </w:r>
      <w:proofErr w:type="spellStart"/>
      <w:r w:rsidRPr="00F6388C">
        <w:t>Power</w:t>
      </w:r>
      <w:proofErr w:type="spellEnd"/>
      <w:r w:rsidRPr="00F6388C">
        <w:t xml:space="preserve"> </w:t>
      </w:r>
      <w:proofErr w:type="spellStart"/>
      <w:r w:rsidRPr="00F6388C">
        <w:t>Point</w:t>
      </w:r>
      <w:proofErr w:type="spellEnd"/>
      <w:r w:rsidRPr="00F6388C">
        <w:t xml:space="preserve">,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Internet</w:t>
      </w:r>
      <w:proofErr w:type="spellEnd"/>
      <w:r w:rsidRPr="00F6388C">
        <w:t xml:space="preserve"> </w:t>
      </w:r>
      <w:proofErr w:type="spellStart"/>
      <w:r w:rsidRPr="00F6388C">
        <w:t>Explorer</w:t>
      </w:r>
      <w:proofErr w:type="spellEnd"/>
      <w:r w:rsidRPr="00F6388C">
        <w:t xml:space="preserve"> и других, а также средств организации взаимодействия с </w:t>
      </w:r>
      <w:proofErr w:type="gramStart"/>
      <w:r w:rsidRPr="00F6388C">
        <w:t>обучающимися</w:t>
      </w:r>
      <w:proofErr w:type="gramEnd"/>
      <w:r w:rsidRPr="00F6388C">
        <w:t xml:space="preserve">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6388C">
        <w:t>Google</w:t>
      </w:r>
      <w:proofErr w:type="spellEnd"/>
      <w:r w:rsidRPr="00F6388C">
        <w:t>-сервисов.</w:t>
      </w:r>
    </w:p>
    <w:p w:rsidR="00745A3E" w:rsidRPr="007B1D3E" w:rsidRDefault="00745A3E" w:rsidP="009B4063">
      <w:pPr>
        <w:tabs>
          <w:tab w:val="left" w:pos="-1560"/>
        </w:tabs>
        <w:jc w:val="both"/>
      </w:pPr>
    </w:p>
    <w:p w:rsidR="005F7A5F" w:rsidRPr="006F50A2" w:rsidRDefault="00242EB9" w:rsidP="009B4063">
      <w:pPr>
        <w:pStyle w:val="2"/>
        <w:spacing w:before="0"/>
        <w:jc w:val="center"/>
      </w:pPr>
      <w:bookmarkStart w:id="7" w:name="_Toc34738685"/>
      <w:r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5.</w:t>
      </w:r>
      <w:r>
        <w:rPr>
          <w:rFonts w:ascii="Times New Roman" w:eastAsia="SimSun" w:hAnsi="Times New Roman" w:cs="Times New Roman"/>
          <w:b/>
          <w:caps/>
          <w:sz w:val="24"/>
          <w:szCs w:val="24"/>
        </w:rPr>
        <w:t>2</w:t>
      </w:r>
      <w:r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. ПРОГРАММА ДИСЦИПЛИНЫ</w:t>
      </w:r>
      <w:r>
        <w:rPr>
          <w:rFonts w:ascii="Times New Roman" w:eastAsia="SimSun" w:hAnsi="Times New Roman" w:cs="Times New Roman"/>
          <w:b/>
          <w:caps/>
          <w:sz w:val="24"/>
          <w:szCs w:val="24"/>
        </w:rPr>
        <w:br/>
        <w:t>«</w:t>
      </w:r>
      <w:r w:rsidRPr="00242EB9">
        <w:rPr>
          <w:rFonts w:ascii="Times New Roman" w:eastAsia="SimSun" w:hAnsi="Times New Roman" w:cs="Times New Roman"/>
          <w:b/>
          <w:caps/>
          <w:sz w:val="24"/>
          <w:szCs w:val="24"/>
        </w:rPr>
        <w:t>Методика обучения алгебре и геометрии в 7-8 классах</w:t>
      </w:r>
      <w:r>
        <w:rPr>
          <w:rFonts w:ascii="Times New Roman" w:eastAsia="SimSun" w:hAnsi="Times New Roman" w:cs="Times New Roman"/>
          <w:b/>
          <w:caps/>
          <w:sz w:val="24"/>
          <w:szCs w:val="24"/>
        </w:rPr>
        <w:t>»</w:t>
      </w:r>
      <w:bookmarkEnd w:id="7"/>
    </w:p>
    <w:p w:rsidR="00C4674D" w:rsidRPr="0031177E" w:rsidRDefault="00C4674D" w:rsidP="00BB5901">
      <w:pPr>
        <w:numPr>
          <w:ilvl w:val="0"/>
          <w:numId w:val="25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Пояснительная записка</w:t>
      </w:r>
    </w:p>
    <w:p w:rsidR="00C4674D" w:rsidRPr="00F05ACB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31177E">
        <w:rPr>
          <w:rFonts w:eastAsia="Times New Roman"/>
          <w:bCs/>
        </w:rPr>
        <w:t>Учебная программа дисциплины «</w:t>
      </w:r>
      <w:r w:rsidRPr="00F05ACB">
        <w:t>Методика обучения алгебре и геометрии в 7-8 классах</w:t>
      </w:r>
      <w:r w:rsidRPr="00F05ACB">
        <w:rPr>
          <w:rFonts w:eastAsia="Times New Roman"/>
          <w:bCs/>
        </w:rPr>
        <w:t>» в рамках модуля «</w:t>
      </w:r>
      <w:r w:rsidRPr="00F05ACB">
        <w:t>Частные вопросы  обучения математике и физике</w:t>
      </w:r>
      <w:r w:rsidRPr="00F05ACB">
        <w:rPr>
          <w:rFonts w:eastAsia="Times New Roman"/>
          <w:bCs/>
        </w:rPr>
        <w:t xml:space="preserve">» продолжает </w:t>
      </w:r>
      <w:r w:rsidRPr="00F05ACB">
        <w:rPr>
          <w:rFonts w:eastAsia="Times New Roman"/>
          <w:bCs/>
        </w:rPr>
        <w:lastRenderedPageBreak/>
        <w:t>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C4674D" w:rsidRPr="00F05ACB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C4674D" w:rsidRPr="00F05ACB" w:rsidRDefault="00C4674D" w:rsidP="00BB5901">
      <w:pPr>
        <w:numPr>
          <w:ilvl w:val="0"/>
          <w:numId w:val="26"/>
        </w:numPr>
        <w:suppressAutoHyphens w:val="0"/>
        <w:autoSpaceDE w:val="0"/>
        <w:autoSpaceDN w:val="0"/>
        <w:adjustRightInd w:val="0"/>
        <w:ind w:left="993" w:hanging="284"/>
        <w:contextualSpacing/>
        <w:jc w:val="both"/>
        <w:rPr>
          <w:rFonts w:eastAsia="Times New Roman"/>
          <w:bCs/>
        </w:rPr>
      </w:pPr>
      <w:r w:rsidRPr="00F05ACB">
        <w:rPr>
          <w:rFonts w:eastAsia="Times New Roman"/>
          <w:b/>
          <w:bCs/>
        </w:rPr>
        <w:t>Место в структуре модуля</w:t>
      </w:r>
    </w:p>
    <w:p w:rsidR="00C4674D" w:rsidRPr="00F05ACB" w:rsidRDefault="00C4674D" w:rsidP="00C4674D">
      <w:pPr>
        <w:ind w:firstLine="720"/>
        <w:jc w:val="both"/>
        <w:rPr>
          <w:rFonts w:eastAsia="Times New Roman"/>
        </w:rPr>
      </w:pPr>
      <w:r w:rsidRPr="00F05ACB">
        <w:rPr>
          <w:rFonts w:eastAsia="Times New Roman"/>
        </w:rPr>
        <w:t>Дисциплина «</w:t>
      </w:r>
      <w:r w:rsidRPr="00F05ACB">
        <w:t>Методика обучения алгебре и геометрии в 7-8 классах</w:t>
      </w:r>
      <w:r w:rsidRPr="00F05ACB">
        <w:rPr>
          <w:rFonts w:eastAsia="Times New Roman"/>
        </w:rPr>
        <w:t>» относится к базовой части комплексного модуля «</w:t>
      </w:r>
      <w:r w:rsidRPr="00F05ACB">
        <w:t>Частные вопросы  обучения математике и физике</w:t>
      </w:r>
      <w:r w:rsidRPr="00F05ACB">
        <w:rPr>
          <w:rFonts w:eastAsia="Times New Roman"/>
        </w:rPr>
        <w:t>».</w:t>
      </w:r>
    </w:p>
    <w:p w:rsidR="00C4674D" w:rsidRPr="00F05ACB" w:rsidRDefault="00C4674D" w:rsidP="00C4674D">
      <w:pPr>
        <w:rPr>
          <w:b/>
        </w:rPr>
      </w:pPr>
      <w:r w:rsidRPr="00F05ACB">
        <w:rPr>
          <w:rFonts w:eastAsia="Times New Roman"/>
        </w:rPr>
        <w:t xml:space="preserve">Для освоения дисциплины </w:t>
      </w:r>
      <w:r w:rsidRPr="00F05ACB">
        <w:rPr>
          <w:rFonts w:eastAsia="Times New Roman"/>
          <w:color w:val="1D1B11"/>
        </w:rPr>
        <w:t>студенты используют знания, умения и виды деятельности, сформированные в процессе изучения дисциплин модулей «</w:t>
      </w:r>
      <w:r w:rsidRPr="00F05ACB">
        <w:t>Общая методика обучения математике</w:t>
      </w:r>
      <w:r w:rsidRPr="00F05ACB">
        <w:rPr>
          <w:rFonts w:eastAsia="Times New Roman"/>
          <w:color w:val="1D1B11"/>
        </w:rPr>
        <w:t xml:space="preserve">» на предыдущем уровне образования. </w:t>
      </w:r>
    </w:p>
    <w:p w:rsidR="00C4674D" w:rsidRPr="0031177E" w:rsidRDefault="00C4674D" w:rsidP="00C4674D">
      <w:pPr>
        <w:ind w:firstLine="720"/>
        <w:jc w:val="both"/>
        <w:rPr>
          <w:rFonts w:eastAsia="Times New Roman"/>
        </w:rPr>
      </w:pPr>
      <w:r w:rsidRPr="0031177E">
        <w:rPr>
          <w:rFonts w:eastAsia="Times New Roman"/>
        </w:rPr>
        <w:t>Освоение данной дисциплины является основой для последующего изучения дисциплин «</w:t>
      </w:r>
      <w:r w:rsidRPr="00BB3FF3">
        <w:rPr>
          <w:rFonts w:eastAsia="Times New Roman"/>
        </w:rPr>
        <w:t>Частная методика обучения математике</w:t>
      </w:r>
      <w:r>
        <w:rPr>
          <w:rFonts w:eastAsia="Times New Roman"/>
        </w:rPr>
        <w:t>» и др</w:t>
      </w:r>
      <w:r w:rsidRPr="0031177E">
        <w:rPr>
          <w:rFonts w:eastAsia="Times New Roman"/>
        </w:rPr>
        <w:t>.</w:t>
      </w:r>
    </w:p>
    <w:p w:rsidR="00C4674D" w:rsidRPr="0031177E" w:rsidRDefault="00C4674D" w:rsidP="00C4674D">
      <w:pPr>
        <w:ind w:firstLine="720"/>
        <w:jc w:val="both"/>
        <w:rPr>
          <w:rFonts w:eastAsia="Times New Roman"/>
        </w:rPr>
      </w:pPr>
    </w:p>
    <w:p w:rsidR="00C4674D" w:rsidRPr="0031177E" w:rsidRDefault="00C4674D" w:rsidP="00BB5901">
      <w:pPr>
        <w:numPr>
          <w:ilvl w:val="0"/>
          <w:numId w:val="26"/>
        </w:numPr>
        <w:suppressAutoHyphens w:val="0"/>
        <w:contextualSpacing/>
        <w:jc w:val="both"/>
        <w:rPr>
          <w:rFonts w:eastAsia="Times New Roman"/>
        </w:rPr>
      </w:pPr>
      <w:r w:rsidRPr="0031177E">
        <w:rPr>
          <w:rFonts w:eastAsia="Times New Roman"/>
          <w:b/>
          <w:bCs/>
        </w:rPr>
        <w:t>Цели и задачи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b/>
        </w:rPr>
      </w:pPr>
      <w:r w:rsidRPr="0031177E">
        <w:rPr>
          <w:rFonts w:eastAsia="Times New Roman"/>
          <w:i/>
          <w:color w:val="1D1B11"/>
          <w:spacing w:val="-1"/>
        </w:rPr>
        <w:t xml:space="preserve">Цель </w:t>
      </w:r>
      <w:r w:rsidRPr="0031177E">
        <w:rPr>
          <w:rFonts w:eastAsia="Times New Roman"/>
          <w:i/>
          <w:color w:val="1D1B11"/>
        </w:rPr>
        <w:t>дисциплины</w:t>
      </w:r>
      <w:r w:rsidRPr="0031177E">
        <w:rPr>
          <w:rFonts w:eastAsia="Times New Roman"/>
          <w:color w:val="1D1B11"/>
        </w:rPr>
        <w:t xml:space="preserve"> «</w:t>
      </w:r>
      <w:r w:rsidRPr="00F05ACB">
        <w:t>Методика обучения алгебре и геометрии в 7-8 классах</w:t>
      </w:r>
      <w:r w:rsidRPr="0031177E">
        <w:rPr>
          <w:rFonts w:eastAsia="Times New Roman"/>
          <w:color w:val="1D1B11"/>
        </w:rPr>
        <w:t xml:space="preserve">» </w:t>
      </w:r>
      <w:r w:rsidRPr="0031177E">
        <w:rPr>
          <w:rFonts w:eastAsia="Times New Roman"/>
        </w:rPr>
        <w:t>в системе педагогического образования состоит в</w:t>
      </w:r>
      <w:r>
        <w:rPr>
          <w:rFonts w:eastAsia="Times New Roman"/>
        </w:rPr>
        <w:t xml:space="preserve"> </w:t>
      </w:r>
      <w:r w:rsidRPr="0031177E">
        <w:rPr>
          <w:rFonts w:eastAsia="Times New Roman"/>
        </w:rPr>
        <w:t xml:space="preserve">формировании систематизированных знаний в области </w:t>
      </w:r>
      <w:r>
        <w:rPr>
          <w:rFonts w:eastAsia="Times New Roman"/>
        </w:rPr>
        <w:t xml:space="preserve">методики обучения </w:t>
      </w:r>
      <w:r w:rsidRPr="0031177E">
        <w:rPr>
          <w:rFonts w:eastAsia="Times New Roman"/>
        </w:rPr>
        <w:t>математи</w:t>
      </w:r>
      <w:r>
        <w:rPr>
          <w:rFonts w:eastAsia="Times New Roman"/>
        </w:rPr>
        <w:t xml:space="preserve">ке </w:t>
      </w:r>
      <w:r>
        <w:t>в 7-8 классах</w:t>
      </w:r>
      <w:r w:rsidRPr="0031177E">
        <w:rPr>
          <w:rFonts w:eastAsia="Times New Roman"/>
        </w:rPr>
        <w:t xml:space="preserve">, </w:t>
      </w:r>
      <w:r w:rsidRPr="00547942">
        <w:rPr>
          <w:rFonts w:eastAsia="Times New Roman"/>
        </w:rPr>
        <w:t>формировани</w:t>
      </w:r>
      <w:r>
        <w:rPr>
          <w:rFonts w:eastAsia="Times New Roman"/>
        </w:rPr>
        <w:t>и</w:t>
      </w:r>
      <w:r w:rsidRPr="00547942">
        <w:rPr>
          <w:rFonts w:eastAsia="Times New Roman"/>
        </w:rPr>
        <w:t xml:space="preserve"> у студентов профессиональных компетенций в области методики обучения математике учащихся средней общеобразовательной школы</w:t>
      </w:r>
      <w:r w:rsidRPr="0031177E">
        <w:rPr>
          <w:rFonts w:eastAsia="Times New Roman"/>
        </w:rPr>
        <w:t>.</w:t>
      </w:r>
    </w:p>
    <w:p w:rsidR="00C4674D" w:rsidRPr="0031177E" w:rsidRDefault="00C4674D" w:rsidP="00C4674D">
      <w:pPr>
        <w:ind w:firstLine="720"/>
        <w:jc w:val="both"/>
        <w:rPr>
          <w:rFonts w:eastAsia="Times New Roman"/>
        </w:rPr>
      </w:pPr>
      <w:r w:rsidRPr="0031177E">
        <w:rPr>
          <w:rFonts w:eastAsia="Times New Roman"/>
          <w:i/>
          <w:iCs/>
        </w:rPr>
        <w:t>Задачи дисциплины:</w:t>
      </w:r>
    </w:p>
    <w:p w:rsidR="00C4674D" w:rsidRDefault="00C4674D" w:rsidP="00C4674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6E6295">
        <w:rPr>
          <w:rFonts w:eastAsia="Times New Roman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C4674D" w:rsidRPr="0031177E" w:rsidRDefault="00C4674D" w:rsidP="00C4674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6E6295">
        <w:rPr>
          <w:rFonts w:eastAsia="Times New Roman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</w:t>
      </w:r>
      <w:r>
        <w:rPr>
          <w:rFonts w:eastAsia="Times New Roman"/>
        </w:rPr>
        <w:t>.</w:t>
      </w:r>
    </w:p>
    <w:p w:rsidR="00C4674D" w:rsidRPr="00AA522C" w:rsidRDefault="00C4674D" w:rsidP="00BB5901">
      <w:pPr>
        <w:pStyle w:val="ab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A522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C4674D" w:rsidRDefault="00B96D49" w:rsidP="00C4674D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ОПК-3 </w:t>
      </w:r>
      <w:r w:rsidRPr="00B96D49">
        <w:rPr>
          <w:rFonts w:eastAsia="Times New Roman"/>
          <w:color w:val="000000"/>
        </w:rPr>
        <w:t xml:space="preserve">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B96D49">
        <w:rPr>
          <w:rFonts w:eastAsia="Times New Roman"/>
          <w:color w:val="000000"/>
        </w:rPr>
        <w:t>числе</w:t>
      </w:r>
      <w:proofErr w:type="gramEnd"/>
      <w:r w:rsidRPr="00B96D49">
        <w:rPr>
          <w:rFonts w:eastAsia="Times New Roman"/>
          <w:color w:val="000000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B96D49" w:rsidRPr="0031177E" w:rsidRDefault="00B96D49" w:rsidP="00C4674D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FF0000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C4674D" w:rsidRPr="0031177E" w:rsidTr="00C4674D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 xml:space="preserve">Код </w:t>
            </w:r>
            <w:r>
              <w:rPr>
                <w:rFonts w:eastAsia="Times New Roman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Средства оценивания ОР</w:t>
            </w:r>
          </w:p>
        </w:tc>
      </w:tr>
      <w:tr w:rsidR="000C3036" w:rsidRPr="0031177E" w:rsidTr="00C4674D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3036" w:rsidRPr="0031177E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957D1E" w:rsidRDefault="000C3036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методику обучения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3036" w:rsidRPr="0031177E" w:rsidRDefault="000C3036" w:rsidP="000C3036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ОР.2.2.</w:t>
            </w:r>
            <w:r w:rsidRPr="0031177E">
              <w:rPr>
                <w:rFonts w:eastAsia="Times New Roman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3036" w:rsidRPr="00C85EAC" w:rsidRDefault="000C3036" w:rsidP="00C4674D">
            <w:pPr>
              <w:jc w:val="both"/>
              <w:rPr>
                <w:rFonts w:eastAsia="Times New Roman"/>
              </w:rPr>
            </w:pPr>
            <w:r w:rsidRPr="00C85EAC">
              <w:rPr>
                <w:rFonts w:eastAsia="Times New Roman"/>
              </w:rPr>
              <w:t xml:space="preserve">Демонстрирует </w:t>
            </w:r>
            <w:r>
              <w:rPr>
                <w:rFonts w:eastAsia="Times New Roman"/>
              </w:rPr>
              <w:t>умен</w:t>
            </w:r>
            <w:r w:rsidRPr="00C85EAC">
              <w:rPr>
                <w:rFonts w:eastAsia="Times New Roman"/>
              </w:rPr>
              <w:t xml:space="preserve">ие </w:t>
            </w:r>
            <w:r w:rsidRPr="00C4674D">
              <w:rPr>
                <w:rFonts w:eastAsia="Times New Roman"/>
                <w:color w:val="000000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C3036" w:rsidRPr="00C85EAC" w:rsidRDefault="000C3036" w:rsidP="00C4674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ОПК.3.2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Pr="007C547C">
              <w:rPr>
                <w:rFonts w:eastAsia="Times New Roman"/>
              </w:rPr>
              <w:t xml:space="preserve">Обзор 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2) Тест</w:t>
            </w:r>
          </w:p>
          <w:p w:rsidR="000C3036" w:rsidRPr="00C85EAC" w:rsidRDefault="000C3036" w:rsidP="00C4674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 xml:space="preserve">3) </w:t>
            </w:r>
            <w:r w:rsidRPr="00C85EAC">
              <w:rPr>
                <w:rFonts w:eastAsia="Times New Roman"/>
              </w:rPr>
              <w:t>Портфолио</w:t>
            </w:r>
          </w:p>
        </w:tc>
      </w:tr>
    </w:tbl>
    <w:p w:rsidR="00C4674D" w:rsidRPr="0031177E" w:rsidRDefault="00C4674D" w:rsidP="00C467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</w:rPr>
      </w:pPr>
    </w:p>
    <w:p w:rsidR="00C4674D" w:rsidRPr="0031177E" w:rsidRDefault="00C4674D" w:rsidP="00C467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lastRenderedPageBreak/>
        <w:t>5. Содержание дисциплины</w:t>
      </w:r>
    </w:p>
    <w:p w:rsidR="00C4674D" w:rsidRPr="00773F56" w:rsidRDefault="00C4674D" w:rsidP="00C4674D">
      <w:pPr>
        <w:ind w:firstLine="709"/>
        <w:jc w:val="both"/>
        <w:rPr>
          <w:b/>
          <w:sz w:val="28"/>
          <w:szCs w:val="28"/>
        </w:rPr>
      </w:pPr>
      <w:r w:rsidRPr="0031177E">
        <w:rPr>
          <w:rFonts w:eastAsia="Times New Roman"/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C4674D" w:rsidRPr="0031177E" w:rsidTr="00C4674D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highlight w:val="yellow"/>
              </w:rPr>
            </w:pPr>
            <w:r w:rsidRPr="0031177E">
              <w:rPr>
                <w:rFonts w:eastAsia="Times New Roman"/>
              </w:rPr>
              <w:t>Всего часов по дисциплине</w:t>
            </w:r>
          </w:p>
        </w:tc>
      </w:tr>
      <w:tr w:rsidR="00C4674D" w:rsidRPr="0031177E" w:rsidTr="00C4674D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 w:rsidRPr="0031177E">
              <w:rPr>
                <w:rFonts w:eastAsia="Times New Roman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31177E">
              <w:rPr>
                <w:rFonts w:eastAsia="Times New Roman"/>
              </w:rPr>
              <w:t xml:space="preserve">Контактная СР (в </w:t>
            </w:r>
            <w:proofErr w:type="spellStart"/>
            <w:r w:rsidRPr="0031177E">
              <w:rPr>
                <w:rFonts w:eastAsia="Times New Roman"/>
              </w:rPr>
              <w:t>т.ч</w:t>
            </w:r>
            <w:proofErr w:type="spellEnd"/>
            <w:r w:rsidRPr="0031177E">
              <w:rPr>
                <w:rFonts w:eastAsia="Times New Roman"/>
              </w:rPr>
              <w:t xml:space="preserve">. </w:t>
            </w:r>
            <w:proofErr w:type="gramEnd"/>
          </w:p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highlight w:val="yellow"/>
              </w:rPr>
            </w:pP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 w:rsidRPr="0031177E">
              <w:rPr>
                <w:rFonts w:eastAsia="Times New Roman"/>
              </w:rPr>
              <w:t>Прак</w:t>
            </w:r>
            <w:proofErr w:type="spellEnd"/>
            <w:r w:rsidRPr="0031177E">
              <w:rPr>
                <w:rFonts w:eastAsia="Times New Roman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highlight w:val="yellow"/>
              </w:rPr>
            </w:pP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73F56">
              <w:rPr>
                <w:rFonts w:eastAsia="Times New Roman"/>
                <w:bCs/>
              </w:rPr>
              <w:t>Раздел 1</w:t>
            </w:r>
            <w:r w:rsidRPr="0031177E">
              <w:rPr>
                <w:rFonts w:eastAsia="Times New Roman"/>
                <w:b/>
                <w:bCs/>
              </w:rPr>
              <w:t>.</w:t>
            </w:r>
            <w:r w:rsidRPr="00773F56">
              <w:t>Методическая система обучения геометрии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F2C65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FB37A3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FB37A3"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7222F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highlight w:val="yellow"/>
              </w:rPr>
            </w:pPr>
            <w:r w:rsidRPr="007222FD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u w:val="single"/>
              </w:rPr>
              <w:t>Раздел 2</w:t>
            </w:r>
            <w:r w:rsidRPr="00773F56">
              <w:rPr>
                <w:u w:val="single"/>
              </w:rPr>
              <w:t xml:space="preserve">. </w:t>
            </w:r>
            <w:r w:rsidRPr="00773F56">
              <w:t xml:space="preserve">Пропедевтика изучения геометрических понятий в 1-6 классах.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u w:val="single"/>
              </w:rPr>
              <w:t>Раздел 3</w:t>
            </w:r>
            <w:r w:rsidRPr="00773F56">
              <w:rPr>
                <w:u w:val="single"/>
              </w:rPr>
              <w:t>.</w:t>
            </w:r>
            <w:r w:rsidRPr="00773F56">
              <w:t xml:space="preserve"> Первые уроки систематического курса геометрии. Признаки равенства треугольников.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u w:val="single"/>
              </w:rPr>
              <w:t>Раздел 4</w:t>
            </w:r>
            <w:r w:rsidRPr="00773F56">
              <w:rPr>
                <w:u w:val="single"/>
              </w:rPr>
              <w:t>.</w:t>
            </w:r>
            <w:r w:rsidRPr="00773F56">
              <w:t xml:space="preserve"> Отношения в геометрии. Параллельные прямые.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73F56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u w:val="single"/>
              </w:rPr>
              <w:t>Раздел 5</w:t>
            </w:r>
            <w:r w:rsidRPr="00773F56">
              <w:rPr>
                <w:u w:val="single"/>
              </w:rPr>
              <w:t xml:space="preserve">. </w:t>
            </w:r>
            <w:r w:rsidRPr="00773F56">
              <w:t>Геометрические величины. Методика введения понятия площади.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F2C65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FB37A3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7222F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7222FD">
              <w:rPr>
                <w:rFonts w:eastAsia="Times New Roman"/>
              </w:rPr>
              <w:t>1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u w:val="single"/>
              </w:rPr>
              <w:t>Раздел 6</w:t>
            </w:r>
            <w:r w:rsidRPr="00F5147D">
              <w:rPr>
                <w:u w:val="single"/>
              </w:rPr>
              <w:t xml:space="preserve">. </w:t>
            </w:r>
            <w:r w:rsidRPr="00B83505">
              <w:t>Методика введения понятия подобных треугольников, их признаков и свойств. Обучение решению задач методом подобных треугольников.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rPr>
                <w:rFonts w:eastAsia="Times New Roman"/>
              </w:rPr>
            </w:pPr>
            <w:r>
              <w:rPr>
                <w:u w:val="single"/>
              </w:rPr>
              <w:t>Раздел 7</w:t>
            </w:r>
            <w:r w:rsidRPr="00E15099">
              <w:rPr>
                <w:u w:val="single"/>
              </w:rPr>
              <w:t xml:space="preserve">. </w:t>
            </w:r>
            <w:r w:rsidRPr="00B83505">
              <w:t>Аналитические методы в планиметрии.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rPr>
                <w:rFonts w:eastAsia="Times New Roman"/>
              </w:rPr>
            </w:pPr>
            <w:r>
              <w:rPr>
                <w:u w:val="single"/>
              </w:rPr>
              <w:t>Раздел 8</w:t>
            </w:r>
            <w:r w:rsidRPr="001306D8">
              <w:rPr>
                <w:u w:val="single"/>
              </w:rPr>
              <w:t>.</w:t>
            </w:r>
            <w:r w:rsidRPr="00401A8A">
              <w:t>Геометрические преобразования плоскости.</w:t>
            </w:r>
            <w:r>
              <w:rPr>
                <w:rFonts w:eastAsia="Times New Roman"/>
                <w:b/>
              </w:rPr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</w:rPr>
            </w:pPr>
          </w:p>
        </w:tc>
      </w:tr>
      <w:tr w:rsidR="00C4674D" w:rsidRPr="0031177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90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144</w:t>
            </w:r>
          </w:p>
        </w:tc>
      </w:tr>
    </w:tbl>
    <w:p w:rsidR="00C4674D" w:rsidRDefault="00C4674D" w:rsidP="00C4674D">
      <w:pPr>
        <w:rPr>
          <w:rFonts w:eastAsia="Times New Roman"/>
          <w:bCs/>
          <w:i/>
        </w:rPr>
      </w:pPr>
    </w:p>
    <w:p w:rsidR="00C4674D" w:rsidRPr="0031177E" w:rsidRDefault="00C4674D" w:rsidP="00C4674D">
      <w:pPr>
        <w:rPr>
          <w:rFonts w:eastAsia="Times New Roman"/>
          <w:bCs/>
          <w:i/>
        </w:rPr>
      </w:pPr>
    </w:p>
    <w:p w:rsidR="00C4674D" w:rsidRPr="0031177E" w:rsidRDefault="00C4674D" w:rsidP="00C4674D">
      <w:pPr>
        <w:ind w:firstLine="709"/>
        <w:jc w:val="both"/>
        <w:rPr>
          <w:rFonts w:eastAsia="Times New Roman"/>
          <w:i/>
        </w:rPr>
      </w:pPr>
      <w:r w:rsidRPr="0031177E">
        <w:rPr>
          <w:rFonts w:eastAsia="Times New Roman"/>
          <w:i/>
        </w:rPr>
        <w:t>5.2.Методы обучения</w:t>
      </w:r>
    </w:p>
    <w:p w:rsidR="00C4674D" w:rsidRPr="0031177E" w:rsidRDefault="00C4674D" w:rsidP="00C4674D">
      <w:pPr>
        <w:ind w:firstLine="709"/>
        <w:jc w:val="both"/>
        <w:rPr>
          <w:rFonts w:eastAsia="Times New Roman"/>
        </w:rPr>
      </w:pPr>
      <w:r w:rsidRPr="0031177E">
        <w:rPr>
          <w:rFonts w:eastAsia="Times New Roman"/>
        </w:rPr>
        <w:t>При изучении дисциплины рекомендуется применение технологии проблемного обучения, интерактивны</w:t>
      </w:r>
      <w:r>
        <w:rPr>
          <w:rFonts w:eastAsia="Times New Roman"/>
        </w:rPr>
        <w:t>е</w:t>
      </w:r>
      <w:r w:rsidRPr="0031177E">
        <w:rPr>
          <w:rFonts w:eastAsia="Times New Roman"/>
        </w:rPr>
        <w:t xml:space="preserve"> технологи</w:t>
      </w:r>
      <w:r>
        <w:rPr>
          <w:rFonts w:eastAsia="Times New Roman"/>
        </w:rPr>
        <w:t>и</w:t>
      </w:r>
      <w:r w:rsidRPr="0031177E">
        <w:rPr>
          <w:rFonts w:eastAsia="Times New Roman"/>
        </w:rPr>
        <w:t>.</w:t>
      </w: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6. Технологическая карта дисциплины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9"/>
        <w:gridCol w:w="1260"/>
        <w:gridCol w:w="2568"/>
        <w:gridCol w:w="1095"/>
        <w:gridCol w:w="1346"/>
        <w:gridCol w:w="1277"/>
        <w:gridCol w:w="794"/>
        <w:gridCol w:w="880"/>
      </w:tblGrid>
      <w:tr w:rsidR="00C4674D" w:rsidRPr="0031177E" w:rsidTr="000C3036">
        <w:trPr>
          <w:trHeight w:val="304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 xml:space="preserve">№ </w:t>
            </w:r>
            <w:proofErr w:type="gramStart"/>
            <w:r w:rsidRPr="0031177E">
              <w:rPr>
                <w:rFonts w:eastAsia="Times New Roman"/>
                <w:color w:val="000000"/>
              </w:rPr>
              <w:t>п</w:t>
            </w:r>
            <w:proofErr w:type="gramEnd"/>
            <w:r w:rsidRPr="0031177E"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31177E">
              <w:rPr>
                <w:rFonts w:eastAsia="Times New Roman"/>
                <w:color w:val="000000"/>
              </w:rPr>
              <w:t>Код ОР дисциплины</w:t>
            </w:r>
          </w:p>
        </w:tc>
        <w:tc>
          <w:tcPr>
            <w:tcW w:w="2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31177E">
              <w:rPr>
                <w:rFonts w:eastAsia="Times New Roman"/>
                <w:color w:val="000000"/>
              </w:rPr>
              <w:t>Виды учебной деятельности</w:t>
            </w:r>
          </w:p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Pr="0031177E">
              <w:rPr>
                <w:rFonts w:eastAsia="Times New Roman"/>
                <w:color w:val="000000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Средства оценивания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Балл за конкретное задание</w:t>
            </w:r>
          </w:p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(</w:t>
            </w:r>
            <w:r w:rsidRPr="00C4674D">
              <w:rPr>
                <w:rFonts w:eastAsia="Times New Roman"/>
                <w:color w:val="000000"/>
                <w:lang w:val="en-US"/>
              </w:rPr>
              <w:t>min</w:t>
            </w:r>
            <w:r w:rsidRPr="00C4674D">
              <w:rPr>
                <w:rFonts w:eastAsia="Times New Roman"/>
                <w:color w:val="000000"/>
              </w:rPr>
              <w:t>-</w:t>
            </w:r>
            <w:r w:rsidRPr="00C4674D">
              <w:rPr>
                <w:rFonts w:eastAsia="Times New Roman"/>
                <w:color w:val="000000"/>
                <w:lang w:val="en-US"/>
              </w:rPr>
              <w:t>max</w:t>
            </w:r>
            <w:r w:rsidRPr="00C4674D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Число заданий за семестр</w:t>
            </w: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Баллы</w:t>
            </w:r>
          </w:p>
        </w:tc>
      </w:tr>
      <w:tr w:rsidR="00C4674D" w:rsidRPr="0031177E" w:rsidTr="000C3036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3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Минимальный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Максимальный</w:t>
            </w:r>
          </w:p>
        </w:tc>
      </w:tr>
      <w:tr w:rsidR="00C4674D" w:rsidRPr="0031177E" w:rsidTr="000C303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674D" w:rsidRPr="0031177E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ОР.2.2.</w:t>
            </w:r>
            <w:r w:rsidRPr="0031177E">
              <w:rPr>
                <w:rFonts w:eastAsia="Times New Roman"/>
              </w:rPr>
              <w:t>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Default="00C4674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Pr="00FB3576">
              <w:t>Теоретический опрос по теме «Треугольник. Признаки равенства треугольников»</w:t>
            </w:r>
          </w:p>
          <w:p w:rsidR="00C4674D" w:rsidRPr="009B5A0F" w:rsidRDefault="00C4674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9B5A0F">
              <w:t>Решение и классификация задач конкретной  темы</w:t>
            </w:r>
          </w:p>
          <w:p w:rsidR="00C4674D" w:rsidRPr="0031177E" w:rsidRDefault="00C4674D" w:rsidP="00C4674D">
            <w:pPr>
              <w:jc w:val="both"/>
              <w:rPr>
                <w:rFonts w:eastAsia="Times New Roman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опрос</w:t>
            </w:r>
          </w:p>
          <w:p w:rsidR="00C4674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C4674D" w:rsidRDefault="00C4674D" w:rsidP="00C4674D">
            <w:pPr>
              <w:jc w:val="both"/>
              <w:rPr>
                <w:rFonts w:eastAsia="Times New Roman"/>
              </w:rPr>
            </w:pPr>
          </w:p>
          <w:p w:rsidR="00C4674D" w:rsidRDefault="00C4674D" w:rsidP="00C4674D">
            <w:pPr>
              <w:jc w:val="both"/>
              <w:rPr>
                <w:rFonts w:eastAsia="Times New Roman"/>
              </w:rPr>
            </w:pPr>
          </w:p>
          <w:p w:rsidR="00C4674D" w:rsidRDefault="00C4674D" w:rsidP="00C4674D">
            <w:pPr>
              <w:jc w:val="both"/>
              <w:rPr>
                <w:rFonts w:eastAsia="Times New Roman"/>
              </w:rPr>
            </w:pPr>
          </w:p>
          <w:p w:rsidR="00C4674D" w:rsidRPr="0031177E" w:rsidRDefault="00C4674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тест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5-7</w:t>
            </w: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5-8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</w:t>
            </w: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7</w:t>
            </w: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8</w:t>
            </w:r>
          </w:p>
        </w:tc>
      </w:tr>
      <w:tr w:rsidR="000C3036" w:rsidRPr="0031177E" w:rsidTr="000C303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Pr="0031177E" w:rsidRDefault="000C3036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C3036" w:rsidRDefault="000C3036">
            <w:r w:rsidRPr="0048546C">
              <w:rPr>
                <w:rFonts w:eastAsia="Times New Roman"/>
              </w:rPr>
              <w:t>ОР.2.2.1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3036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Pr="002F0A24">
              <w:t>Анализ задачного материала  темы</w:t>
            </w:r>
          </w:p>
          <w:p w:rsidR="000C3036" w:rsidRPr="00180AC5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180AC5">
              <w:t>Конструирование конспект</w:t>
            </w:r>
            <w:proofErr w:type="gramStart"/>
            <w:r w:rsidRPr="00180AC5">
              <w:t>а(</w:t>
            </w:r>
            <w:proofErr w:type="spellStart"/>
            <w:proofErr w:type="gramEnd"/>
            <w:r w:rsidRPr="00180AC5">
              <w:t>ов</w:t>
            </w:r>
            <w:proofErr w:type="spellEnd"/>
            <w:r w:rsidRPr="00180AC5">
              <w:t>) урока(</w:t>
            </w:r>
            <w:proofErr w:type="spellStart"/>
            <w:r w:rsidRPr="00180AC5">
              <w:t>ов</w:t>
            </w:r>
            <w:proofErr w:type="spellEnd"/>
            <w:r w:rsidRPr="00180AC5">
              <w:t>) (1 проверка)</w:t>
            </w:r>
          </w:p>
          <w:p w:rsidR="000C3036" w:rsidRPr="0031177E" w:rsidRDefault="000C3036" w:rsidP="00C4674D">
            <w:pPr>
              <w:jc w:val="both"/>
              <w:rPr>
                <w:rFonts w:eastAsia="Times New Roman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опрос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0C3036" w:rsidRPr="0031177E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Pr="00C85EAC">
              <w:rPr>
                <w:rFonts w:eastAsia="Times New Roman"/>
              </w:rPr>
              <w:t>ортфолио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31177E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8</w:t>
            </w: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Pr="0031177E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5-9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C4674D">
            <w:pPr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1</w:t>
            </w: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0C3036" w:rsidRPr="0031177E" w:rsidRDefault="000C3036" w:rsidP="00C4674D">
            <w:pPr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3036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Pr="0031177E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3036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Default="000C3036" w:rsidP="00C4674D">
            <w:pPr>
              <w:jc w:val="center"/>
              <w:rPr>
                <w:rFonts w:eastAsia="Times New Roman"/>
              </w:rPr>
            </w:pPr>
          </w:p>
          <w:p w:rsidR="000C3036" w:rsidRPr="0031177E" w:rsidRDefault="000C3036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0C3036" w:rsidRPr="0031177E" w:rsidTr="000C303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Pr="0031177E" w:rsidRDefault="000C3036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C3036" w:rsidRDefault="000C3036">
            <w:r w:rsidRPr="0048546C">
              <w:rPr>
                <w:rFonts w:eastAsia="Times New Roman"/>
              </w:rPr>
              <w:t>ОР.2.2.1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3036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Pr="005B4EB8">
              <w:t>Выступление по конспекту урока</w:t>
            </w:r>
          </w:p>
          <w:p w:rsidR="000C3036" w:rsidRPr="00BE35FC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BE35FC">
              <w:t>Разработка и представление презентации к уроку</w:t>
            </w:r>
          </w:p>
          <w:p w:rsidR="000C3036" w:rsidRPr="0031177E" w:rsidRDefault="000C3036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C85EAC">
              <w:rPr>
                <w:rFonts w:eastAsia="Times New Roman"/>
              </w:rPr>
              <w:t xml:space="preserve">) </w:t>
            </w:r>
            <w:r w:rsidRPr="008031F4">
              <w:t>Доработка конспекта урока (2 проверка)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опрос</w:t>
            </w:r>
          </w:p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0C3036" w:rsidRDefault="000C3036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опрос</w:t>
            </w:r>
          </w:p>
          <w:p w:rsidR="000C3036" w:rsidRDefault="000C3036" w:rsidP="00C4674D">
            <w:pPr>
              <w:jc w:val="both"/>
              <w:rPr>
                <w:rFonts w:eastAsia="Times New Roman"/>
              </w:rPr>
            </w:pPr>
          </w:p>
          <w:p w:rsidR="000C3036" w:rsidRDefault="000C3036" w:rsidP="00C4674D">
            <w:pPr>
              <w:jc w:val="both"/>
              <w:rPr>
                <w:rFonts w:eastAsia="Times New Roman"/>
              </w:rPr>
            </w:pPr>
          </w:p>
          <w:p w:rsidR="000C3036" w:rsidRPr="0031177E" w:rsidRDefault="000C3036" w:rsidP="00C4674D">
            <w:pPr>
              <w:jc w:val="both"/>
              <w:rPr>
                <w:rFonts w:eastAsia="Times New Roman"/>
              </w:rPr>
            </w:pPr>
            <w:r w:rsidRPr="00C85EAC">
              <w:rPr>
                <w:rFonts w:eastAsia="Times New Roman"/>
              </w:rPr>
              <w:t>Портфолио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5-9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5-8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15-20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5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9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8</w:t>
            </w: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0C3036" w:rsidRPr="00C4674D" w:rsidRDefault="000C3036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20</w:t>
            </w:r>
          </w:p>
        </w:tc>
      </w:tr>
      <w:tr w:rsidR="00C4674D" w:rsidRPr="0031177E" w:rsidTr="000C303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674D" w:rsidRPr="0031177E" w:rsidRDefault="00C4674D" w:rsidP="00C4674D">
            <w:pPr>
              <w:rPr>
                <w:rFonts w:eastAsia="Times New Roman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rPr>
                <w:rFonts w:eastAsia="Times New Roman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экзамен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30</w:t>
            </w:r>
          </w:p>
        </w:tc>
      </w:tr>
      <w:tr w:rsidR="00C4674D" w:rsidRPr="0031177E" w:rsidTr="000C303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  <w:color w:val="000000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</w:rPr>
              <w:t>55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</w:rPr>
              <w:t>100</w:t>
            </w:r>
          </w:p>
        </w:tc>
      </w:tr>
    </w:tbl>
    <w:p w:rsidR="00C4674D" w:rsidRPr="0031177E" w:rsidRDefault="00C4674D" w:rsidP="00C4674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</w:rPr>
        <w:t xml:space="preserve">7.1. </w:t>
      </w:r>
      <w:r w:rsidRPr="0031177E">
        <w:rPr>
          <w:rFonts w:eastAsia="Times New Roman"/>
          <w:bCs/>
          <w:i/>
          <w:iCs/>
        </w:rPr>
        <w:t>Основная литература</w:t>
      </w:r>
    </w:p>
    <w:p w:rsidR="00C4674D" w:rsidRPr="00BE59E5" w:rsidRDefault="00C4674D" w:rsidP="00BB5901">
      <w:pPr>
        <w:numPr>
          <w:ilvl w:val="0"/>
          <w:numId w:val="7"/>
        </w:numPr>
        <w:tabs>
          <w:tab w:val="clear" w:pos="720"/>
          <w:tab w:val="num" w:pos="567"/>
        </w:tabs>
        <w:suppressAutoHyphens w:val="0"/>
        <w:spacing w:line="276" w:lineRule="auto"/>
        <w:jc w:val="both"/>
        <w:rPr>
          <w:rFonts w:eastAsia="Times New Roman"/>
        </w:rPr>
      </w:pPr>
      <w:r w:rsidRPr="00BE59E5">
        <w:rPr>
          <w:rFonts w:eastAsia="Times New Roman"/>
          <w:i/>
        </w:rPr>
        <w:t>Гусев В.А.</w:t>
      </w:r>
      <w:r w:rsidRPr="00BE59E5">
        <w:rPr>
          <w:rFonts w:eastAsia="Times New Roman"/>
        </w:rPr>
        <w:t xml:space="preserve"> Психолого-педагогические основы обучения матем</w:t>
      </w:r>
      <w:r>
        <w:rPr>
          <w:rFonts w:eastAsia="Times New Roman"/>
        </w:rPr>
        <w:t>атике. – М.: ООО «Академия», 201</w:t>
      </w:r>
      <w:r w:rsidRPr="00BE59E5">
        <w:rPr>
          <w:rFonts w:eastAsia="Times New Roman"/>
        </w:rPr>
        <w:t>3.</w:t>
      </w:r>
    </w:p>
    <w:p w:rsidR="00C4674D" w:rsidRPr="00BE59E5" w:rsidRDefault="00C4674D" w:rsidP="00BB5901">
      <w:pPr>
        <w:numPr>
          <w:ilvl w:val="0"/>
          <w:numId w:val="7"/>
        </w:numPr>
        <w:suppressAutoHyphens w:val="0"/>
        <w:spacing w:line="276" w:lineRule="auto"/>
        <w:jc w:val="both"/>
        <w:rPr>
          <w:rFonts w:eastAsia="Times New Roman"/>
        </w:rPr>
      </w:pPr>
      <w:r w:rsidRPr="00BE59E5">
        <w:rPr>
          <w:rFonts w:eastAsia="Times New Roman"/>
          <w:i/>
        </w:rPr>
        <w:t>Иванова Т.А.</w:t>
      </w:r>
      <w:r w:rsidRPr="00BE59E5">
        <w:rPr>
          <w:rFonts w:eastAsia="Times New Roman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C4674D" w:rsidRPr="00BE59E5" w:rsidRDefault="00C4674D" w:rsidP="00BB5901">
      <w:pPr>
        <w:numPr>
          <w:ilvl w:val="0"/>
          <w:numId w:val="7"/>
        </w:numPr>
        <w:tabs>
          <w:tab w:val="num" w:pos="567"/>
        </w:tabs>
        <w:suppressAutoHyphens w:val="0"/>
        <w:spacing w:line="276" w:lineRule="auto"/>
        <w:jc w:val="both"/>
        <w:rPr>
          <w:rFonts w:eastAsia="Times New Roman"/>
        </w:rPr>
      </w:pPr>
      <w:r w:rsidRPr="00BE59E5">
        <w:rPr>
          <w:rFonts w:eastAsia="Times New Roman"/>
          <w:i/>
        </w:rPr>
        <w:t>Иванова Т.А., Перевощикова Е.Н., Кузнецова Л.И., Григорьева Т.П.</w:t>
      </w:r>
      <w:r w:rsidRPr="00BE59E5">
        <w:rPr>
          <w:rFonts w:eastAsia="Times New Roman"/>
        </w:rPr>
        <w:t xml:space="preserve"> Теория и технология обучения математике в средней школе: </w:t>
      </w:r>
      <w:proofErr w:type="spellStart"/>
      <w:r w:rsidRPr="00BE59E5">
        <w:rPr>
          <w:rFonts w:eastAsia="Times New Roman"/>
        </w:rPr>
        <w:t>учеб</w:t>
      </w:r>
      <w:proofErr w:type="gramStart"/>
      <w:r w:rsidRPr="00BE59E5">
        <w:rPr>
          <w:rFonts w:eastAsia="Times New Roman"/>
        </w:rPr>
        <w:t>.п</w:t>
      </w:r>
      <w:proofErr w:type="gramEnd"/>
      <w:r w:rsidRPr="00BE59E5">
        <w:rPr>
          <w:rFonts w:eastAsia="Times New Roman"/>
        </w:rPr>
        <w:t>о</w:t>
      </w:r>
      <w:r>
        <w:rPr>
          <w:rFonts w:eastAsia="Times New Roman"/>
        </w:rPr>
        <w:t>собие</w:t>
      </w:r>
      <w:proofErr w:type="spellEnd"/>
      <w:r w:rsidRPr="00BE59E5">
        <w:rPr>
          <w:rFonts w:eastAsia="Times New Roman"/>
        </w:rPr>
        <w:t>/ под ред. Т.А. Ивановой. – Н. Новгород: НГПУ, 2009.</w:t>
      </w:r>
    </w:p>
    <w:p w:rsidR="00C4674D" w:rsidRPr="00D3037F" w:rsidRDefault="00C4674D" w:rsidP="00C4674D">
      <w:pPr>
        <w:ind w:firstLine="709"/>
        <w:jc w:val="both"/>
        <w:rPr>
          <w:rFonts w:eastAsia="Times New Roman"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>7.2. Дополнительная литература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 xml:space="preserve">1. Епишева О.Б., </w:t>
      </w:r>
      <w:proofErr w:type="spellStart"/>
      <w:r w:rsidRPr="004532F1">
        <w:rPr>
          <w:rFonts w:eastAsia="Times New Roman"/>
          <w:i/>
        </w:rPr>
        <w:t>Крупич</w:t>
      </w:r>
      <w:proofErr w:type="spellEnd"/>
      <w:r w:rsidRPr="004532F1">
        <w:rPr>
          <w:rFonts w:eastAsia="Times New Roman"/>
          <w:i/>
        </w:rPr>
        <w:t xml:space="preserve"> В.И.</w:t>
      </w:r>
      <w:r w:rsidRPr="004532F1">
        <w:rPr>
          <w:rFonts w:eastAsia="Times New Roman"/>
        </w:rPr>
        <w:t xml:space="preserve"> Учить школьников учиться математике: формирование при</w:t>
      </w:r>
      <w:r>
        <w:rPr>
          <w:rFonts w:eastAsia="Times New Roman"/>
        </w:rPr>
        <w:t>ёмов учебной деятельности: Кн. д</w:t>
      </w:r>
      <w:r w:rsidRPr="004532F1">
        <w:rPr>
          <w:rFonts w:eastAsia="Times New Roman"/>
        </w:rPr>
        <w:t>ля учителя. – М.: Просвещение, 1990.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 xml:space="preserve">2.Иванова </w:t>
      </w:r>
      <w:proofErr w:type="spellStart"/>
      <w:r w:rsidRPr="004532F1">
        <w:rPr>
          <w:rFonts w:eastAsia="Times New Roman"/>
          <w:i/>
        </w:rPr>
        <w:t>Т.А.</w:t>
      </w:r>
      <w:r w:rsidRPr="004532F1">
        <w:rPr>
          <w:rFonts w:eastAsia="Times New Roman"/>
        </w:rPr>
        <w:t>Гуманитаризация</w:t>
      </w:r>
      <w:proofErr w:type="spellEnd"/>
      <w:r w:rsidRPr="004532F1">
        <w:rPr>
          <w:rFonts w:eastAsia="Times New Roman"/>
        </w:rPr>
        <w:t xml:space="preserve"> математического образования. – </w:t>
      </w:r>
      <w:proofErr w:type="spellStart"/>
      <w:r w:rsidRPr="004532F1">
        <w:rPr>
          <w:rFonts w:eastAsia="Times New Roman"/>
        </w:rPr>
        <w:t>Н.Новгород</w:t>
      </w:r>
      <w:proofErr w:type="spellEnd"/>
      <w:r w:rsidRPr="004532F1">
        <w:rPr>
          <w:rFonts w:eastAsia="Times New Roman"/>
        </w:rPr>
        <w:t>: Изд-во НГПУ, 1998.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>3.</w:t>
      </w:r>
      <w:proofErr w:type="gramStart"/>
      <w:r w:rsidRPr="004532F1">
        <w:rPr>
          <w:rFonts w:eastAsia="Times New Roman"/>
          <w:i/>
        </w:rPr>
        <w:t>Кларин</w:t>
      </w:r>
      <w:proofErr w:type="gramEnd"/>
      <w:r w:rsidRPr="004532F1">
        <w:rPr>
          <w:rFonts w:eastAsia="Times New Roman"/>
          <w:i/>
        </w:rPr>
        <w:t xml:space="preserve"> М.В.</w:t>
      </w:r>
      <w:r w:rsidRPr="004532F1">
        <w:rPr>
          <w:rFonts w:eastAsia="Times New Roman"/>
        </w:rPr>
        <w:t xml:space="preserve"> Педагогическая технология в учебном процессе. Анализ зарубежного опыта. – М.: Знание, 1989.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</w:rPr>
        <w:t xml:space="preserve">4. </w:t>
      </w:r>
      <w:r w:rsidRPr="004532F1">
        <w:rPr>
          <w:rFonts w:eastAsia="Times New Roman"/>
          <w:i/>
        </w:rPr>
        <w:t>Окунев А.А.</w:t>
      </w:r>
      <w:r w:rsidRPr="004532F1">
        <w:rPr>
          <w:rFonts w:eastAsia="Times New Roman"/>
        </w:rPr>
        <w:t xml:space="preserve"> Спасибо за урок, дети! О развитии творческих способностей учащихся: Кн. для учителя. – М.: Просвещение, 1988.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>5.Перевощикова Е.Н.</w:t>
      </w:r>
      <w:r w:rsidRPr="004532F1">
        <w:rPr>
          <w:rFonts w:eastAsia="Times New Roman"/>
        </w:rPr>
        <w:t xml:space="preserve"> Формирование диагностической деятельности у будущих учителей математики. – </w:t>
      </w:r>
      <w:proofErr w:type="spellStart"/>
      <w:r w:rsidRPr="004532F1">
        <w:rPr>
          <w:rFonts w:eastAsia="Times New Roman"/>
        </w:rPr>
        <w:t>Н.Новгород</w:t>
      </w:r>
      <w:proofErr w:type="spellEnd"/>
      <w:r w:rsidRPr="004532F1">
        <w:rPr>
          <w:rFonts w:eastAsia="Times New Roman"/>
        </w:rPr>
        <w:t>: Изд-во НГПУ, 2000.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>6.Саранцев Г.И.</w:t>
      </w:r>
      <w:r w:rsidRPr="004532F1">
        <w:rPr>
          <w:rFonts w:eastAsia="Times New Roman"/>
        </w:rPr>
        <w:t xml:space="preserve"> Упражнения в обучении математике. – М.: Просвещение, 1995.</w:t>
      </w:r>
    </w:p>
    <w:p w:rsidR="00C4674D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4532F1">
        <w:rPr>
          <w:rFonts w:eastAsia="Times New Roman"/>
          <w:i/>
        </w:rPr>
        <w:t>7.Якиманская И.С.</w:t>
      </w:r>
      <w:r w:rsidRPr="004532F1">
        <w:rPr>
          <w:rFonts w:eastAsia="Times New Roman"/>
        </w:rPr>
        <w:t xml:space="preserve"> Личностно ориентированное обучение в современной школе. – М., 1996.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1177E">
        <w:rPr>
          <w:rFonts w:eastAsia="Times New Roman"/>
          <w:bCs/>
          <w:i/>
          <w:iCs/>
        </w:rPr>
        <w:t>обучающихся</w:t>
      </w:r>
      <w:proofErr w:type="gramEnd"/>
      <w:r w:rsidRPr="0031177E">
        <w:rPr>
          <w:rFonts w:eastAsia="Times New Roman"/>
          <w:bCs/>
          <w:i/>
          <w:iCs/>
        </w:rPr>
        <w:t xml:space="preserve"> по дисциплине</w:t>
      </w:r>
    </w:p>
    <w:p w:rsidR="00C4674D" w:rsidRPr="006F1C42" w:rsidRDefault="00C4674D" w:rsidP="00BB5901">
      <w:pPr>
        <w:numPr>
          <w:ilvl w:val="0"/>
          <w:numId w:val="27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</w:rPr>
      </w:pPr>
      <w:r w:rsidRPr="006F1C42">
        <w:rPr>
          <w:rFonts w:eastAsia="Times New Roman"/>
          <w:i/>
        </w:rPr>
        <w:t xml:space="preserve">Григорьева </w:t>
      </w:r>
      <w:proofErr w:type="spellStart"/>
      <w:r w:rsidRPr="006F1C42">
        <w:rPr>
          <w:rFonts w:eastAsia="Times New Roman"/>
          <w:i/>
        </w:rPr>
        <w:t>Т.П.</w:t>
      </w:r>
      <w:r w:rsidRPr="006F1C42">
        <w:rPr>
          <w:rFonts w:eastAsia="Times New Roman"/>
        </w:rPr>
        <w:t>Математика</w:t>
      </w:r>
      <w:proofErr w:type="spellEnd"/>
      <w:r w:rsidRPr="006F1C42">
        <w:rPr>
          <w:rFonts w:eastAsia="Times New Roman"/>
        </w:rPr>
        <w:t>, 5 класс: Рабочая тетрадь.- Н. Новгород: И</w:t>
      </w:r>
      <w:r>
        <w:rPr>
          <w:rFonts w:eastAsia="Times New Roman"/>
        </w:rPr>
        <w:t>зд-во Вектор-ТИС, 2005.</w:t>
      </w:r>
    </w:p>
    <w:p w:rsidR="00C4674D" w:rsidRDefault="00C4674D" w:rsidP="00BB5901">
      <w:pPr>
        <w:numPr>
          <w:ilvl w:val="0"/>
          <w:numId w:val="27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</w:rPr>
      </w:pPr>
      <w:r w:rsidRPr="006F1C42">
        <w:rPr>
          <w:rFonts w:eastAsia="Times New Roman"/>
          <w:i/>
        </w:rPr>
        <w:lastRenderedPageBreak/>
        <w:t xml:space="preserve">Григорьева </w:t>
      </w:r>
      <w:proofErr w:type="spellStart"/>
      <w:r w:rsidRPr="006F1C42">
        <w:rPr>
          <w:rFonts w:eastAsia="Times New Roman"/>
          <w:i/>
        </w:rPr>
        <w:t>Т.П.</w:t>
      </w:r>
      <w:r w:rsidRPr="006F1C42">
        <w:rPr>
          <w:rFonts w:eastAsia="Times New Roman"/>
        </w:rPr>
        <w:t>Математика</w:t>
      </w:r>
      <w:proofErr w:type="spellEnd"/>
      <w:r w:rsidRPr="006F1C42">
        <w:rPr>
          <w:rFonts w:eastAsia="Times New Roman"/>
        </w:rPr>
        <w:t>, 6 класс: Рабочая тетрадь.- Н. Новгород: Нижегородский пе</w:t>
      </w:r>
      <w:r>
        <w:rPr>
          <w:rFonts w:eastAsia="Times New Roman"/>
        </w:rPr>
        <w:t>чатник , 2006.</w:t>
      </w:r>
    </w:p>
    <w:p w:rsidR="00C4674D" w:rsidRPr="00C23AE8" w:rsidRDefault="00C4674D" w:rsidP="00BB5901">
      <w:pPr>
        <w:numPr>
          <w:ilvl w:val="0"/>
          <w:numId w:val="27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</w:rPr>
      </w:pPr>
      <w:r w:rsidRPr="001A28CC">
        <w:rPr>
          <w:rFonts w:eastAsia="Times New Roman"/>
        </w:rPr>
        <w:t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</w:t>
      </w:r>
      <w:proofErr w:type="gramStart"/>
      <w:r w:rsidRPr="001A28CC">
        <w:rPr>
          <w:rFonts w:eastAsia="Times New Roman"/>
        </w:rPr>
        <w:t>/ П</w:t>
      </w:r>
      <w:proofErr w:type="gramEnd"/>
      <w:r w:rsidRPr="001A28CC">
        <w:rPr>
          <w:rFonts w:eastAsia="Times New Roman"/>
        </w:rPr>
        <w:t xml:space="preserve">од ред. </w:t>
      </w:r>
      <w:r w:rsidRPr="001A28CC">
        <w:rPr>
          <w:rFonts w:eastAsia="Times New Roman"/>
          <w:i/>
        </w:rPr>
        <w:t>Е.И. Лященко</w:t>
      </w:r>
      <w:r w:rsidRPr="001A28CC">
        <w:rPr>
          <w:rFonts w:eastAsia="Times New Roman"/>
        </w:rPr>
        <w:t>. – М.: Просвещение, 1988.</w:t>
      </w: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1. </w:t>
      </w:r>
      <w:proofErr w:type="spellStart"/>
      <w:r w:rsidRPr="00235CC3">
        <w:rPr>
          <w:rFonts w:eastAsia="Times New Roman"/>
          <w:bCs/>
        </w:rPr>
        <w:t>Гайнуллина</w:t>
      </w:r>
      <w:proofErr w:type="spellEnd"/>
      <w:r w:rsidRPr="00235CC3">
        <w:rPr>
          <w:rFonts w:eastAsia="Times New Roman"/>
          <w:bCs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17" w:history="1">
        <w:r w:rsidRPr="00235CC3">
          <w:rPr>
            <w:rStyle w:val="a7"/>
            <w:bCs/>
          </w:rPr>
          <w:t>http://festival.1september.ru/articles/599535/</w:t>
        </w:r>
      </w:hyperlink>
    </w:p>
    <w:p w:rsidR="00C4674D" w:rsidRPr="008F5D5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2. </w:t>
      </w:r>
      <w:r w:rsidRPr="008F5D5D">
        <w:rPr>
          <w:rFonts w:eastAsia="Times New Roman"/>
          <w:bCs/>
        </w:rPr>
        <w:t xml:space="preserve">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18" w:history="1">
        <w:r w:rsidRPr="008F5D5D">
          <w:rPr>
            <w:rStyle w:val="a7"/>
            <w:bCs/>
            <w:lang w:val="en-US"/>
          </w:rPr>
          <w:t>http</w:t>
        </w:r>
        <w:r w:rsidRPr="008F5D5D">
          <w:rPr>
            <w:rStyle w:val="a7"/>
            <w:bCs/>
          </w:rPr>
          <w:t>://</w:t>
        </w:r>
        <w:r w:rsidRPr="008F5D5D">
          <w:rPr>
            <w:rStyle w:val="a7"/>
            <w:bCs/>
            <w:lang w:val="en-US"/>
          </w:rPr>
          <w:t>www</w:t>
        </w:r>
        <w:r w:rsidRPr="008F5D5D">
          <w:rPr>
            <w:rStyle w:val="a7"/>
            <w:bCs/>
          </w:rPr>
          <w:t>.</w:t>
        </w:r>
        <w:proofErr w:type="spellStart"/>
        <w:r w:rsidRPr="008F5D5D">
          <w:rPr>
            <w:rStyle w:val="a7"/>
            <w:bCs/>
            <w:lang w:val="en-US"/>
          </w:rPr>
          <w:t>vashpsixolog</w:t>
        </w:r>
        <w:proofErr w:type="spellEnd"/>
        <w:r w:rsidRPr="008F5D5D">
          <w:rPr>
            <w:rStyle w:val="a7"/>
            <w:bCs/>
          </w:rPr>
          <w:t>.</w:t>
        </w:r>
        <w:proofErr w:type="spellStart"/>
        <w:r w:rsidRPr="008F5D5D">
          <w:rPr>
            <w:rStyle w:val="a7"/>
            <w:bCs/>
            <w:lang w:val="en-US"/>
          </w:rPr>
          <w:t>ru</w:t>
        </w:r>
        <w:proofErr w:type="spellEnd"/>
        <w:r w:rsidRPr="008F5D5D">
          <w:rPr>
            <w:rStyle w:val="a7"/>
            <w:bCs/>
          </w:rPr>
          <w:t>/</w:t>
        </w:r>
        <w:r w:rsidRPr="008F5D5D">
          <w:rPr>
            <w:rStyle w:val="a7"/>
            <w:bCs/>
            <w:lang w:val="en-US"/>
          </w:rPr>
          <w:t>lectures</w:t>
        </w:r>
        <w:r w:rsidRPr="008F5D5D">
          <w:rPr>
            <w:rStyle w:val="a7"/>
            <w:bCs/>
          </w:rPr>
          <w:t>-</w:t>
        </w:r>
        <w:r w:rsidRPr="008F5D5D">
          <w:rPr>
            <w:rStyle w:val="a7"/>
            <w:bCs/>
            <w:lang w:val="en-US"/>
          </w:rPr>
          <w:t>on</w:t>
        </w:r>
        <w:r w:rsidRPr="008F5D5D">
          <w:rPr>
            <w:rStyle w:val="a7"/>
            <w:bCs/>
          </w:rPr>
          <w:t>-</w:t>
        </w:r>
        <w:r w:rsidRPr="008F5D5D">
          <w:rPr>
            <w:rStyle w:val="a7"/>
            <w:bCs/>
            <w:lang w:val="en-US"/>
          </w:rPr>
          <w:t>the</w:t>
        </w:r>
        <w:r w:rsidRPr="008F5D5D">
          <w:rPr>
            <w:rStyle w:val="a7"/>
            <w:bCs/>
          </w:rPr>
          <w:t>-</w:t>
        </w:r>
        <w:r w:rsidRPr="008F5D5D">
          <w:rPr>
            <w:rStyle w:val="a7"/>
            <w:bCs/>
            <w:lang w:val="en-US"/>
          </w:rPr>
          <w:t>psychology</w:t>
        </w:r>
        <w:r w:rsidRPr="008F5D5D">
          <w:rPr>
            <w:rStyle w:val="a7"/>
            <w:bCs/>
          </w:rPr>
          <w:t>/103-</w:t>
        </w:r>
        <w:r w:rsidRPr="008F5D5D">
          <w:rPr>
            <w:rStyle w:val="a7"/>
            <w:bCs/>
            <w:lang w:val="en-US"/>
          </w:rPr>
          <w:t>educational</w:t>
        </w:r>
        <w:r w:rsidRPr="008F5D5D">
          <w:rPr>
            <w:rStyle w:val="a7"/>
            <w:bCs/>
          </w:rPr>
          <w:t>-</w:t>
        </w:r>
        <w:r w:rsidRPr="008F5D5D">
          <w:rPr>
            <w:rStyle w:val="a7"/>
            <w:bCs/>
            <w:lang w:val="en-US"/>
          </w:rPr>
          <w:t>psychology</w:t>
        </w:r>
        <w:r w:rsidRPr="008F5D5D">
          <w:rPr>
            <w:rStyle w:val="a7"/>
            <w:bCs/>
          </w:rPr>
          <w:t>/2038-</w:t>
        </w:r>
        <w:proofErr w:type="spellStart"/>
        <w:r w:rsidRPr="008F5D5D">
          <w:rPr>
            <w:rStyle w:val="a7"/>
            <w:bCs/>
            <w:lang w:val="en-US"/>
          </w:rPr>
          <w:t>lekcziya</w:t>
        </w:r>
        <w:proofErr w:type="spellEnd"/>
        <w:r w:rsidRPr="008F5D5D">
          <w:rPr>
            <w:rStyle w:val="a7"/>
            <w:bCs/>
          </w:rPr>
          <w:t>-</w:t>
        </w:r>
        <w:proofErr w:type="spellStart"/>
        <w:r w:rsidRPr="008F5D5D">
          <w:rPr>
            <w:rStyle w:val="a7"/>
            <w:bCs/>
            <w:lang w:val="en-US"/>
          </w:rPr>
          <w:t>obshhaya</w:t>
        </w:r>
        <w:proofErr w:type="spellEnd"/>
        <w:r w:rsidRPr="008F5D5D">
          <w:rPr>
            <w:rStyle w:val="a7"/>
            <w:bCs/>
          </w:rPr>
          <w:t>-</w:t>
        </w:r>
        <w:proofErr w:type="spellStart"/>
        <w:r w:rsidRPr="008F5D5D">
          <w:rPr>
            <w:rStyle w:val="a7"/>
            <w:bCs/>
            <w:lang w:val="en-US"/>
          </w:rPr>
          <w:t>xarakteristika</w:t>
        </w:r>
        <w:proofErr w:type="spellEnd"/>
        <w:r w:rsidRPr="008F5D5D">
          <w:rPr>
            <w:rStyle w:val="a7"/>
            <w:bCs/>
          </w:rPr>
          <w:t>-</w:t>
        </w:r>
        <w:proofErr w:type="spellStart"/>
        <w:r w:rsidRPr="008F5D5D">
          <w:rPr>
            <w:rStyle w:val="a7"/>
            <w:bCs/>
            <w:lang w:val="en-US"/>
          </w:rPr>
          <w:t>uchebnoj</w:t>
        </w:r>
        <w:proofErr w:type="spellEnd"/>
        <w:r w:rsidRPr="008F5D5D">
          <w:rPr>
            <w:rStyle w:val="a7"/>
            <w:bCs/>
          </w:rPr>
          <w:t>-</w:t>
        </w:r>
        <w:proofErr w:type="spellStart"/>
        <w:r w:rsidRPr="008F5D5D">
          <w:rPr>
            <w:rStyle w:val="a7"/>
            <w:bCs/>
            <w:lang w:val="en-US"/>
          </w:rPr>
          <w:t>deyatelnosti</w:t>
        </w:r>
        <w:proofErr w:type="spellEnd"/>
      </w:hyperlink>
    </w:p>
    <w:p w:rsidR="00C4674D" w:rsidRPr="00694726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3. </w:t>
      </w:r>
      <w:r w:rsidRPr="00694726">
        <w:rPr>
          <w:rFonts w:eastAsia="Times New Roman"/>
          <w:bCs/>
        </w:rPr>
        <w:t xml:space="preserve">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19" w:history="1">
        <w:r w:rsidRPr="00694726">
          <w:rPr>
            <w:rStyle w:val="a7"/>
            <w:bCs/>
          </w:rPr>
          <w:t>http://ziimag.narod.ru/publick.htm</w:t>
        </w:r>
      </w:hyperlink>
    </w:p>
    <w:p w:rsidR="00C4674D" w:rsidRPr="00692293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4. </w:t>
      </w:r>
      <w:r w:rsidRPr="00692293">
        <w:rPr>
          <w:rFonts w:eastAsia="Times New Roman"/>
          <w:bCs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692293">
        <w:rPr>
          <w:rFonts w:eastAsia="Times New Roman"/>
          <w:bCs/>
        </w:rPr>
        <w:t>Асмолова</w:t>
      </w:r>
      <w:proofErr w:type="spellEnd"/>
      <w:r w:rsidRPr="00692293">
        <w:rPr>
          <w:rFonts w:eastAsia="Times New Roman"/>
          <w:bCs/>
        </w:rPr>
        <w:t xml:space="preserve">. - Режим доступа: </w:t>
      </w:r>
      <w:hyperlink r:id="rId20" w:history="1">
        <w:r w:rsidRPr="00692293">
          <w:rPr>
            <w:rStyle w:val="a7"/>
            <w:bCs/>
          </w:rPr>
          <w:t>http://ru.calameo.com/books/000839044f34be6abbe02</w:t>
        </w:r>
      </w:hyperlink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8. Фонды оценочных средств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spacing w:val="-4"/>
        </w:rPr>
      </w:pPr>
      <w:r w:rsidRPr="0031177E">
        <w:rPr>
          <w:rFonts w:eastAsia="Times New Roman"/>
          <w:spacing w:val="-4"/>
        </w:rPr>
        <w:t>Фонд оценочных сре</w:t>
      </w:r>
      <w:proofErr w:type="gramStart"/>
      <w:r w:rsidRPr="0031177E">
        <w:rPr>
          <w:rFonts w:eastAsia="Times New Roman"/>
          <w:spacing w:val="-4"/>
        </w:rPr>
        <w:t>дств пр</w:t>
      </w:r>
      <w:proofErr w:type="gramEnd"/>
      <w:r w:rsidRPr="0031177E">
        <w:rPr>
          <w:rFonts w:eastAsia="Times New Roman"/>
          <w:spacing w:val="-4"/>
        </w:rPr>
        <w:t>едставлен в Приложении 1.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9.Материально-техническое обеспечение образовательного процесса по дисциплине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t>9.1. Описание материально-технической базы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bCs/>
        </w:rPr>
      </w:pPr>
      <w:r w:rsidRPr="0031177E">
        <w:rPr>
          <w:rFonts w:eastAsia="Times New Roman"/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1177E">
        <w:rPr>
          <w:rFonts w:eastAsia="Times New Roman"/>
          <w:bCs/>
        </w:rPr>
        <w:t>видеолекционным</w:t>
      </w:r>
      <w:proofErr w:type="spellEnd"/>
      <w:r w:rsidRPr="0031177E">
        <w:rPr>
          <w:rFonts w:eastAsia="Times New Roman"/>
          <w:bCs/>
        </w:rPr>
        <w:t xml:space="preserve"> оборудованием для </w:t>
      </w:r>
      <w:proofErr w:type="spellStart"/>
      <w:r w:rsidRPr="0031177E">
        <w:rPr>
          <w:rFonts w:eastAsia="Times New Roman"/>
          <w:bCs/>
        </w:rPr>
        <w:t>презентации</w:t>
      </w:r>
      <w:proofErr w:type="gramStart"/>
      <w:r w:rsidRPr="0031177E">
        <w:rPr>
          <w:rFonts w:eastAsia="Times New Roman"/>
          <w:bCs/>
        </w:rPr>
        <w:t>,э</w:t>
      </w:r>
      <w:proofErr w:type="gramEnd"/>
      <w:r w:rsidRPr="0031177E">
        <w:rPr>
          <w:rFonts w:eastAsia="Times New Roman"/>
          <w:bCs/>
        </w:rPr>
        <w:t>лектронной</w:t>
      </w:r>
      <w:proofErr w:type="spellEnd"/>
      <w:r w:rsidRPr="0031177E">
        <w:rPr>
          <w:rFonts w:eastAsia="Times New Roman"/>
          <w:bCs/>
        </w:rPr>
        <w:t xml:space="preserve"> доской и выходом в сеть Интернет.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hyperlink r:id="rId21" w:history="1">
              <w:r w:rsidR="00C4674D" w:rsidRPr="00343726">
                <w:rPr>
                  <w:rStyle w:val="a7"/>
                  <w:lang w:val="en-US"/>
                </w:rPr>
                <w:t>www</w:t>
              </w:r>
              <w:r w:rsidR="00C4674D" w:rsidRPr="00343726">
                <w:rPr>
                  <w:rStyle w:val="a7"/>
                </w:rPr>
                <w:t>.</w:t>
              </w:r>
              <w:proofErr w:type="spellStart"/>
              <w:r w:rsidR="00C4674D" w:rsidRPr="00343726">
                <w:rPr>
                  <w:rStyle w:val="a7"/>
                  <w:lang w:val="en-US"/>
                </w:rPr>
                <w:t>biblioclub</w:t>
              </w:r>
              <w:proofErr w:type="spellEnd"/>
              <w:r w:rsidR="00C4674D" w:rsidRPr="00343726">
                <w:rPr>
                  <w:rStyle w:val="a7"/>
                </w:rPr>
                <w:t>.</w:t>
              </w:r>
              <w:proofErr w:type="spellStart"/>
              <w:r w:rsidR="00C4674D" w:rsidRPr="00343726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ЭБС «Университетская библиотека онлайн»</w:t>
            </w:r>
          </w:p>
        </w:tc>
      </w:tr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hyperlink r:id="rId22" w:history="1">
              <w:r w:rsidR="00C4674D" w:rsidRPr="00343726">
                <w:rPr>
                  <w:rStyle w:val="a7"/>
                  <w:lang w:val="en-US"/>
                </w:rPr>
                <w:t>www.elibrary.ru</w:t>
              </w:r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Научная электронная библиотека</w:t>
            </w:r>
          </w:p>
        </w:tc>
      </w:tr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hyperlink r:id="rId23" w:history="1">
              <w:r w:rsidR="00C4674D" w:rsidRPr="00343726">
                <w:rPr>
                  <w:rStyle w:val="a7"/>
                  <w:lang w:val="en-US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 xml:space="preserve">Универсальные базы данных изданий </w:t>
            </w:r>
          </w:p>
        </w:tc>
      </w:tr>
    </w:tbl>
    <w:p w:rsidR="00C4674D" w:rsidRPr="00C4674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/>
        </w:rPr>
      </w:pPr>
      <w:r w:rsidRPr="00C4674D">
        <w:rPr>
          <w:rFonts w:eastAsia="Times New Roman"/>
          <w:bCs/>
          <w:color w:val="000000"/>
        </w:rPr>
        <w:t xml:space="preserve">Программное обеспечение (Пакет </w:t>
      </w:r>
      <w:r w:rsidRPr="00C4674D">
        <w:rPr>
          <w:rFonts w:eastAsia="Times New Roman"/>
          <w:bCs/>
          <w:color w:val="000000"/>
          <w:lang w:val="en-US"/>
        </w:rPr>
        <w:t>MSOffice</w:t>
      </w:r>
      <w:r w:rsidRPr="00C4674D">
        <w:rPr>
          <w:rFonts w:eastAsia="Times New Roman"/>
          <w:bCs/>
          <w:color w:val="000000"/>
        </w:rPr>
        <w:t>, Интернет браузер и т.д.)</w:t>
      </w:r>
    </w:p>
    <w:p w:rsidR="0001756C" w:rsidRDefault="0001756C" w:rsidP="006527DE">
      <w:pPr>
        <w:jc w:val="center"/>
        <w:rPr>
          <w:b/>
        </w:rPr>
      </w:pPr>
    </w:p>
    <w:p w:rsidR="006527DE" w:rsidRPr="00745A3E" w:rsidRDefault="006527DE" w:rsidP="00745A3E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8" w:name="_Toc34738686"/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5.</w:t>
      </w:r>
      <w:r w:rsidR="005F7A5F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3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. ПРОГРАММА ДИСЦИПЛИНЫ</w:t>
      </w:r>
      <w:r w:rsidR="002F0CA4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br/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«МЕТОДИКА ОБУЧЕНИЯ ФИЗИКЕ</w:t>
      </w:r>
      <w:r w:rsidR="002F0CA4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 xml:space="preserve"> (7</w:t>
      </w:r>
      <w:r w:rsidR="00C4674D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-9</w:t>
      </w:r>
      <w:r w:rsidR="002F0CA4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 xml:space="preserve"> классы)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»</w:t>
      </w:r>
      <w:bookmarkEnd w:id="8"/>
    </w:p>
    <w:p w:rsidR="006527DE" w:rsidRPr="004C0CBC" w:rsidRDefault="006527DE" w:rsidP="006527D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6527DE" w:rsidRPr="00BD6582" w:rsidRDefault="006527DE" w:rsidP="006527DE">
      <w:pPr>
        <w:ind w:firstLine="709"/>
        <w:jc w:val="both"/>
      </w:pPr>
      <w:r w:rsidRPr="00BD6582">
        <w:t>Теоретические положения дисциплины «Методики обучения физике</w:t>
      </w:r>
      <w:r w:rsidR="002F0CA4">
        <w:t xml:space="preserve"> (7</w:t>
      </w:r>
      <w:r w:rsidR="00C4674D">
        <w:t>-9</w:t>
      </w:r>
      <w:r w:rsidR="002F0CA4">
        <w:t xml:space="preserve"> классы)</w:t>
      </w:r>
      <w:r w:rsidRPr="00BD6582">
        <w:t>» опираются и на теоретические основы педагогики и психологии. При этом методика физики исходит из данных общей дидактики, одновременно обеспечивая необходимую для профессиональной деятельности учителя-предметника интеграцию специальной (конкретно-предметной) и психолого-педагогической подготовки.</w:t>
      </w:r>
    </w:p>
    <w:p w:rsidR="006527DE" w:rsidRPr="004C0CBC" w:rsidRDefault="006527DE" w:rsidP="006527DE">
      <w:pPr>
        <w:ind w:firstLine="709"/>
        <w:jc w:val="both"/>
      </w:pPr>
      <w:r w:rsidRPr="004C0CBC">
        <w:t>Постановка изучения курса «</w:t>
      </w:r>
      <w:r w:rsidR="005F7A5F" w:rsidRPr="00BD6582">
        <w:t>Методики обучения физике</w:t>
      </w:r>
      <w:r w:rsidR="00C4674D">
        <w:t xml:space="preserve"> (7-9</w:t>
      </w:r>
      <w:r w:rsidR="005F7A5F">
        <w:t xml:space="preserve"> классы)</w:t>
      </w:r>
      <w:r w:rsidRPr="004C0CBC">
        <w:t xml:space="preserve">» требует систематической активной самостоятельной работы студентов. </w:t>
      </w:r>
      <w:proofErr w:type="gramStart"/>
      <w:r w:rsidRPr="004C0CBC">
        <w:t>Контроль за</w:t>
      </w:r>
      <w:proofErr w:type="gramEnd"/>
      <w:r w:rsidRPr="004C0CBC">
        <w:t xml:space="preserve"> самостоятельной работой должен осуществляться постоянно. </w:t>
      </w:r>
    </w:p>
    <w:p w:rsidR="00C51B5A" w:rsidRDefault="00C51B5A" w:rsidP="00C51B5A">
      <w:pPr>
        <w:ind w:left="134" w:right="9" w:firstLine="701"/>
        <w:jc w:val="both"/>
      </w:pPr>
      <w:r>
        <w:lastRenderedPageBreak/>
        <w:t xml:space="preserve">Решение поставленных перед курсом методики преподавания физики задач профессиональной подготовки студентов определяется не только выбором содержания обучения, но и выбором конкретных форм и методов организации познавательной деятельности обучаемых. Технологии </w:t>
      </w:r>
      <w:proofErr w:type="gramStart"/>
      <w:r>
        <w:t>обучения по</w:t>
      </w:r>
      <w:proofErr w:type="gramEnd"/>
      <w:r>
        <w:t xml:space="preserve"> данной дисциплине предусматривает широкое использование в учебном процессе активных и интерактивных форм проведения занятий с целью формирования и развития профессиональных навыков будущих учителей физики. </w:t>
      </w:r>
    </w:p>
    <w:p w:rsidR="00C51B5A" w:rsidRDefault="00C51B5A" w:rsidP="00C51B5A">
      <w:pPr>
        <w:ind w:left="134" w:right="9" w:firstLine="701"/>
        <w:jc w:val="both"/>
      </w:pPr>
      <w:r>
        <w:t>Работа по освоению курса строится на основе следующих основных методических и методологических идей.</w:t>
      </w:r>
    </w:p>
    <w:p w:rsidR="00C51B5A" w:rsidRDefault="00C51B5A" w:rsidP="00C51B5A">
      <w:pPr>
        <w:ind w:left="134" w:right="9" w:firstLine="730"/>
        <w:jc w:val="both"/>
      </w:pPr>
      <w:r>
        <w:t>1. Реализация системно-</w:t>
      </w:r>
      <w:proofErr w:type="spellStart"/>
      <w:r>
        <w:t>деятельностного</w:t>
      </w:r>
      <w:proofErr w:type="spellEnd"/>
      <w:r>
        <w:t xml:space="preserve"> подхода: включение студентов в систему продуктивной учебной деятельности, моделирующей профессиональные действия учителя физики по всему многочисленному спектру направлений данной деятельности.</w:t>
      </w:r>
    </w:p>
    <w:p w:rsidR="00C51B5A" w:rsidRDefault="00C51B5A" w:rsidP="00C51B5A">
      <w:pPr>
        <w:ind w:left="134" w:right="9" w:firstLine="710"/>
        <w:jc w:val="both"/>
      </w:pPr>
      <w:r>
        <w:t>2. Включение студентов в процессе семинарских, лабораторных занятий и в ходе педагогической практики в рефлексивную деятельность для осознания содержания, структуры и методов выполнения профессиональной деятельности учителя физики.</w:t>
      </w:r>
    </w:p>
    <w:p w:rsidR="00C51B5A" w:rsidRDefault="00C51B5A" w:rsidP="00C51B5A">
      <w:pPr>
        <w:ind w:left="134" w:right="9" w:firstLine="706"/>
        <w:jc w:val="both"/>
      </w:pPr>
      <w:r>
        <w:t>3. Ориентация на значительную долю самостоятельной познавательной деятельности студентов, предполагающей владение студентами приемов обработки познавательной информации с помощью различных источников информации, включая ИКТ.</w:t>
      </w:r>
    </w:p>
    <w:p w:rsidR="00C51B5A" w:rsidRDefault="00C51B5A" w:rsidP="00C51B5A">
      <w:pPr>
        <w:ind w:left="134" w:right="9" w:firstLine="725"/>
        <w:jc w:val="both"/>
      </w:pPr>
      <w:r>
        <w:t>4. 3накомство и изучение современных педагогических технологий и методик, включение технологий и методик в деятельность современного учителя физики.</w:t>
      </w:r>
    </w:p>
    <w:p w:rsidR="00C51B5A" w:rsidRDefault="00C51B5A" w:rsidP="00C51B5A">
      <w:pPr>
        <w:ind w:left="283" w:firstLine="709"/>
        <w:jc w:val="both"/>
      </w:pPr>
      <w:r>
        <w:t>В процессе изучения курса предусматриваются следующие виды самостоятельной работы студентов над изучаемым материалом:</w:t>
      </w:r>
    </w:p>
    <w:p w:rsidR="00C51B5A" w:rsidRDefault="00C51B5A" w:rsidP="00C51B5A">
      <w:pPr>
        <w:pStyle w:val="afa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1) проработка и осмысление лекционного материала;</w:t>
      </w:r>
    </w:p>
    <w:p w:rsidR="00C51B5A" w:rsidRDefault="00C51B5A" w:rsidP="00C51B5A">
      <w:pPr>
        <w:pStyle w:val="afa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2) работа с учебниками и учебными пособиями, информационными ресурсами сети Интернет по лекционному материалу;</w:t>
      </w:r>
    </w:p>
    <w:p w:rsidR="00C51B5A" w:rsidRDefault="00C51B5A" w:rsidP="00C51B5A">
      <w:pPr>
        <w:pStyle w:val="afa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3) подготовка к практическим занятиям по рекомендуемой литературе.</w:t>
      </w:r>
    </w:p>
    <w:p w:rsidR="006527DE" w:rsidRPr="004C0CBC" w:rsidRDefault="006527DE" w:rsidP="006527D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527DE" w:rsidRDefault="006527DE" w:rsidP="00BB590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 w:rsidRPr="004C0CBC">
        <w:rPr>
          <w:b/>
          <w:bCs/>
        </w:rPr>
        <w:t>Место в структуре модуля</w:t>
      </w:r>
    </w:p>
    <w:p w:rsidR="006527DE" w:rsidRPr="006527DE" w:rsidRDefault="006527DE" w:rsidP="006527DE">
      <w:pPr>
        <w:ind w:firstLine="709"/>
        <w:jc w:val="both"/>
      </w:pPr>
      <w:r w:rsidRPr="006527DE">
        <w:t>Дисциплина «</w:t>
      </w:r>
      <w:r w:rsidR="005F7A5F" w:rsidRPr="00BD6582">
        <w:t>Методики обучения физике</w:t>
      </w:r>
      <w:r w:rsidR="00C4674D">
        <w:t xml:space="preserve"> (7-9</w:t>
      </w:r>
      <w:r w:rsidR="005F7A5F">
        <w:t xml:space="preserve"> классы)</w:t>
      </w:r>
      <w:r w:rsidRPr="006527DE">
        <w:t xml:space="preserve">» относится к базовой части профессионального цикла дисциплин. </w:t>
      </w:r>
    </w:p>
    <w:p w:rsidR="006527DE" w:rsidRPr="006527DE" w:rsidRDefault="006527DE" w:rsidP="006527DE">
      <w:pPr>
        <w:ind w:firstLine="709"/>
        <w:jc w:val="both"/>
      </w:pPr>
      <w:r w:rsidRPr="006527DE">
        <w:t>Для освоения дисциплины «</w:t>
      </w:r>
      <w:r w:rsidR="005F7A5F" w:rsidRPr="00BD6582">
        <w:t>Методики обучения физике</w:t>
      </w:r>
      <w:r w:rsidR="00C4674D">
        <w:t xml:space="preserve"> (7-9</w:t>
      </w:r>
      <w:r w:rsidR="005F7A5F">
        <w:t xml:space="preserve"> классы)</w:t>
      </w:r>
      <w:r w:rsidRPr="006527DE">
        <w:t>» используются знания, умения, способы деятельности и установки, сформированные в ходе изучения дисциплин «Педагогика», «Психология», «Возрастная анатомия, физиология и гигиена», «Педагогическая риторика», а также дисциплин вариативной части профессионального цикла.</w:t>
      </w:r>
    </w:p>
    <w:p w:rsidR="006527DE" w:rsidRPr="006527DE" w:rsidRDefault="006527DE" w:rsidP="006527DE">
      <w:pPr>
        <w:ind w:firstLine="709"/>
        <w:jc w:val="both"/>
        <w:rPr>
          <w:b/>
        </w:rPr>
      </w:pPr>
      <w:r w:rsidRPr="006527DE">
        <w:t>Освоение данной дисциплины является основой для последующего прохождения педагогической практики в образовательных учреждениях по предмету «Физика» и подготовки к итоговой государственной аттестации</w:t>
      </w:r>
      <w:r w:rsidRPr="006527DE">
        <w:rPr>
          <w:i/>
        </w:rPr>
        <w:t>.</w:t>
      </w:r>
    </w:p>
    <w:p w:rsidR="004A2D10" w:rsidRPr="004C0CBC" w:rsidRDefault="004A2D10" w:rsidP="004A2D1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3. Цели и задачи</w:t>
      </w:r>
    </w:p>
    <w:p w:rsidR="004A2D10" w:rsidRPr="004A2D10" w:rsidRDefault="004A2D10" w:rsidP="004A2D10">
      <w:pPr>
        <w:ind w:firstLine="709"/>
        <w:jc w:val="both"/>
        <w:rPr>
          <w:b/>
          <w:caps/>
        </w:rPr>
      </w:pPr>
      <w:r w:rsidRPr="004A2D10">
        <w:rPr>
          <w:i/>
          <w:color w:val="000000"/>
        </w:rPr>
        <w:t>Цель:</w:t>
      </w:r>
      <w:r>
        <w:rPr>
          <w:color w:val="000000"/>
        </w:rPr>
        <w:t xml:space="preserve"> ф</w:t>
      </w:r>
      <w:r w:rsidRPr="004A2D10">
        <w:rPr>
          <w:color w:val="000000"/>
        </w:rPr>
        <w:t>ормирование готовности обучаемого к выполнению различных видов профессиональной деятельности учителя физики, в процессе которой учитель физики 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</w:t>
      </w:r>
      <w:proofErr w:type="gramStart"/>
      <w:r w:rsidRPr="004A2D10">
        <w:rPr>
          <w:color w:val="000000"/>
        </w:rPr>
        <w:t>о-</w:t>
      </w:r>
      <w:proofErr w:type="gramEnd"/>
      <w:r w:rsidRPr="004A2D10">
        <w:rPr>
          <w:color w:val="000000"/>
        </w:rPr>
        <w:t xml:space="preserve"> воспитательного процесса по физике в учреждениях общего среднего образования.</w:t>
      </w:r>
    </w:p>
    <w:p w:rsidR="006527DE" w:rsidRPr="004A2D10" w:rsidRDefault="006527DE" w:rsidP="00C51B5A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4A2D10">
        <w:rPr>
          <w:i/>
        </w:rPr>
        <w:t>Задачи дисциплины:</w:t>
      </w:r>
    </w:p>
    <w:p w:rsidR="006527DE" w:rsidRPr="004A2D10" w:rsidRDefault="006527DE" w:rsidP="00BB5901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создание у студентов – будущих учителей физики представления о МОФ как педагогической науке, демонстрация тенденций развития науки;</w:t>
      </w:r>
    </w:p>
    <w:p w:rsidR="006527DE" w:rsidRPr="004A2D10" w:rsidRDefault="006527DE" w:rsidP="00BB5901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ознакомление с содержанием методической науки, концепциями обучения физике и воспитания учащихся на основе учебного предмета;</w:t>
      </w:r>
    </w:p>
    <w:p w:rsidR="006527DE" w:rsidRPr="004A2D10" w:rsidRDefault="006527DE" w:rsidP="00BB5901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lastRenderedPageBreak/>
        <w:t>освоение студентами различных видов планирования учебной работы, форм и методов обучения физике в рамках современных образовательных технологий;</w:t>
      </w:r>
    </w:p>
    <w:p w:rsidR="006527DE" w:rsidRPr="004A2D10" w:rsidRDefault="006527DE" w:rsidP="00BB5901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формирование у студентов умений реализовывать теоретические основы методики обучения физике в учебно-воспитательном процессе учреждений общего среднего образования;</w:t>
      </w:r>
    </w:p>
    <w:p w:rsidR="006527DE" w:rsidRPr="004A2D10" w:rsidRDefault="006527DE" w:rsidP="00BB5901">
      <w:pPr>
        <w:numPr>
          <w:ilvl w:val="1"/>
          <w:numId w:val="2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4A2D10"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 (физики, методики обучения физике);</w:t>
      </w:r>
    </w:p>
    <w:p w:rsidR="006527DE" w:rsidRPr="004A2D10" w:rsidRDefault="006527DE" w:rsidP="00BB5901">
      <w:pPr>
        <w:numPr>
          <w:ilvl w:val="1"/>
          <w:numId w:val="2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4A2D10">
        <w:t>включение студентов в исследования по разработке современных методик и технологий обучения физике.</w:t>
      </w:r>
    </w:p>
    <w:p w:rsidR="006527DE" w:rsidRPr="004A2D10" w:rsidRDefault="006527DE" w:rsidP="00C51B5A">
      <w:pPr>
        <w:autoSpaceDE w:val="0"/>
        <w:autoSpaceDN w:val="0"/>
        <w:adjustRightInd w:val="0"/>
        <w:contextualSpacing/>
        <w:jc w:val="both"/>
        <w:rPr>
          <w:b/>
          <w:bCs/>
        </w:rPr>
      </w:pPr>
    </w:p>
    <w:p w:rsidR="003717AE" w:rsidRPr="004C0CBC" w:rsidRDefault="003717AE" w:rsidP="003717AE">
      <w:pPr>
        <w:pStyle w:val="ab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C0CB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492779" w:rsidRDefault="00B96D49" w:rsidP="00492779">
      <w:pPr>
        <w:ind w:left="283" w:firstLine="709"/>
        <w:jc w:val="both"/>
      </w:pPr>
      <w:r>
        <w:t xml:space="preserve">ОПК-7 </w:t>
      </w:r>
      <w:proofErr w:type="gramStart"/>
      <w:r w:rsidRPr="00B96D49">
        <w:t>Способен</w:t>
      </w:r>
      <w:proofErr w:type="gramEnd"/>
      <w:r w:rsidRPr="00B96D49"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B96D49" w:rsidRDefault="00B96D49" w:rsidP="00492779">
      <w:pPr>
        <w:ind w:left="283" w:firstLine="709"/>
        <w:jc w:val="both"/>
      </w:pPr>
    </w:p>
    <w:tbl>
      <w:tblPr>
        <w:tblW w:w="10027" w:type="dxa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28"/>
        <w:gridCol w:w="2211"/>
        <w:gridCol w:w="1452"/>
        <w:gridCol w:w="2350"/>
        <w:gridCol w:w="1503"/>
        <w:gridCol w:w="1883"/>
      </w:tblGrid>
      <w:tr w:rsidR="00943380" w:rsidTr="003121BD">
        <w:trPr>
          <w:jc w:val="center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both"/>
            </w:pPr>
            <w:r>
              <w:t>Код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DC577A">
            <w:pPr>
              <w:jc w:val="center"/>
              <w:rPr>
                <w:color w:val="000000"/>
              </w:rPr>
            </w:pPr>
            <w: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center"/>
            </w:pPr>
            <w:r>
              <w:t>Код дисциплины</w:t>
            </w:r>
          </w:p>
        </w:tc>
        <w:tc>
          <w:tcPr>
            <w:tcW w:w="2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FA2455">
            <w:pPr>
              <w:jc w:val="center"/>
            </w:pPr>
            <w:r>
              <w:t xml:space="preserve">Код </w:t>
            </w:r>
            <w:r w:rsidR="00FA2455">
              <w:t>ИДК</w:t>
            </w:r>
          </w:p>
        </w:tc>
        <w:tc>
          <w:tcPr>
            <w:tcW w:w="1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DC577A">
            <w:pPr>
              <w:jc w:val="center"/>
            </w:pPr>
            <w:r>
              <w:t>Средства оценивания  ОР</w:t>
            </w:r>
          </w:p>
        </w:tc>
      </w:tr>
      <w:tr w:rsidR="003121BD" w:rsidTr="003121BD">
        <w:trPr>
          <w:jc w:val="center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ОР.2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методику обучения 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Default="003121BD" w:rsidP="003121BD">
            <w:pPr>
              <w:jc w:val="center"/>
            </w:pPr>
            <w:r>
              <w:t>ОР.2.3.1</w:t>
            </w:r>
          </w:p>
        </w:tc>
        <w:tc>
          <w:tcPr>
            <w:tcW w:w="2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Pr="004C0CBC" w:rsidRDefault="003121BD" w:rsidP="00E039E7">
            <w:r w:rsidRPr="004C0CBC">
              <w:t xml:space="preserve">Демонстрирует знания истории развития </w:t>
            </w:r>
            <w:r>
              <w:t xml:space="preserve">методики обучения физики </w:t>
            </w:r>
            <w:r w:rsidRPr="004C0CBC">
              <w:t xml:space="preserve"> науки.</w:t>
            </w:r>
          </w:p>
          <w:p w:rsidR="003121BD" w:rsidRDefault="003121BD" w:rsidP="00E039E7">
            <w:r w:rsidRPr="004C0CBC">
              <w:t xml:space="preserve">Понимает  методологию </w:t>
            </w:r>
            <w:r>
              <w:t>науки</w:t>
            </w:r>
            <w:r w:rsidRPr="004C0CBC">
              <w:t xml:space="preserve"> и применяет на занятиях по </w:t>
            </w:r>
            <w:r>
              <w:t>методике обучения физике</w:t>
            </w:r>
            <w:r w:rsidRPr="004C0CBC">
              <w:t>.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Default="003121BD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7.2.</w:t>
            </w:r>
          </w:p>
          <w:p w:rsidR="003121BD" w:rsidRDefault="003121BD" w:rsidP="00E039E7">
            <w:pPr>
              <w:jc w:val="both"/>
            </w:pPr>
          </w:p>
        </w:tc>
        <w:tc>
          <w:tcPr>
            <w:tcW w:w="1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121BD" w:rsidRDefault="003121BD" w:rsidP="00E039E7">
            <w:pPr>
              <w:jc w:val="both"/>
            </w:pPr>
            <w:proofErr w:type="spellStart"/>
            <w:r>
              <w:t>Разноуровневая</w:t>
            </w:r>
            <w:proofErr w:type="spellEnd"/>
            <w:r>
              <w:t xml:space="preserve"> контрольная работа </w:t>
            </w:r>
          </w:p>
          <w:p w:rsidR="003121BD" w:rsidRDefault="003121BD" w:rsidP="00E039E7">
            <w:r>
              <w:t>Проектное задание</w:t>
            </w:r>
          </w:p>
          <w:p w:rsidR="003121BD" w:rsidRDefault="003121BD" w:rsidP="00E039E7">
            <w:pPr>
              <w:framePr w:hSpace="180" w:wrap="around" w:vAnchor="text" w:hAnchor="margin" w:y="178"/>
            </w:pPr>
            <w:r>
              <w:t>п</w:t>
            </w:r>
            <w:r w:rsidRPr="004C0CBC">
              <w:t>рактические</w:t>
            </w:r>
            <w:r>
              <w:t xml:space="preserve"> работы</w:t>
            </w:r>
          </w:p>
          <w:p w:rsidR="003121BD" w:rsidRDefault="003121BD" w:rsidP="00E039E7">
            <w:pPr>
              <w:jc w:val="both"/>
            </w:pPr>
          </w:p>
        </w:tc>
      </w:tr>
    </w:tbl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C0CBC">
        <w:rPr>
          <w:b/>
          <w:bCs/>
        </w:rPr>
        <w:t xml:space="preserve">5. </w:t>
      </w:r>
      <w:r w:rsidRPr="004C0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4C0CBC">
        <w:rPr>
          <w:bCs/>
          <w:i/>
        </w:rPr>
        <w:t xml:space="preserve">5.1. </w:t>
      </w:r>
      <w:r w:rsidRPr="004C0CB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9"/>
        <w:gridCol w:w="876"/>
        <w:gridCol w:w="980"/>
        <w:gridCol w:w="1413"/>
        <w:gridCol w:w="1239"/>
        <w:gridCol w:w="857"/>
      </w:tblGrid>
      <w:tr w:rsidR="00E16C72" w:rsidRPr="004C0CBC" w:rsidTr="00E16C72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Всего часов по дисциплине</w:t>
            </w:r>
          </w:p>
        </w:tc>
      </w:tr>
      <w:tr w:rsidR="00E16C72" w:rsidRPr="004C0CBC" w:rsidTr="00E16C72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tabs>
                <w:tab w:val="left" w:pos="814"/>
              </w:tabs>
              <w:jc w:val="center"/>
            </w:pPr>
            <w:proofErr w:type="gramStart"/>
            <w:r w:rsidRPr="004C0CBC">
              <w:t xml:space="preserve">Контактная СР (в </w:t>
            </w:r>
            <w:proofErr w:type="spellStart"/>
            <w:r w:rsidRPr="004C0CBC">
              <w:t>т.ч</w:t>
            </w:r>
            <w:proofErr w:type="spellEnd"/>
            <w:r w:rsidRPr="004C0CBC">
              <w:t xml:space="preserve">. </w:t>
            </w:r>
            <w:proofErr w:type="gramEnd"/>
          </w:p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4C0CBC">
              <w:t>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0CBC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Основные требования и особенности обучения физике в школе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  <w:r w:rsidRPr="004C0CBC">
              <w:rPr>
                <w:bCs/>
              </w:rPr>
              <w:t xml:space="preserve">Тема 1.1. </w:t>
            </w:r>
            <w:r>
              <w:rPr>
                <w:bCs/>
              </w:rPr>
              <w:t>ЯФН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42EB9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rPr>
                <w:bCs/>
              </w:rPr>
            </w:pPr>
            <w:r w:rsidRPr="004C0CBC">
              <w:rPr>
                <w:bCs/>
              </w:rPr>
              <w:t xml:space="preserve">Тема 1.2. </w:t>
            </w:r>
            <w:r>
              <w:rPr>
                <w:bCs/>
              </w:rPr>
              <w:t>Модели и моделирование УП по физике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42EB9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E16C72">
              <w:rPr>
                <w:color w:val="000000"/>
              </w:rPr>
              <w:t>Способы структурирования учебного материала по физике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rPr>
                <w:b/>
              </w:rPr>
            </w:pPr>
            <w:r w:rsidRPr="004C0CBC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>Методика изучения курса физики 7 класса в соответствии с требованиями ФГОС ООО (вариативные программы)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0CBC">
              <w:rPr>
                <w:bCs/>
              </w:rPr>
              <w:t xml:space="preserve">Тема 2.1. </w:t>
            </w:r>
            <w:r>
              <w:rPr>
                <w:bCs/>
              </w:rPr>
              <w:t>Вводные уроки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20734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0CBC">
              <w:rPr>
                <w:bCs/>
              </w:rPr>
              <w:t xml:space="preserve">Тема 2.2. </w:t>
            </w:r>
            <w:r>
              <w:rPr>
                <w:bCs/>
              </w:rPr>
              <w:t>Темы курса физики 7 класса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0CBC">
              <w:rPr>
                <w:b/>
                <w:bCs/>
              </w:rPr>
              <w:lastRenderedPageBreak/>
              <w:t xml:space="preserve">Раздел 3. </w:t>
            </w:r>
            <w:r>
              <w:rPr>
                <w:b/>
                <w:bCs/>
              </w:rPr>
              <w:t>Методика изучения курса физики 8 класса в соответствии с требованиями ФГОС ООО (вариативные программы)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Default="00E16C72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207347" w:rsidRPr="004C0CBC" w:rsidRDefault="00242EB9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775A72" w:rsidRDefault="00E16C72" w:rsidP="00E16C72">
            <w:pPr>
              <w:pStyle w:val="22"/>
              <w:spacing w:after="0" w:line="240" w:lineRule="auto"/>
              <w:ind w:right="-6"/>
              <w:rPr>
                <w:rFonts w:eastAsia="SimSun"/>
                <w:bCs/>
              </w:rPr>
            </w:pPr>
            <w:r w:rsidRPr="00775A72">
              <w:rPr>
                <w:rFonts w:eastAsia="SimSun"/>
                <w:bCs/>
              </w:rPr>
              <w:t>Тема 3.1. Темы курса физики 8</w:t>
            </w:r>
            <w:r w:rsidR="00C4674D">
              <w:rPr>
                <w:rFonts w:eastAsia="SimSun"/>
                <w:bCs/>
              </w:rPr>
              <w:t xml:space="preserve"> и 9</w:t>
            </w:r>
            <w:r w:rsidRPr="00775A72">
              <w:rPr>
                <w:rFonts w:eastAsia="SimSun"/>
                <w:bCs/>
              </w:rPr>
              <w:t xml:space="preserve"> класса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775A72" w:rsidRDefault="00E16C72" w:rsidP="00977AC0">
            <w:pPr>
              <w:pStyle w:val="22"/>
              <w:spacing w:after="0" w:line="240" w:lineRule="auto"/>
              <w:ind w:right="-6"/>
              <w:rPr>
                <w:rFonts w:eastAsia="SimSun"/>
                <w:b/>
                <w:bCs/>
              </w:rPr>
            </w:pPr>
            <w:r w:rsidRPr="00775A72">
              <w:rPr>
                <w:rFonts w:eastAsia="SimSun"/>
                <w:b/>
                <w:bCs/>
              </w:rPr>
              <w:t xml:space="preserve">Раздел 4. </w:t>
            </w:r>
            <w:r w:rsidR="00977AC0" w:rsidRPr="00775A72">
              <w:rPr>
                <w:rFonts w:eastAsia="SimSun"/>
                <w:b/>
                <w:bCs/>
              </w:rPr>
              <w:t xml:space="preserve">Учебник физики как средство организации </w:t>
            </w:r>
            <w:proofErr w:type="gramStart"/>
            <w:r w:rsidR="00977AC0" w:rsidRPr="00775A72">
              <w:rPr>
                <w:rFonts w:eastAsia="SimSun"/>
                <w:b/>
                <w:bCs/>
              </w:rPr>
              <w:t>современного</w:t>
            </w:r>
            <w:proofErr w:type="gramEnd"/>
            <w:r w:rsidR="00977AC0" w:rsidRPr="00775A72">
              <w:rPr>
                <w:rFonts w:eastAsia="SimSun"/>
                <w:b/>
                <w:bCs/>
              </w:rPr>
              <w:t xml:space="preserve"> УП по предмету в школе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242EB9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775A72" w:rsidRDefault="00E16C72" w:rsidP="00977AC0">
            <w:pPr>
              <w:pStyle w:val="22"/>
              <w:spacing w:after="0" w:line="240" w:lineRule="auto"/>
              <w:ind w:right="-6"/>
              <w:rPr>
                <w:rFonts w:eastAsia="SimSun"/>
                <w:bCs/>
              </w:rPr>
            </w:pPr>
            <w:r w:rsidRPr="00775A72">
              <w:rPr>
                <w:rFonts w:eastAsia="SimSun"/>
                <w:bCs/>
              </w:rPr>
              <w:t xml:space="preserve">Тема 4.1. </w:t>
            </w:r>
            <w:r w:rsidR="00977AC0" w:rsidRPr="00775A72">
              <w:rPr>
                <w:rFonts w:eastAsia="SimSun"/>
                <w:bCs/>
              </w:rPr>
              <w:t>Учебник физики в современном образовательном пространстве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242EB9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2EB9" w:rsidRPr="00775A72" w:rsidRDefault="00242EB9" w:rsidP="00242EB9">
            <w:pPr>
              <w:pStyle w:val="22"/>
              <w:spacing w:after="0" w:line="240" w:lineRule="auto"/>
              <w:ind w:right="-6"/>
              <w:rPr>
                <w:rFonts w:eastAsia="SimSun"/>
                <w:bCs/>
              </w:rPr>
            </w:pPr>
            <w:r w:rsidRPr="00775A72">
              <w:rPr>
                <w:rFonts w:eastAsia="SimSun"/>
                <w:bCs/>
              </w:rPr>
              <w:t xml:space="preserve">Тема 4.2. </w:t>
            </w:r>
            <w:proofErr w:type="spellStart"/>
            <w:r w:rsidRPr="00775A72">
              <w:rPr>
                <w:rFonts w:eastAsia="SimSun"/>
                <w:color w:val="000000"/>
              </w:rPr>
              <w:t>Графово</w:t>
            </w:r>
            <w:proofErr w:type="spellEnd"/>
            <w:r w:rsidRPr="00775A72">
              <w:rPr>
                <w:rFonts w:eastAsia="SimSun"/>
                <w:color w:val="000000"/>
              </w:rPr>
              <w:t>-матричный анализ параграфа учебника физики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2EB9" w:rsidRPr="004C0CBC" w:rsidRDefault="00242EB9" w:rsidP="00242EB9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16C72" w:rsidRPr="004C0CBC" w:rsidTr="00E16C72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C0CBC">
              <w:rPr>
                <w:b/>
                <w:bCs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DD18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CE7B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242EB9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DC577A" w:rsidRDefault="00DC577A" w:rsidP="00492779">
      <w:pPr>
        <w:ind w:left="283" w:firstLine="709"/>
        <w:jc w:val="both"/>
      </w:pPr>
    </w:p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C0CBC">
        <w:rPr>
          <w:bCs/>
          <w:i/>
        </w:rPr>
        <w:t>5.2. Методы обучения</w:t>
      </w:r>
    </w:p>
    <w:p w:rsidR="00E16C72" w:rsidRPr="004C0CBC" w:rsidRDefault="00E16C72" w:rsidP="00BB5901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E16C72" w:rsidRPr="004C0CBC" w:rsidRDefault="00E16C72" w:rsidP="00BB5901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частично-поисковый, </w:t>
      </w:r>
    </w:p>
    <w:p w:rsidR="00E16C72" w:rsidRPr="00E16C72" w:rsidRDefault="00E16C72" w:rsidP="00BB5901">
      <w:pPr>
        <w:pStyle w:val="ab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>проблемный</w:t>
      </w:r>
    </w:p>
    <w:p w:rsidR="00E16C72" w:rsidRPr="004C0CBC" w:rsidRDefault="00E16C72" w:rsidP="00E16C72">
      <w:pPr>
        <w:pStyle w:val="ab"/>
        <w:tabs>
          <w:tab w:val="left" w:pos="993"/>
        </w:tabs>
        <w:spacing w:after="0"/>
        <w:ind w:left="709"/>
        <w:rPr>
          <w:rFonts w:ascii="Times New Roman" w:hAnsi="Times New Roman"/>
          <w:bCs/>
          <w:sz w:val="24"/>
          <w:szCs w:val="24"/>
        </w:rPr>
      </w:pPr>
    </w:p>
    <w:p w:rsidR="00E16C72" w:rsidRDefault="00D94776" w:rsidP="00D94776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>6.</w:t>
      </w:r>
      <w:r w:rsidR="00B13F8E">
        <w:rPr>
          <w:b/>
          <w:bCs/>
        </w:rPr>
        <w:t xml:space="preserve">Рейтинг план </w:t>
      </w:r>
    </w:p>
    <w:p w:rsidR="00B13F8E" w:rsidRDefault="00B13F8E" w:rsidP="00B13F8E">
      <w:pPr>
        <w:autoSpaceDE w:val="0"/>
        <w:autoSpaceDN w:val="0"/>
        <w:adjustRightInd w:val="0"/>
        <w:ind w:left="720"/>
        <w:jc w:val="both"/>
        <w:rPr>
          <w:b/>
          <w:b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B13F8E" w:rsidTr="00E039E7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13F8E" w:rsidTr="00E039E7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  <w:r w:rsidR="00C91AED">
              <w:rPr>
                <w:b/>
                <w:bCs/>
                <w:sz w:val="20"/>
                <w:szCs w:val="20"/>
              </w:rPr>
              <w:t xml:space="preserve"> </w:t>
            </w:r>
            <w:r w:rsidR="00C91AED" w:rsidRPr="00C91AED">
              <w:rPr>
                <w:b/>
                <w:bCs/>
                <w:sz w:val="20"/>
                <w:szCs w:val="20"/>
              </w:rPr>
              <w:t>Основные требования и особенности обучения физике в школе</w:t>
            </w:r>
          </w:p>
        </w:tc>
      </w:tr>
      <w:tr w:rsidR="005F7A5F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3121BD" w:rsidP="005F7A5F">
            <w:pPr>
              <w:jc w:val="center"/>
            </w:pPr>
            <w: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практических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E039E7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</w:t>
            </w:r>
            <w:r w:rsidR="00B13F8E">
              <w:rPr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91AED" w:rsidRPr="00C91AED">
              <w:rPr>
                <w:b/>
                <w:bCs/>
                <w:color w:val="000000"/>
                <w:sz w:val="20"/>
                <w:szCs w:val="20"/>
              </w:rPr>
              <w:t>Методика изучения курса физики 7 класса в соответствии с требованиями ФГОС ООО (вариативные программы)</w:t>
            </w:r>
          </w:p>
        </w:tc>
      </w:tr>
      <w:tr w:rsidR="005F7A5F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3121BD" w:rsidP="005F7A5F">
            <w:pPr>
              <w:jc w:val="center"/>
            </w:pPr>
            <w: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практических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gramStart"/>
            <w:r>
              <w:rPr>
                <w:sz w:val="20"/>
                <w:szCs w:val="20"/>
              </w:rPr>
              <w:t>практических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E039E7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</w:t>
            </w:r>
            <w:r w:rsidR="00B13F8E"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  <w:r w:rsidR="00C91AED" w:rsidRPr="00C91AED">
              <w:rPr>
                <w:b/>
                <w:bCs/>
                <w:sz w:val="20"/>
                <w:szCs w:val="20"/>
              </w:rPr>
              <w:t>Методика изучения курса физики 8</w:t>
            </w:r>
            <w:r w:rsidR="00C4674D">
              <w:rPr>
                <w:b/>
                <w:bCs/>
                <w:sz w:val="20"/>
                <w:szCs w:val="20"/>
              </w:rPr>
              <w:t xml:space="preserve"> и 9</w:t>
            </w:r>
            <w:r w:rsidR="00C91AED" w:rsidRPr="00C91AED">
              <w:rPr>
                <w:b/>
                <w:bCs/>
                <w:sz w:val="20"/>
                <w:szCs w:val="20"/>
              </w:rPr>
              <w:t xml:space="preserve"> класса в соответствии с требованиями ФГОС ООО (вариативные программы)</w:t>
            </w:r>
          </w:p>
        </w:tc>
      </w:tr>
      <w:tr w:rsidR="005F7A5F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3121BD" w:rsidP="005F7A5F">
            <w:pPr>
              <w:jc w:val="center"/>
            </w:pPr>
            <w: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практических работ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практических работ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E039E7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</w:t>
            </w:r>
            <w:r w:rsidR="00B13F8E">
              <w:rPr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4. </w:t>
            </w:r>
            <w:r w:rsidR="00C91AED" w:rsidRPr="00C91AED">
              <w:rPr>
                <w:b/>
                <w:bCs/>
                <w:sz w:val="20"/>
                <w:szCs w:val="20"/>
              </w:rPr>
              <w:t xml:space="preserve">Учебник физики как средство организации </w:t>
            </w:r>
            <w:proofErr w:type="gramStart"/>
            <w:r w:rsidR="00C91AED" w:rsidRPr="00C91AED">
              <w:rPr>
                <w:b/>
                <w:bCs/>
                <w:sz w:val="20"/>
                <w:szCs w:val="20"/>
              </w:rPr>
              <w:t>современного</w:t>
            </w:r>
            <w:proofErr w:type="gramEnd"/>
            <w:r w:rsidR="00C91AED" w:rsidRPr="00C91AED">
              <w:rPr>
                <w:b/>
                <w:bCs/>
                <w:sz w:val="20"/>
                <w:szCs w:val="20"/>
              </w:rPr>
              <w:t xml:space="preserve"> УП по предмету в школе</w:t>
            </w:r>
          </w:p>
        </w:tc>
      </w:tr>
      <w:tr w:rsidR="005F7A5F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7A5F" w:rsidRDefault="003121BD" w:rsidP="005F7A5F">
            <w:pPr>
              <w:jc w:val="center"/>
            </w:pPr>
            <w:r>
              <w:t>ОР.2.3.1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контрольных работ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контрольной работы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1,1-2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7A5F" w:rsidRDefault="005F7A5F" w:rsidP="00E039E7">
            <w:pPr>
              <w:pStyle w:val="a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pStyle w:val="a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5F" w:rsidRDefault="005F7A5F" w:rsidP="00E039E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3F8E" w:rsidRDefault="00B13F8E" w:rsidP="001814C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3F8E" w:rsidRPr="00D12741" w:rsidRDefault="00B13F8E" w:rsidP="001814C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2741">
              <w:rPr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3F8E" w:rsidRDefault="00B13F8E" w:rsidP="001814C4">
            <w:pPr>
              <w:pStyle w:val="ad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pStyle w:val="a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13F8E" w:rsidTr="00E039E7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3F8E" w:rsidRDefault="00B13F8E" w:rsidP="001814C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3F8E" w:rsidRDefault="00B13F8E" w:rsidP="001814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D16EB" w:rsidRDefault="002D16EB" w:rsidP="005A6C45">
      <w:pPr>
        <w:ind w:firstLine="709"/>
        <w:jc w:val="both"/>
        <w:rPr>
          <w:b/>
        </w:rPr>
      </w:pPr>
    </w:p>
    <w:p w:rsidR="005A6C45" w:rsidRPr="005A6C45" w:rsidRDefault="005A6C45" w:rsidP="005A6C45">
      <w:pPr>
        <w:ind w:firstLine="709"/>
        <w:jc w:val="both"/>
        <w:rPr>
          <w:b/>
        </w:rPr>
      </w:pPr>
      <w:r w:rsidRPr="005A6C45">
        <w:rPr>
          <w:b/>
        </w:rPr>
        <w:t xml:space="preserve">7. Учебно-методическое и информационное обеспечение дисциплины </w:t>
      </w:r>
    </w:p>
    <w:p w:rsidR="005A6C45" w:rsidRPr="005A6C45" w:rsidRDefault="005A6C45" w:rsidP="005A6C45">
      <w:pPr>
        <w:ind w:firstLine="709"/>
        <w:jc w:val="both"/>
      </w:pPr>
      <w:r w:rsidRPr="005A6C45">
        <w:rPr>
          <w:b/>
        </w:rPr>
        <w:t>7.1.  Основная литература:</w:t>
      </w:r>
    </w:p>
    <w:p w:rsidR="002D16EB" w:rsidRPr="002D16EB" w:rsidRDefault="002D16EB" w:rsidP="00BB5901">
      <w:pPr>
        <w:pStyle w:val="ab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16EB">
        <w:rPr>
          <w:rFonts w:ascii="Times New Roman" w:hAnsi="Times New Roman"/>
          <w:sz w:val="24"/>
          <w:szCs w:val="24"/>
        </w:rPr>
        <w:t>Даутова</w:t>
      </w:r>
      <w:proofErr w:type="spellEnd"/>
      <w:r w:rsidRPr="002D16EB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2D16E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2D16EB">
        <w:rPr>
          <w:rFonts w:ascii="Times New Roman" w:hAnsi="Times New Roman"/>
          <w:sz w:val="24"/>
          <w:szCs w:val="24"/>
        </w:rPr>
        <w:t>Даутова</w:t>
      </w:r>
      <w:proofErr w:type="spellEnd"/>
      <w:r w:rsidRPr="002D16EB">
        <w:rPr>
          <w:rFonts w:ascii="Times New Roman" w:hAnsi="Times New Roman"/>
          <w:sz w:val="24"/>
          <w:szCs w:val="24"/>
        </w:rPr>
        <w:t>, И.В. </w:t>
      </w:r>
      <w:proofErr w:type="spellStart"/>
      <w:r w:rsidRPr="002D16EB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2D16E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24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2D16EB" w:rsidRPr="002D16EB" w:rsidRDefault="002D16EB" w:rsidP="00BB5901">
      <w:pPr>
        <w:pStyle w:val="ab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25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2D16EB" w:rsidRPr="002D16EB" w:rsidRDefault="002D16EB" w:rsidP="00BB5901">
      <w:pPr>
        <w:pStyle w:val="ab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2D16EB">
        <w:rPr>
          <w:rFonts w:ascii="Times New Roman" w:hAnsi="Times New Roman"/>
          <w:sz w:val="24"/>
          <w:szCs w:val="24"/>
        </w:rPr>
        <w:t>Гараева</w:t>
      </w:r>
      <w:proofErr w:type="spellEnd"/>
      <w:r w:rsidRPr="002D16EB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26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2D16EB" w:rsidRPr="002D16EB" w:rsidRDefault="002D16EB" w:rsidP="00BB5901">
      <w:pPr>
        <w:pStyle w:val="ab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2D16EB">
        <w:rPr>
          <w:rFonts w:ascii="Times New Roman" w:hAnsi="Times New Roman"/>
          <w:sz w:val="24"/>
          <w:szCs w:val="24"/>
        </w:rPr>
        <w:t>Агибова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2D16EB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2D16EB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27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5A6C45" w:rsidRPr="002D16EB" w:rsidRDefault="005A6C45" w:rsidP="002D16EB">
      <w:pPr>
        <w:ind w:firstLine="709"/>
        <w:jc w:val="both"/>
      </w:pPr>
      <w:r w:rsidRPr="002D16EB">
        <w:rPr>
          <w:b/>
        </w:rPr>
        <w:t>7.2. Дополнительная литература:</w:t>
      </w:r>
    </w:p>
    <w:p w:rsidR="002D16EB" w:rsidRPr="002D16EB" w:rsidRDefault="002D16EB" w:rsidP="00BB5901">
      <w:pPr>
        <w:pStyle w:val="ab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proofErr w:type="spellStart"/>
      <w:r w:rsidRPr="002D16EB">
        <w:rPr>
          <w:rFonts w:ascii="Times New Roman" w:hAnsi="Times New Roman"/>
          <w:sz w:val="24"/>
          <w:szCs w:val="24"/>
        </w:rPr>
        <w:t>Даутова</w:t>
      </w:r>
      <w:proofErr w:type="spellEnd"/>
      <w:r w:rsidRPr="002D16EB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2D16E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2D16EB">
        <w:rPr>
          <w:rFonts w:ascii="Times New Roman" w:hAnsi="Times New Roman"/>
          <w:sz w:val="24"/>
          <w:szCs w:val="24"/>
        </w:rPr>
        <w:t>Даутова</w:t>
      </w:r>
      <w:proofErr w:type="spellEnd"/>
      <w:r w:rsidRPr="002D16EB">
        <w:rPr>
          <w:rFonts w:ascii="Times New Roman" w:hAnsi="Times New Roman"/>
          <w:sz w:val="24"/>
          <w:szCs w:val="24"/>
        </w:rPr>
        <w:t>, И.В. </w:t>
      </w:r>
      <w:proofErr w:type="spellStart"/>
      <w:r w:rsidRPr="002D16EB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2D16E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28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2D16EB" w:rsidRPr="002D16EB" w:rsidRDefault="002D16EB" w:rsidP="00BB5901">
      <w:pPr>
        <w:pStyle w:val="ab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29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2D16EB" w:rsidRPr="002D16EB" w:rsidRDefault="002D16EB" w:rsidP="00BB5901">
      <w:pPr>
        <w:pStyle w:val="ab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2D16EB">
        <w:rPr>
          <w:rFonts w:ascii="Times New Roman" w:hAnsi="Times New Roman"/>
          <w:sz w:val="24"/>
          <w:szCs w:val="24"/>
        </w:rPr>
        <w:t>Агибова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2D16EB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2D16EB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30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3121BD" w:rsidRDefault="003121BD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eastAsia="Times New Roman"/>
          <w:bCs/>
          <w:i/>
          <w:iCs/>
        </w:rPr>
        <w:t>обучающихся</w:t>
      </w:r>
      <w:proofErr w:type="gramEnd"/>
      <w:r w:rsidRPr="00DB597C">
        <w:rPr>
          <w:rFonts w:eastAsia="Times New Roman"/>
          <w:bCs/>
          <w:i/>
          <w:iCs/>
        </w:rPr>
        <w:t xml:space="preserve"> по дисциплине</w:t>
      </w:r>
    </w:p>
    <w:p w:rsidR="003121BD" w:rsidRPr="002D16EB" w:rsidRDefault="003121BD" w:rsidP="003121BD">
      <w:pPr>
        <w:pStyle w:val="ab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2D16EB">
        <w:rPr>
          <w:rFonts w:ascii="Times New Roman" w:hAnsi="Times New Roman"/>
          <w:sz w:val="24"/>
          <w:szCs w:val="24"/>
        </w:rPr>
        <w:t>Агибова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2D16EB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3121BD" w:rsidRPr="002D16EB" w:rsidRDefault="003121BD" w:rsidP="003121BD">
      <w:pPr>
        <w:pStyle w:val="ab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16EB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2D16EB">
        <w:rPr>
          <w:rFonts w:ascii="Times New Roman" w:hAnsi="Times New Roman"/>
          <w:sz w:val="24"/>
          <w:szCs w:val="24"/>
        </w:rPr>
        <w:t>Агибова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2D16EB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2D16E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</w:t>
      </w:r>
      <w:r w:rsidRPr="002D16EB">
        <w:rPr>
          <w:rFonts w:ascii="Times New Roman" w:hAnsi="Times New Roman"/>
          <w:sz w:val="24"/>
          <w:szCs w:val="24"/>
        </w:rPr>
        <w:lastRenderedPageBreak/>
        <w:t xml:space="preserve">табл. - </w:t>
      </w:r>
      <w:proofErr w:type="spellStart"/>
      <w:r w:rsidRPr="002D16E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16EB">
        <w:rPr>
          <w:rFonts w:ascii="Times New Roman" w:hAnsi="Times New Roman"/>
          <w:sz w:val="24"/>
          <w:szCs w:val="24"/>
        </w:rPr>
        <w:t>. в кн.</w:t>
      </w:r>
      <w:proofErr w:type="gramStart"/>
      <w:r w:rsidRPr="002D16E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16EB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32" w:history="1">
        <w:r w:rsidRPr="002D16EB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3121BD" w:rsidRPr="00DB597C" w:rsidRDefault="003121BD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A6C45" w:rsidRPr="005A6C45" w:rsidRDefault="005A6C45" w:rsidP="005A6C45">
      <w:pPr>
        <w:tabs>
          <w:tab w:val="left" w:pos="1134"/>
          <w:tab w:val="right" w:leader="underscore" w:pos="9639"/>
        </w:tabs>
        <w:ind w:firstLine="737"/>
        <w:jc w:val="both"/>
      </w:pPr>
      <w:r w:rsidRPr="005A6C45">
        <w:t>1. Интернет - журнал «</w:t>
      </w:r>
      <w:proofErr w:type="spellStart"/>
      <w:r w:rsidRPr="005A6C45">
        <w:t>Эйдос</w:t>
      </w:r>
      <w:proofErr w:type="spellEnd"/>
      <w:r w:rsidRPr="005A6C45">
        <w:t xml:space="preserve">» - </w:t>
      </w:r>
      <w:hyperlink r:id="rId33" w:history="1">
        <w:r w:rsidRPr="005A6C45">
          <w:rPr>
            <w:rStyle w:val="a7"/>
            <w:color w:val="auto"/>
            <w:lang w:val="en-US"/>
          </w:rPr>
          <w:t>http</w:t>
        </w:r>
        <w:r w:rsidRPr="005A6C45">
          <w:rPr>
            <w:rStyle w:val="a7"/>
            <w:color w:val="auto"/>
          </w:rPr>
          <w:t>://</w:t>
        </w:r>
        <w:r w:rsidRPr="005A6C45">
          <w:rPr>
            <w:rStyle w:val="a7"/>
            <w:color w:val="auto"/>
            <w:lang w:val="en-US"/>
          </w:rPr>
          <w:t>www</w:t>
        </w:r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eidos</w:t>
        </w:r>
        <w:proofErr w:type="spellEnd"/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ru</w:t>
        </w:r>
        <w:proofErr w:type="spellEnd"/>
        <w:r w:rsidRPr="005A6C45">
          <w:rPr>
            <w:rStyle w:val="a7"/>
            <w:color w:val="auto"/>
          </w:rPr>
          <w:t>/</w:t>
        </w:r>
        <w:r w:rsidRPr="005A6C45">
          <w:rPr>
            <w:rStyle w:val="a7"/>
            <w:color w:val="auto"/>
            <w:lang w:val="en-US"/>
          </w:rPr>
          <w:t>journal</w:t>
        </w:r>
      </w:hyperlink>
      <w:r w:rsidRPr="005A6C45">
        <w:t>. Рубрика «Дистанционное образование».</w:t>
      </w:r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  <w:tab w:val="right" w:leader="underscore" w:pos="9639"/>
        </w:tabs>
        <w:suppressAutoHyphens w:val="0"/>
        <w:jc w:val="both"/>
      </w:pPr>
      <w:r w:rsidRPr="005A6C45">
        <w:t xml:space="preserve">Федеральный портал «Российское образование».  </w:t>
      </w:r>
      <w:hyperlink r:id="rId34" w:history="1">
        <w:r w:rsidRPr="005A6C45">
          <w:rPr>
            <w:rStyle w:val="a7"/>
            <w:color w:val="auto"/>
            <w:lang w:val="en-US"/>
          </w:rPr>
          <w:t>http</w:t>
        </w:r>
        <w:r w:rsidRPr="005A6C45">
          <w:rPr>
            <w:rStyle w:val="a7"/>
            <w:color w:val="auto"/>
          </w:rPr>
          <w:t>://</w:t>
        </w:r>
        <w:r w:rsidRPr="005A6C45">
          <w:rPr>
            <w:rStyle w:val="a7"/>
            <w:color w:val="auto"/>
            <w:lang w:val="en-US"/>
          </w:rPr>
          <w:t>www</w:t>
        </w:r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edu</w:t>
        </w:r>
        <w:proofErr w:type="spellEnd"/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ru</w:t>
        </w:r>
        <w:proofErr w:type="spellEnd"/>
      </w:hyperlink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ind w:left="0" w:firstLine="720"/>
        <w:jc w:val="both"/>
      </w:pPr>
      <w:r w:rsidRPr="005A6C45">
        <w:t>Русская версия обучающей программы по физике «</w:t>
      </w:r>
      <w:proofErr w:type="spellStart"/>
      <w:r w:rsidRPr="005A6C45">
        <w:t>Interactive</w:t>
      </w:r>
      <w:proofErr w:type="spellEnd"/>
      <w:r w:rsidRPr="005A6C45">
        <w:t xml:space="preserve"> </w:t>
      </w:r>
      <w:proofErr w:type="spellStart"/>
      <w:r w:rsidRPr="005A6C45">
        <w:t>Physics</w:t>
      </w:r>
      <w:proofErr w:type="spellEnd"/>
      <w:r w:rsidRPr="005A6C45">
        <w:t xml:space="preserve">». </w:t>
      </w:r>
      <w:hyperlink r:id="rId35" w:history="1">
        <w:r w:rsidRPr="005A6C45">
          <w:rPr>
            <w:rStyle w:val="a7"/>
            <w:color w:val="auto"/>
          </w:rPr>
          <w:t>http://www.int-edu.ru/soft/fiz.html</w:t>
        </w:r>
      </w:hyperlink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ind w:left="0" w:firstLine="720"/>
        <w:jc w:val="both"/>
      </w:pPr>
      <w:r w:rsidRPr="005A6C45">
        <w:t xml:space="preserve">Программно-методический комплекс «Активная физика». </w:t>
      </w:r>
      <w:hyperlink r:id="rId36" w:history="1">
        <w:r w:rsidRPr="005A6C45">
          <w:rPr>
            <w:rStyle w:val="a7"/>
            <w:color w:val="auto"/>
          </w:rPr>
          <w:t>http://www.cacedu.unibel.by/partner/bspu/pilogic</w:t>
        </w:r>
      </w:hyperlink>
      <w:r w:rsidRPr="005A6C45">
        <w:t>.</w:t>
      </w:r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ind w:left="0" w:firstLine="720"/>
        <w:jc w:val="both"/>
      </w:pPr>
      <w:r w:rsidRPr="005A6C45">
        <w:t xml:space="preserve">Виртуальная школа Кирилла и </w:t>
      </w:r>
      <w:proofErr w:type="spellStart"/>
      <w:r w:rsidRPr="005A6C45">
        <w:t>Мефодия</w:t>
      </w:r>
      <w:proofErr w:type="spellEnd"/>
      <w:r w:rsidRPr="005A6C45">
        <w:t xml:space="preserve">.  </w:t>
      </w:r>
      <w:hyperlink r:id="rId37" w:history="1">
        <w:r w:rsidRPr="005A6C45">
          <w:rPr>
            <w:rStyle w:val="a7"/>
            <w:color w:val="auto"/>
          </w:rPr>
          <w:t>http://vip.km.ru/vschool/</w:t>
        </w:r>
      </w:hyperlink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ind w:left="0" w:firstLine="737"/>
        <w:jc w:val="both"/>
      </w:pPr>
      <w:r w:rsidRPr="005A6C45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38" w:history="1">
        <w:r w:rsidRPr="005A6C45">
          <w:rPr>
            <w:rStyle w:val="a7"/>
            <w:color w:val="auto"/>
          </w:rPr>
          <w:t>http://www.fizika.ru/index.htm</w:t>
        </w:r>
      </w:hyperlink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0" w:firstLine="737"/>
        <w:jc w:val="both"/>
      </w:pPr>
      <w:r w:rsidRPr="005A6C45">
        <w:t xml:space="preserve">Физика: еженедельник изд. дома "Первое сентября". Учебно-методические материалы по физике для учителей </w:t>
      </w:r>
      <w:hyperlink r:id="rId39" w:history="1">
        <w:r w:rsidRPr="005A6C45">
          <w:rPr>
            <w:rStyle w:val="a7"/>
            <w:color w:val="auto"/>
          </w:rPr>
          <w:t>http://archive.1september.ru/fiz/</w:t>
        </w:r>
      </w:hyperlink>
    </w:p>
    <w:p w:rsidR="005A6C45" w:rsidRPr="005A6C45" w:rsidRDefault="005A6C45" w:rsidP="00BB5901">
      <w:pPr>
        <w:numPr>
          <w:ilvl w:val="0"/>
          <w:numId w:val="4"/>
        </w:numPr>
        <w:tabs>
          <w:tab w:val="left" w:pos="1134"/>
        </w:tabs>
        <w:suppressAutoHyphens w:val="0"/>
        <w:spacing w:line="276" w:lineRule="auto"/>
        <w:ind w:left="0" w:firstLine="737"/>
        <w:jc w:val="both"/>
      </w:pPr>
      <w:r w:rsidRPr="005A6C45">
        <w:t xml:space="preserve">Методист.ru. Методика преподавания физики. </w:t>
      </w:r>
      <w:hyperlink r:id="rId40" w:history="1">
        <w:r w:rsidRPr="005A6C45">
          <w:rPr>
            <w:rStyle w:val="a7"/>
            <w:color w:val="auto"/>
          </w:rPr>
          <w:t>http://metodist.i1.ru/</w:t>
        </w:r>
      </w:hyperlink>
    </w:p>
    <w:p w:rsidR="005A6C45" w:rsidRPr="005A6C45" w:rsidRDefault="005A6C45" w:rsidP="005A6C45">
      <w:pPr>
        <w:ind w:left="360"/>
      </w:pP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8. Фонды оценочных средств</w:t>
      </w:r>
    </w:p>
    <w:p w:rsidR="005A6C45" w:rsidRPr="004C0CBC" w:rsidRDefault="005A6C45" w:rsidP="005A6C45">
      <w:pPr>
        <w:ind w:firstLine="709"/>
        <w:jc w:val="both"/>
        <w:rPr>
          <w:spacing w:val="-4"/>
        </w:rPr>
      </w:pPr>
      <w:r w:rsidRPr="004C0CBC">
        <w:rPr>
          <w:spacing w:val="-4"/>
        </w:rPr>
        <w:t>Фонд оценочных сре</w:t>
      </w:r>
      <w:proofErr w:type="gramStart"/>
      <w:r w:rsidRPr="004C0CBC">
        <w:rPr>
          <w:spacing w:val="-4"/>
        </w:rPr>
        <w:t>дств пр</w:t>
      </w:r>
      <w:proofErr w:type="gramEnd"/>
      <w:r w:rsidRPr="004C0CBC">
        <w:rPr>
          <w:spacing w:val="-4"/>
        </w:rPr>
        <w:t>едставлен в Приложении 3.</w:t>
      </w: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039E7" w:rsidRPr="00F6388C" w:rsidRDefault="00E039E7" w:rsidP="00E039E7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E039E7" w:rsidRPr="00F6388C" w:rsidRDefault="00E039E7" w:rsidP="00E039E7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039E7" w:rsidRPr="00F6388C" w:rsidRDefault="00E039E7" w:rsidP="00E039E7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39E7" w:rsidRPr="00F6388C" w:rsidRDefault="00E039E7" w:rsidP="00E039E7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Word</w:t>
      </w:r>
      <w:proofErr w:type="spellEnd"/>
      <w:r w:rsidRPr="00F6388C">
        <w:t xml:space="preserve">, </w:t>
      </w:r>
      <w:proofErr w:type="spellStart"/>
      <w:r w:rsidRPr="00F6388C">
        <w:t>Power</w:t>
      </w:r>
      <w:proofErr w:type="spellEnd"/>
      <w:r w:rsidRPr="00F6388C">
        <w:t xml:space="preserve"> </w:t>
      </w:r>
      <w:proofErr w:type="spellStart"/>
      <w:r w:rsidRPr="00F6388C">
        <w:t>Point</w:t>
      </w:r>
      <w:proofErr w:type="spellEnd"/>
      <w:r w:rsidRPr="00F6388C">
        <w:t xml:space="preserve">,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Internet</w:t>
      </w:r>
      <w:proofErr w:type="spellEnd"/>
      <w:r w:rsidRPr="00F6388C">
        <w:t xml:space="preserve"> </w:t>
      </w:r>
      <w:proofErr w:type="spellStart"/>
      <w:r w:rsidRPr="00F6388C">
        <w:t>Explorer</w:t>
      </w:r>
      <w:proofErr w:type="spellEnd"/>
      <w:r w:rsidRPr="00F6388C">
        <w:t xml:space="preserve"> и других, а также средств организации взаимодействия с </w:t>
      </w:r>
      <w:proofErr w:type="gramStart"/>
      <w:r w:rsidRPr="00F6388C">
        <w:t>обучающимися</w:t>
      </w:r>
      <w:proofErr w:type="gramEnd"/>
      <w:r w:rsidRPr="00F6388C">
        <w:t xml:space="preserve">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6388C">
        <w:t>Google</w:t>
      </w:r>
      <w:proofErr w:type="spellEnd"/>
      <w:r w:rsidRPr="00F6388C">
        <w:t>-сервисов.</w:t>
      </w:r>
    </w:p>
    <w:p w:rsidR="00E37204" w:rsidRDefault="00E37204" w:rsidP="00745A3E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9" w:name="_Toc34738687"/>
      <w:bookmarkStart w:id="10" w:name="_Toc510445135"/>
    </w:p>
    <w:p w:rsidR="005F7A5F" w:rsidRPr="00745A3E" w:rsidRDefault="005F7A5F" w:rsidP="00745A3E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5.4 ПРОГРАММА ДИСЦИПЛИНЫ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br/>
        <w:t>«</w:t>
      </w:r>
      <w:r w:rsidR="00C4674D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Организация внеклассной работы по математике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»</w:t>
      </w:r>
      <w:bookmarkEnd w:id="9"/>
    </w:p>
    <w:p w:rsidR="00C4674D" w:rsidRPr="00212CD5" w:rsidRDefault="00D30409" w:rsidP="00C4674D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1. </w:t>
      </w:r>
      <w:r w:rsidR="00C4674D" w:rsidRPr="00212CD5">
        <w:rPr>
          <w:rFonts w:eastAsia="Times New Roman"/>
          <w:b/>
          <w:bCs/>
        </w:rPr>
        <w:t>Пояснительная записка</w:t>
      </w:r>
    </w:p>
    <w:p w:rsidR="00C4674D" w:rsidRPr="00A2610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A2610D">
        <w:rPr>
          <w:rFonts w:eastAsia="Times New Roman"/>
          <w:bCs/>
        </w:rPr>
        <w:t>Учебная программа дисциплины «</w:t>
      </w:r>
      <w:r w:rsidRPr="003F4400">
        <w:rPr>
          <w:rFonts w:ascii="Times New Roman CYR" w:eastAsia="Times New Roman" w:hAnsi="Times New Roman CYR" w:cs="Times New Roman CYR"/>
          <w:bCs/>
        </w:rPr>
        <w:t>Организация внеклассной работы по математике</w:t>
      </w:r>
      <w:r w:rsidRPr="00A2610D">
        <w:rPr>
          <w:rFonts w:eastAsia="Times New Roman"/>
          <w:bCs/>
        </w:rPr>
        <w:t>» в рамках модуля «</w:t>
      </w:r>
      <w:r>
        <w:rPr>
          <w:rFonts w:eastAsia="Times New Roman"/>
          <w:bCs/>
        </w:rPr>
        <w:t>Частные вопросы</w:t>
      </w:r>
      <w:r w:rsidRPr="00F10462">
        <w:rPr>
          <w:rFonts w:eastAsia="Times New Roman"/>
          <w:bCs/>
        </w:rPr>
        <w:t xml:space="preserve"> обучения математике и </w:t>
      </w:r>
      <w:r>
        <w:rPr>
          <w:rFonts w:eastAsia="Times New Roman"/>
          <w:bCs/>
        </w:rPr>
        <w:t>физике</w:t>
      </w:r>
      <w:r w:rsidRPr="00A2610D">
        <w:rPr>
          <w:rFonts w:eastAsia="Times New Roman"/>
          <w:bCs/>
        </w:rPr>
        <w:t xml:space="preserve">» </w:t>
      </w:r>
      <w:r w:rsidRPr="00CF7E80">
        <w:rPr>
          <w:rFonts w:eastAsia="Times New Roman"/>
          <w:bCs/>
        </w:rPr>
        <w:t>продолжает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Pr="00A2610D">
        <w:rPr>
          <w:rFonts w:eastAsia="Times New Roman"/>
          <w:bCs/>
        </w:rPr>
        <w:t>.</w:t>
      </w:r>
    </w:p>
    <w:p w:rsidR="00C4674D" w:rsidRPr="00A2610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C4674D" w:rsidRPr="00212CD5" w:rsidRDefault="00C4674D" w:rsidP="00BB5901">
      <w:pPr>
        <w:pStyle w:val="ab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12CD5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:rsidR="00C4674D" w:rsidRPr="00A2610D" w:rsidRDefault="00C4674D" w:rsidP="00C4674D">
      <w:pPr>
        <w:ind w:firstLine="720"/>
        <w:jc w:val="both"/>
        <w:rPr>
          <w:rFonts w:eastAsia="Times New Roman"/>
        </w:rPr>
      </w:pPr>
      <w:r w:rsidRPr="00A2610D">
        <w:rPr>
          <w:rFonts w:eastAsia="Times New Roman"/>
        </w:rPr>
        <w:t>Дисциплина «</w:t>
      </w:r>
      <w:r w:rsidRPr="003F4400">
        <w:rPr>
          <w:bCs/>
        </w:rPr>
        <w:t>Организация внеклассной работы по математике</w:t>
      </w:r>
      <w:r w:rsidRPr="00A2610D">
        <w:rPr>
          <w:rFonts w:eastAsia="Times New Roman"/>
        </w:rPr>
        <w:t>» относится к базовой части комплексного модуля «</w:t>
      </w:r>
      <w:r>
        <w:rPr>
          <w:rFonts w:eastAsia="Times New Roman"/>
          <w:bCs/>
        </w:rPr>
        <w:t>Частные вопросы</w:t>
      </w:r>
      <w:r w:rsidRPr="00F10462">
        <w:rPr>
          <w:rFonts w:eastAsia="Times New Roman"/>
          <w:bCs/>
        </w:rPr>
        <w:t xml:space="preserve"> обучения математике и </w:t>
      </w:r>
      <w:r>
        <w:rPr>
          <w:rFonts w:eastAsia="Times New Roman"/>
          <w:bCs/>
        </w:rPr>
        <w:t>физике</w:t>
      </w:r>
      <w:r w:rsidRPr="00A2610D">
        <w:rPr>
          <w:rFonts w:eastAsia="Times New Roman"/>
        </w:rPr>
        <w:t>».</w:t>
      </w:r>
    </w:p>
    <w:p w:rsidR="00C4674D" w:rsidRPr="00A2610D" w:rsidRDefault="00C4674D" w:rsidP="00C4674D">
      <w:pPr>
        <w:tabs>
          <w:tab w:val="left" w:pos="1260"/>
        </w:tabs>
        <w:ind w:firstLine="709"/>
        <w:jc w:val="both"/>
        <w:rPr>
          <w:rFonts w:eastAsia="Times New Roman"/>
        </w:rPr>
      </w:pPr>
      <w:r w:rsidRPr="00A2610D">
        <w:rPr>
          <w:rFonts w:eastAsia="Times New Roman"/>
        </w:rPr>
        <w:t xml:space="preserve">Для освоения дисциплины </w:t>
      </w:r>
      <w:r w:rsidRPr="00A2610D">
        <w:rPr>
          <w:rFonts w:eastAsia="Times New Roman"/>
          <w:color w:val="1D1B11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eastAsia="Times New Roman"/>
          <w:color w:val="1D1B11"/>
        </w:rPr>
        <w:t>ы</w:t>
      </w:r>
      <w:r w:rsidRPr="00A2610D">
        <w:rPr>
          <w:rFonts w:eastAsia="Times New Roman"/>
          <w:color w:val="1D1B11"/>
        </w:rPr>
        <w:t xml:space="preserve"> «</w:t>
      </w:r>
      <w:r w:rsidRPr="00A40C3B">
        <w:rPr>
          <w:rFonts w:eastAsia="Times New Roman"/>
          <w:color w:val="1D1B11"/>
        </w:rPr>
        <w:t>Организация внеклассной работы по математике</w:t>
      </w:r>
      <w:r w:rsidRPr="00A2610D">
        <w:rPr>
          <w:rFonts w:eastAsia="Times New Roman"/>
          <w:color w:val="1D1B11"/>
        </w:rPr>
        <w:t>» на предыдущем уровне образования.</w:t>
      </w:r>
    </w:p>
    <w:p w:rsidR="00C4674D" w:rsidRPr="00BF7DAC" w:rsidRDefault="00C4674D" w:rsidP="00C4674D">
      <w:pPr>
        <w:ind w:firstLine="720"/>
        <w:jc w:val="both"/>
        <w:rPr>
          <w:rFonts w:eastAsia="Times New Roman"/>
        </w:rPr>
      </w:pPr>
      <w:r w:rsidRPr="00A2610D">
        <w:rPr>
          <w:rFonts w:eastAsia="Times New Roman"/>
        </w:rPr>
        <w:lastRenderedPageBreak/>
        <w:t xml:space="preserve">Освоение данной дисциплины является основой для последующего изучения дисциплин </w:t>
      </w:r>
      <w:r w:rsidRPr="00BF7DAC">
        <w:rPr>
          <w:rFonts w:eastAsia="Times New Roman"/>
        </w:rPr>
        <w:t>«</w:t>
      </w:r>
      <w:r>
        <w:rPr>
          <w:rFonts w:eastAsia="Times New Roman"/>
        </w:rPr>
        <w:t>Производственная (педагогическая) практика</w:t>
      </w:r>
      <w:r w:rsidRPr="00BF7DAC">
        <w:rPr>
          <w:rFonts w:eastAsia="Times New Roman"/>
        </w:rPr>
        <w:t>» и др.</w:t>
      </w:r>
    </w:p>
    <w:p w:rsidR="00C4674D" w:rsidRPr="00A2610D" w:rsidRDefault="00C4674D" w:rsidP="00C4674D">
      <w:pPr>
        <w:ind w:firstLine="720"/>
        <w:jc w:val="both"/>
        <w:rPr>
          <w:rFonts w:eastAsia="Times New Roman"/>
        </w:rPr>
      </w:pPr>
    </w:p>
    <w:p w:rsidR="00C4674D" w:rsidRPr="00A2610D" w:rsidRDefault="00C4674D" w:rsidP="00BB5901">
      <w:pPr>
        <w:numPr>
          <w:ilvl w:val="0"/>
          <w:numId w:val="25"/>
        </w:numPr>
        <w:suppressAutoHyphens w:val="0"/>
        <w:contextualSpacing/>
        <w:jc w:val="both"/>
        <w:rPr>
          <w:rFonts w:eastAsia="Times New Roman"/>
        </w:rPr>
      </w:pPr>
      <w:r w:rsidRPr="00A2610D">
        <w:rPr>
          <w:rFonts w:eastAsia="Times New Roman"/>
          <w:b/>
          <w:bCs/>
        </w:rPr>
        <w:t>Цели и задачи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b/>
        </w:rPr>
      </w:pPr>
      <w:r w:rsidRPr="0031177E">
        <w:rPr>
          <w:rFonts w:eastAsia="Times New Roman"/>
          <w:i/>
          <w:color w:val="1D1B11"/>
          <w:spacing w:val="-1"/>
        </w:rPr>
        <w:t xml:space="preserve">Цель </w:t>
      </w:r>
      <w:r w:rsidRPr="0031177E">
        <w:rPr>
          <w:rFonts w:eastAsia="Times New Roman"/>
          <w:i/>
          <w:color w:val="1D1B11"/>
        </w:rPr>
        <w:t>дисциплины</w:t>
      </w:r>
      <w:r w:rsidRPr="0031177E">
        <w:rPr>
          <w:rFonts w:eastAsia="Times New Roman"/>
          <w:color w:val="1D1B11"/>
        </w:rPr>
        <w:t xml:space="preserve"> «</w:t>
      </w:r>
      <w:r w:rsidRPr="00CB403E">
        <w:rPr>
          <w:rFonts w:eastAsia="Times New Roman"/>
          <w:bCs/>
        </w:rPr>
        <w:t>Организация в</w:t>
      </w:r>
      <w:r>
        <w:rPr>
          <w:rFonts w:eastAsia="Times New Roman"/>
          <w:bCs/>
        </w:rPr>
        <w:t>неклассной работы по математике</w:t>
      </w:r>
      <w:r w:rsidRPr="0031177E">
        <w:rPr>
          <w:rFonts w:eastAsia="Times New Roman"/>
          <w:color w:val="1D1B11"/>
        </w:rPr>
        <w:t xml:space="preserve">» </w:t>
      </w:r>
      <w:r w:rsidRPr="0031177E">
        <w:rPr>
          <w:rFonts w:eastAsia="Times New Roman"/>
        </w:rPr>
        <w:t>в системе педагогического образования состоит в</w:t>
      </w:r>
      <w:r>
        <w:rPr>
          <w:rFonts w:eastAsia="Times New Roman"/>
        </w:rPr>
        <w:t xml:space="preserve"> </w:t>
      </w:r>
      <w:r w:rsidRPr="0031177E">
        <w:rPr>
          <w:rFonts w:eastAsia="Times New Roman"/>
        </w:rPr>
        <w:t xml:space="preserve">формировании систематизированных знаний в области </w:t>
      </w:r>
      <w:r>
        <w:rPr>
          <w:rFonts w:eastAsia="Times New Roman"/>
        </w:rPr>
        <w:t xml:space="preserve">методики </w:t>
      </w:r>
      <w:r>
        <w:rPr>
          <w:rFonts w:eastAsia="Times New Roman"/>
          <w:bCs/>
        </w:rPr>
        <w:t>о</w:t>
      </w:r>
      <w:r w:rsidRPr="005046A1">
        <w:rPr>
          <w:rFonts w:eastAsia="Times New Roman"/>
          <w:bCs/>
        </w:rPr>
        <w:t>рганизаци</w:t>
      </w:r>
      <w:r>
        <w:rPr>
          <w:rFonts w:eastAsia="Times New Roman"/>
          <w:bCs/>
        </w:rPr>
        <w:t>и</w:t>
      </w:r>
      <w:r w:rsidRPr="005046A1">
        <w:rPr>
          <w:rFonts w:eastAsia="Times New Roman"/>
          <w:bCs/>
        </w:rPr>
        <w:t xml:space="preserve"> внеклассной работы по математике</w:t>
      </w:r>
      <w:r w:rsidRPr="0031177E">
        <w:rPr>
          <w:rFonts w:eastAsia="Times New Roman"/>
        </w:rPr>
        <w:t xml:space="preserve">, </w:t>
      </w:r>
      <w:r w:rsidRPr="00547942">
        <w:rPr>
          <w:rFonts w:eastAsia="Times New Roman"/>
        </w:rPr>
        <w:t>формировани</w:t>
      </w:r>
      <w:r>
        <w:rPr>
          <w:rFonts w:eastAsia="Times New Roman"/>
        </w:rPr>
        <w:t>и</w:t>
      </w:r>
      <w:r w:rsidRPr="00547942">
        <w:rPr>
          <w:rFonts w:eastAsia="Times New Roman"/>
        </w:rPr>
        <w:t xml:space="preserve"> у студентов профессиональных компетенций в области методики обучения </w:t>
      </w:r>
      <w:r>
        <w:rPr>
          <w:rFonts w:eastAsia="Times New Roman"/>
        </w:rPr>
        <w:t>математике</w:t>
      </w:r>
      <w:r w:rsidRPr="00547942">
        <w:rPr>
          <w:rFonts w:eastAsia="Times New Roman"/>
        </w:rPr>
        <w:t xml:space="preserve"> учащихся средней общеобразовательной школы</w:t>
      </w:r>
      <w:r w:rsidRPr="0031177E">
        <w:rPr>
          <w:rFonts w:eastAsia="Times New Roman"/>
        </w:rPr>
        <w:t>.</w:t>
      </w:r>
    </w:p>
    <w:p w:rsidR="00C4674D" w:rsidRPr="0031177E" w:rsidRDefault="00C4674D" w:rsidP="00C4674D">
      <w:pPr>
        <w:ind w:firstLine="720"/>
        <w:jc w:val="both"/>
        <w:rPr>
          <w:rFonts w:eastAsia="Times New Roman"/>
        </w:rPr>
      </w:pPr>
      <w:r w:rsidRPr="0031177E">
        <w:rPr>
          <w:rFonts w:eastAsia="Times New Roman"/>
          <w:i/>
          <w:iCs/>
        </w:rPr>
        <w:t>Задачи дисциплины:</w:t>
      </w:r>
    </w:p>
    <w:p w:rsidR="00C4674D" w:rsidRDefault="00C4674D" w:rsidP="00C4674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6E6295">
        <w:rPr>
          <w:rFonts w:eastAsia="Times New Roman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C4674D" w:rsidRPr="0031177E" w:rsidRDefault="00C4674D" w:rsidP="00C4674D">
      <w:pPr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Pr="006E6295">
        <w:rPr>
          <w:rFonts w:eastAsia="Times New Roman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</w:t>
      </w:r>
      <w:r>
        <w:rPr>
          <w:rFonts w:eastAsia="Times New Roman"/>
        </w:rPr>
        <w:t>.</w:t>
      </w:r>
    </w:p>
    <w:p w:rsidR="00C4674D" w:rsidRPr="00A2610D" w:rsidRDefault="00C4674D" w:rsidP="00C4674D">
      <w:pPr>
        <w:ind w:left="720"/>
        <w:jc w:val="both"/>
        <w:rPr>
          <w:rFonts w:eastAsia="Times New Roman"/>
        </w:rPr>
      </w:pPr>
    </w:p>
    <w:p w:rsidR="00C4674D" w:rsidRPr="00A2610D" w:rsidRDefault="00C4674D" w:rsidP="00BB5901">
      <w:pPr>
        <w:numPr>
          <w:ilvl w:val="0"/>
          <w:numId w:val="2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</w:rPr>
      </w:pPr>
      <w:r w:rsidRPr="00A2610D">
        <w:rPr>
          <w:rFonts w:eastAsia="Times New Roman"/>
          <w:b/>
          <w:bCs/>
        </w:rPr>
        <w:t>Образовательные результаты</w:t>
      </w:r>
    </w:p>
    <w:p w:rsidR="00C4674D" w:rsidRPr="00C4674D" w:rsidRDefault="00C4674D" w:rsidP="00C4674D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000000"/>
        </w:rPr>
      </w:pPr>
    </w:p>
    <w:p w:rsidR="00C4674D" w:rsidRDefault="00B96D49" w:rsidP="00C4674D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ОПК-7 </w:t>
      </w:r>
      <w:proofErr w:type="gramStart"/>
      <w:r w:rsidRPr="00B96D49">
        <w:rPr>
          <w:rFonts w:eastAsia="Times New Roman"/>
          <w:color w:val="000000"/>
        </w:rPr>
        <w:t>Способен</w:t>
      </w:r>
      <w:proofErr w:type="gramEnd"/>
      <w:r w:rsidRPr="00B96D49">
        <w:rPr>
          <w:rFonts w:eastAsia="Times New Roman"/>
          <w:color w:val="000000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B96D49" w:rsidRPr="00D1792B" w:rsidRDefault="00B96D49" w:rsidP="00C4674D">
      <w:pPr>
        <w:shd w:val="clear" w:color="auto" w:fill="FFFFFF"/>
        <w:tabs>
          <w:tab w:val="left" w:pos="1123"/>
        </w:tabs>
        <w:ind w:right="130" w:firstLine="709"/>
        <w:jc w:val="both"/>
        <w:rPr>
          <w:rFonts w:eastAsia="Times New Roman"/>
          <w:b/>
          <w:color w:val="FF0000"/>
        </w:rPr>
      </w:pPr>
      <w:r>
        <w:rPr>
          <w:rFonts w:eastAsia="Times New Roman"/>
          <w:color w:val="000000"/>
        </w:rPr>
        <w:t xml:space="preserve">ОПК-8 </w:t>
      </w:r>
      <w:proofErr w:type="gramStart"/>
      <w:r w:rsidRPr="00B96D49">
        <w:rPr>
          <w:rFonts w:eastAsia="Times New Roman"/>
          <w:color w:val="000000"/>
        </w:rPr>
        <w:t>Способен</w:t>
      </w:r>
      <w:proofErr w:type="gramEnd"/>
      <w:r w:rsidRPr="00B96D49">
        <w:rPr>
          <w:rFonts w:eastAsia="Times New Roman"/>
          <w:color w:val="000000"/>
        </w:rPr>
        <w:t xml:space="preserve"> осуществлять педагогическую деятельность на основе специальных научных знаний</w:t>
      </w:r>
    </w:p>
    <w:p w:rsidR="00C4674D" w:rsidRPr="0031177E" w:rsidRDefault="00C4674D" w:rsidP="00C4674D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FF0000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C4674D" w:rsidRPr="0031177E" w:rsidTr="00C4674D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Код компетенций ОПОП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Средства оценивания ОР</w:t>
            </w:r>
          </w:p>
        </w:tc>
      </w:tr>
      <w:tr w:rsidR="003121BD" w:rsidRPr="0031177E" w:rsidTr="003121BD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ОР.2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методику обучения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31177E" w:rsidRDefault="003121BD" w:rsidP="003121B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ОР.2.4.</w:t>
            </w:r>
            <w:r w:rsidRPr="0031177E">
              <w:rPr>
                <w:rFonts w:eastAsia="Times New Roman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C85EAC" w:rsidRDefault="003121BD" w:rsidP="00C4674D">
            <w:pPr>
              <w:jc w:val="both"/>
              <w:rPr>
                <w:rFonts w:eastAsia="Times New Roman"/>
              </w:rPr>
            </w:pPr>
            <w:r w:rsidRPr="00C85EAC">
              <w:rPr>
                <w:rFonts w:eastAsia="Times New Roman"/>
              </w:rPr>
              <w:t xml:space="preserve">Демонстрирует </w:t>
            </w:r>
            <w:r>
              <w:rPr>
                <w:rFonts w:eastAsia="Times New Roman"/>
              </w:rPr>
              <w:t>умен</w:t>
            </w:r>
            <w:r w:rsidRPr="00C85EAC">
              <w:rPr>
                <w:rFonts w:eastAsia="Times New Roman"/>
              </w:rPr>
              <w:t xml:space="preserve">ие </w:t>
            </w:r>
            <w:r w:rsidRPr="00C4674D">
              <w:rPr>
                <w:rFonts w:eastAsia="Times New Roman"/>
                <w:color w:val="000000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21BD" w:rsidRDefault="003121BD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7.2.</w:t>
            </w:r>
          </w:p>
          <w:p w:rsidR="003121BD" w:rsidRDefault="003121BD" w:rsidP="003121BD">
            <w:pPr>
              <w:rPr>
                <w:rFonts w:cs="DejaVu Sans"/>
                <w:color w:val="000000"/>
                <w:szCs w:val="28"/>
              </w:rPr>
            </w:pPr>
            <w:r>
              <w:rPr>
                <w:rFonts w:cs="DejaVu Sans"/>
                <w:color w:val="000000"/>
                <w:szCs w:val="28"/>
              </w:rPr>
              <w:t>ОПК 8.1.</w:t>
            </w:r>
          </w:p>
          <w:p w:rsidR="003121BD" w:rsidRPr="00B96D49" w:rsidRDefault="003121BD" w:rsidP="00C4674D">
            <w:pPr>
              <w:jc w:val="center"/>
              <w:rPr>
                <w:rFonts w:eastAsia="Times New Roman"/>
                <w:bCs/>
                <w:highlight w:val="yellow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r w:rsidRPr="007C547C">
              <w:rPr>
                <w:rFonts w:eastAsia="Times New Roman"/>
              </w:rPr>
              <w:t xml:space="preserve">Обзор </w:t>
            </w:r>
          </w:p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2) Тест</w:t>
            </w:r>
          </w:p>
          <w:p w:rsidR="003121BD" w:rsidRPr="00C85EAC" w:rsidRDefault="003121BD" w:rsidP="00C4674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 xml:space="preserve">3) </w:t>
            </w:r>
            <w:r w:rsidRPr="00C85EAC">
              <w:rPr>
                <w:rFonts w:eastAsia="Times New Roman"/>
              </w:rPr>
              <w:t>Портфолио</w:t>
            </w:r>
          </w:p>
        </w:tc>
      </w:tr>
    </w:tbl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5. Содержание дисциплины</w:t>
      </w:r>
    </w:p>
    <w:p w:rsidR="00C4674D" w:rsidRPr="00A2610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A2610D">
        <w:rPr>
          <w:rFonts w:eastAsia="Times New Roman"/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C4674D" w:rsidRPr="00A2610D" w:rsidTr="00C4674D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A2610D">
              <w:rPr>
                <w:rFonts w:eastAsia="Times New Roman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A2610D">
              <w:rPr>
                <w:rFonts w:eastAsia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A2610D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highlight w:val="yellow"/>
              </w:rPr>
            </w:pPr>
            <w:r w:rsidRPr="00A2610D">
              <w:rPr>
                <w:rFonts w:eastAsia="Times New Roman"/>
              </w:rPr>
              <w:t>Всего часов по дисциплине</w:t>
            </w:r>
          </w:p>
        </w:tc>
      </w:tr>
      <w:tr w:rsidR="00C4674D" w:rsidRPr="00A2610D" w:rsidTr="00C4674D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 w:rsidRPr="00A2610D">
              <w:rPr>
                <w:rFonts w:eastAsia="Times New Roman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A2610D" w:rsidRDefault="00C4674D" w:rsidP="00C4674D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A2610D">
              <w:rPr>
                <w:rFonts w:eastAsia="Times New Roman"/>
              </w:rPr>
              <w:t xml:space="preserve">Контактная СР (в </w:t>
            </w:r>
            <w:proofErr w:type="spellStart"/>
            <w:r w:rsidRPr="00A2610D">
              <w:rPr>
                <w:rFonts w:eastAsia="Times New Roman"/>
              </w:rPr>
              <w:t>т.ч</w:t>
            </w:r>
            <w:proofErr w:type="spellEnd"/>
            <w:r w:rsidRPr="00A2610D">
              <w:rPr>
                <w:rFonts w:eastAsia="Times New Roman"/>
              </w:rPr>
              <w:t xml:space="preserve">. </w:t>
            </w:r>
            <w:proofErr w:type="gramEnd"/>
          </w:p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A2610D">
              <w:rPr>
                <w:rFonts w:eastAsia="Times New Roman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highlight w:val="yellow"/>
              </w:rPr>
            </w:pP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A2610D">
              <w:rPr>
                <w:rFonts w:eastAsia="Times New Roman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 w:rsidRPr="00A2610D">
              <w:rPr>
                <w:rFonts w:eastAsia="Times New Roman"/>
              </w:rPr>
              <w:t>Прак</w:t>
            </w:r>
            <w:proofErr w:type="spellEnd"/>
            <w:r w:rsidRPr="00A2610D">
              <w:rPr>
                <w:rFonts w:eastAsia="Times New Roman"/>
              </w:rPr>
              <w:t>. занят</w:t>
            </w:r>
            <w:r w:rsidRPr="00A2610D">
              <w:rPr>
                <w:rFonts w:eastAsia="Times New Roman"/>
              </w:rPr>
              <w:lastRenderedPageBreak/>
              <w:t>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highlight w:val="yellow"/>
              </w:rPr>
            </w:pP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24351F" w:rsidRDefault="00C4674D" w:rsidP="00C4674D">
            <w:pPr>
              <w:jc w:val="both"/>
              <w:rPr>
                <w:i/>
              </w:rPr>
            </w:pPr>
            <w:r w:rsidRPr="0024351F">
              <w:rPr>
                <w:b/>
              </w:rPr>
              <w:lastRenderedPageBreak/>
              <w:t>Раздел 1. Продолжительные формы вн</w:t>
            </w:r>
            <w:r>
              <w:rPr>
                <w:b/>
              </w:rPr>
              <w:t xml:space="preserve">еклассной работы по математике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27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highlight w:val="yellow"/>
              </w:rPr>
            </w:pPr>
            <w:r>
              <w:rPr>
                <w:rFonts w:eastAsia="Times New Roman"/>
                <w:b/>
              </w:rPr>
              <w:t>55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24351F" w:rsidRDefault="00C4674D" w:rsidP="00C4674D">
            <w:pPr>
              <w:jc w:val="both"/>
            </w:pPr>
            <w:r w:rsidRPr="0024351F">
              <w:t>Тема 1.1 Цели и задачи внеклассной работы по математике в старшей школе. Основные формы.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24351F" w:rsidRDefault="00C4674D" w:rsidP="00C4674D">
            <w:pPr>
              <w:jc w:val="both"/>
            </w:pPr>
            <w:r w:rsidRPr="0024351F">
              <w:t>Тема 1.2. Факультативные занятия по математике в старшей школе. Методика их проведения.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5D273F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24351F" w:rsidRDefault="00C4674D" w:rsidP="00C4674D">
            <w:pPr>
              <w:jc w:val="both"/>
              <w:rPr>
                <w:i/>
              </w:rPr>
            </w:pPr>
            <w:r w:rsidRPr="0024351F">
              <w:rPr>
                <w:b/>
              </w:rPr>
              <w:t xml:space="preserve">Раздел 2. Разовые формы внеклассной работы по математике в старшей школе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FE1FA4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CE32E3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1</w:t>
            </w: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27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5D273F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</w:tr>
      <w:tr w:rsidR="00C4674D" w:rsidRPr="0070036E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24351F" w:rsidRDefault="00C4674D" w:rsidP="00C4674D">
            <w:pPr>
              <w:jc w:val="both"/>
            </w:pPr>
            <w:r w:rsidRPr="0024351F">
              <w:t xml:space="preserve">Тема 2.1. Игровые формы занятий  во внеклассной работе по математике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0036E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24351F" w:rsidRDefault="00C4674D" w:rsidP="00C4674D">
            <w:pPr>
              <w:jc w:val="both"/>
            </w:pPr>
            <w:r w:rsidRPr="0024351F">
              <w:t>Тема 2.2. Олимпиады по математике, научное общество учащихся, заочная математическая школа.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70036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24351F" w:rsidRDefault="00C4674D" w:rsidP="00C4674D">
            <w:pPr>
              <w:jc w:val="both"/>
            </w:pPr>
            <w:r w:rsidRPr="0024351F">
              <w:t>Тема 2.3. Методика подготовки и проведения вечеров математики. Неделя (декада) математики в школе.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C4674D" w:rsidRPr="00A2610D" w:rsidTr="00C4674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</w:rPr>
            </w:pPr>
            <w:r w:rsidRPr="00A2610D">
              <w:rPr>
                <w:rFonts w:eastAsia="Times New Roman"/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A2610D" w:rsidRDefault="00C4674D" w:rsidP="00C4674D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A2610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54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C4674D">
              <w:rPr>
                <w:rFonts w:eastAsia="Times New Roman"/>
                <w:b/>
                <w:color w:val="000000"/>
              </w:rPr>
              <w:t>108</w:t>
            </w:r>
          </w:p>
        </w:tc>
      </w:tr>
    </w:tbl>
    <w:p w:rsidR="00C4674D" w:rsidRPr="00A2610D" w:rsidRDefault="00C4674D" w:rsidP="00C4674D">
      <w:pPr>
        <w:rPr>
          <w:rFonts w:eastAsia="Times New Roman"/>
          <w:bCs/>
          <w:i/>
        </w:rPr>
      </w:pPr>
    </w:p>
    <w:p w:rsidR="00C4674D" w:rsidRPr="00A2610D" w:rsidRDefault="00C4674D" w:rsidP="00C4674D">
      <w:pPr>
        <w:ind w:firstLine="709"/>
        <w:jc w:val="both"/>
        <w:rPr>
          <w:rFonts w:eastAsia="Times New Roman"/>
          <w:i/>
        </w:rPr>
      </w:pPr>
      <w:r w:rsidRPr="00A2610D">
        <w:rPr>
          <w:rFonts w:eastAsia="Times New Roman"/>
          <w:i/>
        </w:rPr>
        <w:t>5.2.Методы обучения</w:t>
      </w:r>
    </w:p>
    <w:p w:rsidR="00C4674D" w:rsidRPr="00A2610D" w:rsidRDefault="00C4674D" w:rsidP="00C4674D">
      <w:pPr>
        <w:ind w:firstLine="709"/>
        <w:jc w:val="both"/>
        <w:rPr>
          <w:rFonts w:eastAsia="Times New Roman"/>
        </w:rPr>
      </w:pPr>
      <w:r w:rsidRPr="00A2610D">
        <w:rPr>
          <w:rFonts w:eastAsia="Times New Roman"/>
        </w:rPr>
        <w:t>При изучении дисциплины рекомендуется применение технологии проблемного об</w:t>
      </w:r>
      <w:r>
        <w:rPr>
          <w:rFonts w:eastAsia="Times New Roman"/>
        </w:rPr>
        <w:t>учения, интерактивные технологии</w:t>
      </w:r>
      <w:r w:rsidRPr="00A2610D">
        <w:rPr>
          <w:rFonts w:eastAsia="Times New Roman"/>
        </w:rPr>
        <w:t>.</w:t>
      </w:r>
    </w:p>
    <w:p w:rsidR="00C4674D" w:rsidRPr="00A2610D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Технологическая карта дисциплины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9"/>
        <w:gridCol w:w="1260"/>
        <w:gridCol w:w="2568"/>
        <w:gridCol w:w="1095"/>
        <w:gridCol w:w="1346"/>
        <w:gridCol w:w="1277"/>
        <w:gridCol w:w="794"/>
        <w:gridCol w:w="880"/>
      </w:tblGrid>
      <w:tr w:rsidR="00C4674D" w:rsidRPr="0031177E" w:rsidTr="003121BD">
        <w:trPr>
          <w:trHeight w:val="304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 xml:space="preserve">№ </w:t>
            </w:r>
            <w:proofErr w:type="gramStart"/>
            <w:r w:rsidRPr="0031177E">
              <w:rPr>
                <w:rFonts w:eastAsia="Times New Roman"/>
                <w:color w:val="000000"/>
              </w:rPr>
              <w:t>п</w:t>
            </w:r>
            <w:proofErr w:type="gramEnd"/>
            <w:r w:rsidRPr="0031177E"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31177E">
              <w:rPr>
                <w:rFonts w:eastAsia="Times New Roman"/>
                <w:color w:val="000000"/>
              </w:rPr>
              <w:t>Код ОР дисциплины</w:t>
            </w:r>
          </w:p>
        </w:tc>
        <w:tc>
          <w:tcPr>
            <w:tcW w:w="2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31177E">
              <w:rPr>
                <w:rFonts w:eastAsia="Times New Roman"/>
                <w:color w:val="000000"/>
              </w:rPr>
              <w:t>Виды учебной деятельности</w:t>
            </w:r>
          </w:p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Pr="0031177E">
              <w:rPr>
                <w:rFonts w:eastAsia="Times New Roman"/>
                <w:color w:val="000000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Средства оценивания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Балл за конкретное задание</w:t>
            </w:r>
          </w:p>
          <w:p w:rsidR="00C4674D" w:rsidRPr="00C4674D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(</w:t>
            </w:r>
            <w:r w:rsidRPr="00C4674D">
              <w:rPr>
                <w:rFonts w:eastAsia="Times New Roman"/>
                <w:color w:val="000000"/>
                <w:lang w:val="en-US"/>
              </w:rPr>
              <w:t>min</w:t>
            </w:r>
            <w:r w:rsidRPr="00C4674D">
              <w:rPr>
                <w:rFonts w:eastAsia="Times New Roman"/>
                <w:color w:val="000000"/>
              </w:rPr>
              <w:t>-</w:t>
            </w:r>
            <w:r w:rsidRPr="00C4674D">
              <w:rPr>
                <w:rFonts w:eastAsia="Times New Roman"/>
                <w:color w:val="000000"/>
                <w:lang w:val="en-US"/>
              </w:rPr>
              <w:t>max</w:t>
            </w:r>
            <w:r w:rsidRPr="00C4674D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Число заданий за семестр</w:t>
            </w: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Баллы</w:t>
            </w:r>
          </w:p>
        </w:tc>
      </w:tr>
      <w:tr w:rsidR="00C4674D" w:rsidRPr="0031177E" w:rsidTr="003121BD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3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C4674D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Минимальный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  <w:color w:val="000000"/>
              </w:rPr>
              <w:t>Максимальный</w:t>
            </w:r>
          </w:p>
        </w:tc>
      </w:tr>
      <w:tr w:rsidR="003121BD" w:rsidRPr="0031177E" w:rsidTr="003121BD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31177E" w:rsidRDefault="003121B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21BD" w:rsidRDefault="003121BD">
            <w:r w:rsidRPr="008160E3">
              <w:rPr>
                <w:rFonts w:eastAsia="Times New Roman"/>
              </w:rPr>
              <w:t>ОР.2.4.1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21BD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1) Работа с литературой</w:t>
            </w:r>
          </w:p>
          <w:p w:rsidR="003121BD" w:rsidRPr="00C85EAC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2) Опрос по теории</w:t>
            </w:r>
          </w:p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C85EAC">
              <w:rPr>
                <w:rFonts w:eastAsia="Times New Roman"/>
              </w:rPr>
              <w:t xml:space="preserve">) </w:t>
            </w:r>
            <w:r>
              <w:rPr>
                <w:rFonts w:eastAsia="Times New Roman"/>
              </w:rPr>
              <w:t xml:space="preserve">Индивидуальная работа </w:t>
            </w:r>
            <w:r w:rsidRPr="0031177E">
              <w:rPr>
                <w:rFonts w:eastAsia="Times New Roman"/>
              </w:rPr>
              <w:t>№1 «</w:t>
            </w:r>
            <w:r w:rsidRPr="00FC0A16">
              <w:t>Продолжительные формы внеклассной работы по математике</w:t>
            </w:r>
            <w:r w:rsidRPr="0031177E">
              <w:rPr>
                <w:rFonts w:eastAsia="Times New Roman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C547C">
              <w:rPr>
                <w:rFonts w:eastAsia="Times New Roman"/>
              </w:rPr>
              <w:t xml:space="preserve">Обзор </w:t>
            </w:r>
          </w:p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Тест</w:t>
            </w:r>
          </w:p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  <w:r w:rsidRPr="00C85EAC">
              <w:rPr>
                <w:rFonts w:eastAsia="Times New Roman"/>
              </w:rPr>
              <w:t>Портфолио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4674D">
              <w:rPr>
                <w:rFonts w:eastAsia="Times New Roman"/>
                <w:color w:val="000000"/>
              </w:rPr>
              <w:t>7-8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1-2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15-30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6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7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6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8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12</w:t>
            </w: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30</w:t>
            </w:r>
          </w:p>
        </w:tc>
      </w:tr>
      <w:tr w:rsidR="003121BD" w:rsidRPr="0031177E" w:rsidTr="003121BD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31177E" w:rsidRDefault="003121B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21BD" w:rsidRDefault="003121BD">
            <w:r w:rsidRPr="008160E3">
              <w:rPr>
                <w:rFonts w:eastAsia="Times New Roman"/>
              </w:rPr>
              <w:t>ОР.2.4.1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21BD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1) Работа с литературой</w:t>
            </w:r>
          </w:p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2) Опрос по теории № 2</w:t>
            </w:r>
            <w:r w:rsidRPr="0031177E">
              <w:rPr>
                <w:rFonts w:eastAsia="Times New Roman"/>
              </w:rPr>
              <w:t xml:space="preserve"> «</w:t>
            </w:r>
            <w:r w:rsidRPr="00FC0A16">
              <w:t>Разовые формы внеклассной работы по математике в старшей школе</w:t>
            </w:r>
            <w:r w:rsidRPr="0031177E">
              <w:rPr>
                <w:rFonts w:eastAsia="Times New Roman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C547C">
              <w:rPr>
                <w:rFonts w:eastAsia="Times New Roman"/>
              </w:rPr>
              <w:t xml:space="preserve">Обзор </w:t>
            </w:r>
          </w:p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  <w:p w:rsidR="003121BD" w:rsidRDefault="003121B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Тест</w:t>
            </w:r>
          </w:p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Pr="0031177E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8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1-2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Pr="0031177E" w:rsidRDefault="003121BD" w:rsidP="00C4674D">
            <w:pPr>
              <w:jc w:val="center"/>
              <w:rPr>
                <w:rFonts w:eastAsia="Times New Roman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C4674D">
            <w:pPr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1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Pr="0031177E" w:rsidRDefault="003121BD" w:rsidP="00C4674D">
            <w:pPr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Pr="00456749" w:rsidRDefault="003121BD" w:rsidP="00C4674D">
            <w:pPr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  <w:p w:rsidR="003121BD" w:rsidRDefault="003121BD" w:rsidP="00C4674D">
            <w:pPr>
              <w:jc w:val="center"/>
              <w:rPr>
                <w:rFonts w:eastAsia="Times New Roman"/>
              </w:rPr>
            </w:pPr>
          </w:p>
          <w:p w:rsidR="003121BD" w:rsidRPr="0031177E" w:rsidRDefault="003121BD" w:rsidP="00C4674D">
            <w:pPr>
              <w:jc w:val="center"/>
              <w:rPr>
                <w:rFonts w:eastAsia="Times New Roman"/>
              </w:rPr>
            </w:pPr>
          </w:p>
        </w:tc>
      </w:tr>
      <w:tr w:rsidR="003121BD" w:rsidRPr="0031177E" w:rsidTr="003121BD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31177E" w:rsidRDefault="003121B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21BD" w:rsidRDefault="003121BD">
            <w:r w:rsidRPr="008160E3">
              <w:rPr>
                <w:rFonts w:eastAsia="Times New Roman"/>
              </w:rPr>
              <w:t>ОР.2.4.1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Индивидуальная работа </w:t>
            </w:r>
            <w:r w:rsidRPr="0031177E">
              <w:rPr>
                <w:rFonts w:eastAsia="Times New Roman"/>
              </w:rPr>
              <w:t>№</w:t>
            </w:r>
            <w:r>
              <w:rPr>
                <w:rFonts w:eastAsia="Times New Roman"/>
              </w:rPr>
              <w:t xml:space="preserve"> 2</w:t>
            </w:r>
            <w:r w:rsidRPr="0031177E">
              <w:rPr>
                <w:rFonts w:eastAsia="Times New Roman"/>
              </w:rPr>
              <w:t xml:space="preserve"> «</w:t>
            </w:r>
            <w:r w:rsidRPr="00FC0A16">
              <w:t xml:space="preserve">Разовые </w:t>
            </w:r>
            <w:r w:rsidRPr="00FC0A16">
              <w:lastRenderedPageBreak/>
              <w:t>формы внеклассной работы по математике в старшей школе</w:t>
            </w:r>
            <w:r w:rsidRPr="0031177E">
              <w:rPr>
                <w:rFonts w:eastAsia="Times New Roman"/>
              </w:rPr>
              <w:t>»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31177E" w:rsidRDefault="003121BD" w:rsidP="00C4674D">
            <w:pPr>
              <w:jc w:val="both"/>
              <w:rPr>
                <w:rFonts w:eastAsia="Times New Roman"/>
              </w:rPr>
            </w:pPr>
            <w:r w:rsidRPr="00C85EAC">
              <w:rPr>
                <w:rFonts w:eastAsia="Times New Roman"/>
              </w:rPr>
              <w:lastRenderedPageBreak/>
              <w:t>Портфолио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4674D">
              <w:rPr>
                <w:rFonts w:eastAsia="Times New Roman"/>
                <w:color w:val="000000"/>
              </w:rPr>
              <w:t>15-30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</w:p>
          <w:p w:rsidR="003121BD" w:rsidRPr="00C4674D" w:rsidRDefault="003121BD" w:rsidP="00C4674D">
            <w:pPr>
              <w:jc w:val="center"/>
              <w:rPr>
                <w:rFonts w:eastAsia="Times New Roman"/>
                <w:color w:val="000000"/>
              </w:rPr>
            </w:pPr>
            <w:r w:rsidRPr="00C4674D">
              <w:rPr>
                <w:rFonts w:eastAsia="Times New Roman"/>
                <w:color w:val="000000"/>
              </w:rPr>
              <w:t>30</w:t>
            </w:r>
          </w:p>
        </w:tc>
      </w:tr>
      <w:tr w:rsidR="00C4674D" w:rsidRPr="0031177E" w:rsidTr="003121BD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  <w:color w:val="000000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</w:rPr>
              <w:t>55</w:t>
            </w:r>
          </w:p>
        </w:tc>
        <w:tc>
          <w:tcPr>
            <w:tcW w:w="8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674D" w:rsidRPr="0031177E" w:rsidRDefault="00C4674D" w:rsidP="00C4674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1177E">
              <w:rPr>
                <w:rFonts w:eastAsia="Times New Roman"/>
                <w:b/>
              </w:rPr>
              <w:t>100</w:t>
            </w:r>
          </w:p>
        </w:tc>
      </w:tr>
    </w:tbl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</w:rPr>
        <w:t xml:space="preserve">7.1. </w:t>
      </w:r>
      <w:r w:rsidRPr="0031177E">
        <w:rPr>
          <w:rFonts w:eastAsia="Times New Roman"/>
          <w:bCs/>
          <w:i/>
          <w:iCs/>
        </w:rPr>
        <w:t>Основная литература</w:t>
      </w:r>
    </w:p>
    <w:p w:rsidR="00C4674D" w:rsidRPr="00106F09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eastAsia="Times New Roman"/>
          <w:i/>
        </w:rPr>
      </w:pPr>
      <w:r>
        <w:rPr>
          <w:rFonts w:eastAsia="Times New Roman"/>
          <w:i/>
        </w:rPr>
        <w:t xml:space="preserve">1. </w:t>
      </w:r>
      <w:proofErr w:type="spellStart"/>
      <w:r w:rsidRPr="00106F09">
        <w:rPr>
          <w:rFonts w:eastAsia="Times New Roman"/>
          <w:i/>
        </w:rPr>
        <w:t>Шарыгин</w:t>
      </w:r>
      <w:proofErr w:type="spellEnd"/>
      <w:r w:rsidRPr="00106F09">
        <w:rPr>
          <w:rFonts w:eastAsia="Times New Roman"/>
          <w:i/>
        </w:rPr>
        <w:t xml:space="preserve"> И.Ф. Факультативный курс по математике: </w:t>
      </w:r>
      <w:proofErr w:type="spellStart"/>
      <w:r w:rsidRPr="00106F09">
        <w:rPr>
          <w:rFonts w:eastAsia="Times New Roman"/>
          <w:i/>
        </w:rPr>
        <w:t>Учеб</w:t>
      </w:r>
      <w:proofErr w:type="gramStart"/>
      <w:r w:rsidRPr="00106F09">
        <w:rPr>
          <w:rFonts w:eastAsia="Times New Roman"/>
          <w:i/>
        </w:rPr>
        <w:t>.п</w:t>
      </w:r>
      <w:proofErr w:type="gramEnd"/>
      <w:r w:rsidRPr="00106F09">
        <w:rPr>
          <w:rFonts w:eastAsia="Times New Roman"/>
          <w:i/>
        </w:rPr>
        <w:t>особие</w:t>
      </w:r>
      <w:proofErr w:type="spellEnd"/>
      <w:r w:rsidRPr="00106F09">
        <w:rPr>
          <w:rFonts w:eastAsia="Times New Roman"/>
          <w:i/>
        </w:rPr>
        <w:t xml:space="preserve"> для 10 </w:t>
      </w:r>
      <w:proofErr w:type="spellStart"/>
      <w:r w:rsidRPr="00106F09">
        <w:rPr>
          <w:rFonts w:eastAsia="Times New Roman"/>
          <w:i/>
        </w:rPr>
        <w:t>кл</w:t>
      </w:r>
      <w:proofErr w:type="spellEnd"/>
      <w:r w:rsidRPr="00106F09">
        <w:rPr>
          <w:rFonts w:eastAsia="Times New Roman"/>
          <w:i/>
        </w:rPr>
        <w:t>. – М., 2004.</w:t>
      </w:r>
    </w:p>
    <w:p w:rsidR="00C4674D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  <w:i/>
        </w:rPr>
        <w:t xml:space="preserve">2. </w:t>
      </w:r>
      <w:proofErr w:type="spellStart"/>
      <w:r w:rsidRPr="00106F09">
        <w:rPr>
          <w:rFonts w:eastAsia="Times New Roman"/>
          <w:i/>
        </w:rPr>
        <w:t>Шарыгин</w:t>
      </w:r>
      <w:proofErr w:type="spellEnd"/>
      <w:r w:rsidRPr="00106F09">
        <w:rPr>
          <w:rFonts w:eastAsia="Times New Roman"/>
          <w:i/>
        </w:rPr>
        <w:t xml:space="preserve"> И.Ф., </w:t>
      </w:r>
      <w:proofErr w:type="gramStart"/>
      <w:r w:rsidRPr="00106F09">
        <w:rPr>
          <w:rFonts w:eastAsia="Times New Roman"/>
          <w:i/>
        </w:rPr>
        <w:t>Голубев</w:t>
      </w:r>
      <w:proofErr w:type="gramEnd"/>
      <w:r w:rsidRPr="00106F09">
        <w:rPr>
          <w:rFonts w:eastAsia="Times New Roman"/>
          <w:i/>
        </w:rPr>
        <w:t xml:space="preserve"> В.И. Факультативный курс по математике: </w:t>
      </w:r>
      <w:proofErr w:type="spellStart"/>
      <w:r w:rsidRPr="00106F09">
        <w:rPr>
          <w:rFonts w:eastAsia="Times New Roman"/>
          <w:i/>
        </w:rPr>
        <w:t>Учеб</w:t>
      </w:r>
      <w:proofErr w:type="gramStart"/>
      <w:r w:rsidRPr="00106F09">
        <w:rPr>
          <w:rFonts w:eastAsia="Times New Roman"/>
          <w:i/>
        </w:rPr>
        <w:t>.п</w:t>
      </w:r>
      <w:proofErr w:type="gramEnd"/>
      <w:r w:rsidRPr="00106F09">
        <w:rPr>
          <w:rFonts w:eastAsia="Times New Roman"/>
          <w:i/>
        </w:rPr>
        <w:t>особие</w:t>
      </w:r>
      <w:proofErr w:type="spellEnd"/>
      <w:r w:rsidRPr="00106F09">
        <w:rPr>
          <w:rFonts w:eastAsia="Times New Roman"/>
          <w:i/>
        </w:rPr>
        <w:t xml:space="preserve"> для 11 </w:t>
      </w:r>
      <w:proofErr w:type="spellStart"/>
      <w:r w:rsidRPr="00106F09">
        <w:rPr>
          <w:rFonts w:eastAsia="Times New Roman"/>
          <w:i/>
        </w:rPr>
        <w:t>кл</w:t>
      </w:r>
      <w:proofErr w:type="spellEnd"/>
      <w:r w:rsidRPr="00106F09">
        <w:rPr>
          <w:rFonts w:eastAsia="Times New Roman"/>
          <w:i/>
        </w:rPr>
        <w:t>. – М., 2006</w:t>
      </w:r>
      <w:r w:rsidRPr="004532F1">
        <w:rPr>
          <w:rFonts w:eastAsia="Times New Roman"/>
        </w:rPr>
        <w:t>.</w:t>
      </w:r>
    </w:p>
    <w:p w:rsidR="00C4674D" w:rsidRPr="00D3037F" w:rsidRDefault="00C4674D" w:rsidP="00C4674D">
      <w:pPr>
        <w:ind w:firstLine="709"/>
        <w:jc w:val="both"/>
        <w:rPr>
          <w:rFonts w:eastAsia="Times New Roman"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>7.2. Дополнительная литература</w:t>
      </w:r>
    </w:p>
    <w:p w:rsidR="00C4674D" w:rsidRPr="00106F09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  <w:rPr>
          <w:rFonts w:eastAsia="Times New Roman"/>
          <w:i/>
        </w:rPr>
      </w:pPr>
      <w:r w:rsidRPr="004532F1">
        <w:rPr>
          <w:rFonts w:eastAsia="Times New Roman"/>
          <w:i/>
        </w:rPr>
        <w:t xml:space="preserve">1. </w:t>
      </w:r>
      <w:r w:rsidRPr="00106F09">
        <w:rPr>
          <w:rFonts w:eastAsia="Times New Roman"/>
          <w:i/>
        </w:rPr>
        <w:t>Березин В.Н. и др. Сборник задач для факультативных и внеклассных занятий по математике. – М., 2007.</w:t>
      </w:r>
    </w:p>
    <w:p w:rsidR="00C4674D" w:rsidRPr="00106F09" w:rsidRDefault="00C4674D" w:rsidP="00BB5901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6F09">
        <w:rPr>
          <w:rFonts w:ascii="Times New Roman" w:hAnsi="Times New Roman"/>
          <w:i/>
          <w:sz w:val="24"/>
          <w:szCs w:val="24"/>
        </w:rPr>
        <w:t>Болтянский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 В.Г. Геометрия: 7-9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кл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: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Углубл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. курс развивающего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матем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. образования: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Учеб</w:t>
      </w:r>
      <w:proofErr w:type="gramStart"/>
      <w:r w:rsidRPr="00106F09">
        <w:rPr>
          <w:rFonts w:ascii="Times New Roman" w:hAnsi="Times New Roman"/>
          <w:i/>
          <w:sz w:val="24"/>
          <w:szCs w:val="24"/>
        </w:rPr>
        <w:t>.д</w:t>
      </w:r>
      <w:proofErr w:type="gramEnd"/>
      <w:r w:rsidRPr="00106F09">
        <w:rPr>
          <w:rFonts w:ascii="Times New Roman" w:hAnsi="Times New Roman"/>
          <w:i/>
          <w:sz w:val="24"/>
          <w:szCs w:val="24"/>
        </w:rPr>
        <w:t>ля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 7-9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кл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общеобразоват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. учеб. учреждений/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В.Г.Болтянский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Г.Д.Глейзер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>.- М.: Ин-т  учеб. «</w:t>
      </w:r>
      <w:proofErr w:type="spellStart"/>
      <w:r w:rsidRPr="00106F09">
        <w:rPr>
          <w:rFonts w:ascii="Times New Roman" w:hAnsi="Times New Roman"/>
          <w:i/>
          <w:sz w:val="24"/>
          <w:szCs w:val="24"/>
        </w:rPr>
        <w:t>Пайдейя</w:t>
      </w:r>
      <w:proofErr w:type="spellEnd"/>
      <w:r w:rsidRPr="00106F09">
        <w:rPr>
          <w:rFonts w:ascii="Times New Roman" w:hAnsi="Times New Roman"/>
          <w:i/>
          <w:sz w:val="24"/>
          <w:szCs w:val="24"/>
        </w:rPr>
        <w:t>», 1998</w:t>
      </w:r>
      <w:r w:rsidRPr="00106F09">
        <w:rPr>
          <w:rFonts w:ascii="Times New Roman" w:hAnsi="Times New Roman"/>
          <w:sz w:val="24"/>
          <w:szCs w:val="24"/>
        </w:rPr>
        <w:t>.</w:t>
      </w:r>
    </w:p>
    <w:p w:rsidR="00C4674D" w:rsidRPr="00106F09" w:rsidRDefault="00C4674D" w:rsidP="00BB5901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both"/>
        <w:rPr>
          <w:rFonts w:eastAsia="Times New Roman"/>
          <w:i/>
        </w:rPr>
      </w:pPr>
      <w:r w:rsidRPr="00106F09">
        <w:rPr>
          <w:rFonts w:eastAsia="Times New Roman"/>
          <w:i/>
        </w:rPr>
        <w:t>Кадыров И. Взаимосвязь внеклассных и факультативных занятий по математике. Книга для учителя. - М., 2004.</w:t>
      </w:r>
    </w:p>
    <w:p w:rsidR="00C4674D" w:rsidRPr="00106F09" w:rsidRDefault="00C4674D" w:rsidP="00BB5901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both"/>
        <w:rPr>
          <w:rFonts w:eastAsia="Times New Roman"/>
          <w:i/>
        </w:rPr>
      </w:pPr>
      <w:proofErr w:type="spellStart"/>
      <w:r w:rsidRPr="00106F09">
        <w:rPr>
          <w:rFonts w:eastAsia="Times New Roman"/>
          <w:i/>
        </w:rPr>
        <w:t>Оникул</w:t>
      </w:r>
      <w:proofErr w:type="spellEnd"/>
      <w:r w:rsidRPr="00106F09">
        <w:rPr>
          <w:rFonts w:eastAsia="Times New Roman"/>
          <w:i/>
        </w:rPr>
        <w:t xml:space="preserve"> П.Р. 19 игр по математике. - СПб</w:t>
      </w:r>
      <w:proofErr w:type="gramStart"/>
      <w:r w:rsidRPr="00106F09">
        <w:rPr>
          <w:rFonts w:eastAsia="Times New Roman"/>
          <w:i/>
        </w:rPr>
        <w:t xml:space="preserve">., </w:t>
      </w:r>
      <w:proofErr w:type="gramEnd"/>
      <w:r w:rsidRPr="00106F09">
        <w:rPr>
          <w:rFonts w:eastAsia="Times New Roman"/>
          <w:i/>
        </w:rPr>
        <w:t>2009.</w:t>
      </w:r>
    </w:p>
    <w:p w:rsidR="00C4674D" w:rsidRPr="00106F09" w:rsidRDefault="00C4674D" w:rsidP="00BB5901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both"/>
        <w:rPr>
          <w:rFonts w:eastAsia="Times New Roman"/>
          <w:i/>
        </w:rPr>
      </w:pPr>
      <w:r w:rsidRPr="00106F09">
        <w:rPr>
          <w:rFonts w:eastAsia="Times New Roman"/>
          <w:i/>
        </w:rPr>
        <w:t>Саранцев Г.И. Методика обучения математике в средней школе. – М., 2005.</w:t>
      </w:r>
    </w:p>
    <w:p w:rsidR="00C4674D" w:rsidRPr="004532F1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1177E">
        <w:rPr>
          <w:rFonts w:eastAsia="Times New Roman"/>
          <w:bCs/>
          <w:i/>
          <w:iCs/>
        </w:rPr>
        <w:t>обучающихся</w:t>
      </w:r>
      <w:proofErr w:type="gramEnd"/>
      <w:r w:rsidRPr="0031177E">
        <w:rPr>
          <w:rFonts w:eastAsia="Times New Roman"/>
          <w:bCs/>
          <w:i/>
          <w:iCs/>
        </w:rPr>
        <w:t xml:space="preserve"> по дисциплине</w:t>
      </w:r>
    </w:p>
    <w:p w:rsidR="00C4674D" w:rsidRPr="003121BD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4"/>
        <w:jc w:val="both"/>
        <w:rPr>
          <w:rFonts w:eastAsia="Times New Roman"/>
        </w:rPr>
      </w:pPr>
      <w:r w:rsidRPr="003121BD">
        <w:rPr>
          <w:rFonts w:eastAsia="Times New Roman"/>
        </w:rPr>
        <w:t xml:space="preserve">1. Организация внеклассной работы по математике: Методические рекомендации для студентов математического факультета. – </w:t>
      </w:r>
      <w:proofErr w:type="spellStart"/>
      <w:r w:rsidRPr="003121BD">
        <w:rPr>
          <w:rFonts w:eastAsia="Times New Roman"/>
        </w:rPr>
        <w:t>Н.Новгород</w:t>
      </w:r>
      <w:proofErr w:type="spellEnd"/>
      <w:r w:rsidRPr="003121BD">
        <w:rPr>
          <w:rFonts w:eastAsia="Times New Roman"/>
        </w:rPr>
        <w:t>, 2005.</w:t>
      </w: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</w:p>
    <w:p w:rsidR="00C4674D" w:rsidRPr="0031177E" w:rsidRDefault="00C4674D" w:rsidP="00C46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1177E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1. </w:t>
      </w:r>
      <w:proofErr w:type="spellStart"/>
      <w:r w:rsidRPr="00235CC3">
        <w:rPr>
          <w:rFonts w:eastAsia="Times New Roman"/>
          <w:bCs/>
        </w:rPr>
        <w:t>Гайнуллина</w:t>
      </w:r>
      <w:proofErr w:type="spellEnd"/>
      <w:r w:rsidRPr="00235CC3">
        <w:rPr>
          <w:rFonts w:eastAsia="Times New Roman"/>
          <w:bCs/>
        </w:rPr>
        <w:t xml:space="preserve">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41" w:history="1">
        <w:r w:rsidRPr="00235CC3">
          <w:rPr>
            <w:rStyle w:val="a7"/>
            <w:bCs/>
          </w:rPr>
          <w:t>http://festival.1september.ru/articles/599535/</w:t>
        </w:r>
      </w:hyperlink>
    </w:p>
    <w:p w:rsidR="00C4674D" w:rsidRPr="00CD73FA" w:rsidRDefault="00C4674D" w:rsidP="00C4674D">
      <w:pPr>
        <w:autoSpaceDE w:val="0"/>
        <w:autoSpaceDN w:val="0"/>
        <w:adjustRightInd w:val="0"/>
        <w:ind w:left="36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2. </w:t>
      </w:r>
      <w:r w:rsidRPr="00CD73FA">
        <w:rPr>
          <w:rFonts w:eastAsia="Times New Roman"/>
          <w:bCs/>
        </w:rPr>
        <w:t xml:space="preserve">Федеральный государственный образовательный стандарт основного общего образования [Электронный ресурс]. </w:t>
      </w:r>
      <w:r w:rsidRPr="00CD73FA">
        <w:rPr>
          <w:rFonts w:eastAsia="Times New Roman"/>
          <w:bCs/>
          <w:lang w:val="en-US"/>
        </w:rPr>
        <w:t>URL</w:t>
      </w:r>
      <w:r w:rsidRPr="00CD73FA">
        <w:rPr>
          <w:rFonts w:eastAsia="Times New Roman"/>
          <w:bCs/>
        </w:rPr>
        <w:t xml:space="preserve">: </w:t>
      </w:r>
      <w:hyperlink r:id="rId42" w:history="1">
        <w:r w:rsidRPr="00CD73FA">
          <w:rPr>
            <w:rStyle w:val="a7"/>
            <w:bCs/>
          </w:rPr>
          <w:t>http://минобрнауки.рф/документы/543</w:t>
        </w:r>
      </w:hyperlink>
    </w:p>
    <w:p w:rsidR="00C4674D" w:rsidRPr="002D0DF6" w:rsidRDefault="00C4674D" w:rsidP="00C4674D">
      <w:pPr>
        <w:autoSpaceDE w:val="0"/>
        <w:autoSpaceDN w:val="0"/>
        <w:adjustRightInd w:val="0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          3. </w:t>
      </w:r>
      <w:r w:rsidRPr="00CD73FA">
        <w:rPr>
          <w:rFonts w:eastAsia="Times New Roman"/>
          <w:bCs/>
        </w:rPr>
        <w:t xml:space="preserve">Математическая концепция образования [Электронный ресурс]. </w:t>
      </w:r>
      <w:r w:rsidRPr="00CD73FA">
        <w:rPr>
          <w:rFonts w:eastAsia="Times New Roman"/>
          <w:bCs/>
          <w:lang w:val="en-US"/>
        </w:rPr>
        <w:t>URL</w:t>
      </w:r>
      <w:r w:rsidRPr="002D0DF6">
        <w:rPr>
          <w:rFonts w:eastAsia="Times New Roman"/>
          <w:bCs/>
        </w:rPr>
        <w:t xml:space="preserve">: </w:t>
      </w:r>
      <w:hyperlink r:id="rId43" w:history="1">
        <w:r w:rsidRPr="00CD73FA">
          <w:rPr>
            <w:rStyle w:val="a7"/>
            <w:bCs/>
            <w:lang w:val="en-US"/>
          </w:rPr>
          <w:t>http</w:t>
        </w:r>
        <w:r w:rsidRPr="002D0DF6">
          <w:rPr>
            <w:rStyle w:val="a7"/>
            <w:bCs/>
          </w:rPr>
          <w:t>://</w:t>
        </w:r>
        <w:proofErr w:type="spellStart"/>
        <w:r w:rsidRPr="00CD73FA">
          <w:rPr>
            <w:rStyle w:val="a7"/>
            <w:bCs/>
          </w:rPr>
          <w:t>минобрнауки</w:t>
        </w:r>
        <w:r w:rsidRPr="002D0DF6">
          <w:rPr>
            <w:rStyle w:val="a7"/>
            <w:bCs/>
          </w:rPr>
          <w:t>.</w:t>
        </w:r>
        <w:r w:rsidRPr="00CD73FA">
          <w:rPr>
            <w:rStyle w:val="a7"/>
            <w:bCs/>
          </w:rPr>
          <w:t>рф</w:t>
        </w:r>
        <w:proofErr w:type="spellEnd"/>
        <w:r w:rsidRPr="002D0DF6">
          <w:rPr>
            <w:rStyle w:val="a7"/>
            <w:bCs/>
          </w:rPr>
          <w:t>/</w:t>
        </w:r>
        <w:r w:rsidRPr="00CD73FA">
          <w:rPr>
            <w:rStyle w:val="a7"/>
            <w:bCs/>
            <w:lang w:val="en-US"/>
          </w:rPr>
          <w:t>documents</w:t>
        </w:r>
        <w:r w:rsidRPr="002D0DF6">
          <w:rPr>
            <w:rStyle w:val="a7"/>
            <w:bCs/>
          </w:rPr>
          <w:t>/3894</w:t>
        </w:r>
      </w:hyperlink>
    </w:p>
    <w:p w:rsidR="00C4674D" w:rsidRPr="00692293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4. </w:t>
      </w:r>
      <w:r w:rsidRPr="00692293">
        <w:rPr>
          <w:rFonts w:eastAsia="Times New Roman"/>
          <w:bCs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</w:t>
      </w:r>
      <w:proofErr w:type="spellStart"/>
      <w:r w:rsidRPr="00692293">
        <w:rPr>
          <w:rFonts w:eastAsia="Times New Roman"/>
          <w:bCs/>
        </w:rPr>
        <w:t>Асмолова</w:t>
      </w:r>
      <w:proofErr w:type="spellEnd"/>
      <w:r w:rsidRPr="00692293">
        <w:rPr>
          <w:rFonts w:eastAsia="Times New Roman"/>
          <w:bCs/>
        </w:rPr>
        <w:t xml:space="preserve">. - Режим доступа: </w:t>
      </w:r>
      <w:hyperlink r:id="rId44" w:history="1">
        <w:r w:rsidRPr="00692293">
          <w:rPr>
            <w:rStyle w:val="a7"/>
            <w:bCs/>
          </w:rPr>
          <w:t>http://ru.calameo.com/books/000839044f34be6abbe02</w:t>
        </w:r>
      </w:hyperlink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8. Фонды оценочных средств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spacing w:val="-4"/>
        </w:rPr>
      </w:pPr>
      <w:r w:rsidRPr="0031177E">
        <w:rPr>
          <w:rFonts w:eastAsia="Times New Roman"/>
          <w:spacing w:val="-4"/>
        </w:rPr>
        <w:t>Фонд оценочных сре</w:t>
      </w:r>
      <w:proofErr w:type="gramStart"/>
      <w:r w:rsidRPr="0031177E">
        <w:rPr>
          <w:rFonts w:eastAsia="Times New Roman"/>
          <w:spacing w:val="-4"/>
        </w:rPr>
        <w:t>дств пр</w:t>
      </w:r>
      <w:proofErr w:type="gramEnd"/>
      <w:r w:rsidRPr="0031177E">
        <w:rPr>
          <w:rFonts w:eastAsia="Times New Roman"/>
          <w:spacing w:val="-4"/>
        </w:rPr>
        <w:t>едставлен в Приложении 1.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31177E">
        <w:rPr>
          <w:rFonts w:eastAsia="Times New Roman"/>
          <w:b/>
          <w:bCs/>
        </w:rPr>
        <w:t>9.Материально-техническое обеспечение образовательного процесса по дисциплине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t>9.1. Описание материально-технической базы</w:t>
      </w:r>
    </w:p>
    <w:p w:rsidR="00C4674D" w:rsidRPr="0031177E" w:rsidRDefault="00C4674D" w:rsidP="00C4674D">
      <w:pPr>
        <w:ind w:firstLine="709"/>
        <w:jc w:val="both"/>
        <w:rPr>
          <w:rFonts w:eastAsia="Times New Roman"/>
          <w:bCs/>
        </w:rPr>
      </w:pPr>
      <w:r w:rsidRPr="0031177E">
        <w:rPr>
          <w:rFonts w:eastAsia="Times New Roman"/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1177E">
        <w:rPr>
          <w:rFonts w:eastAsia="Times New Roman"/>
          <w:bCs/>
        </w:rPr>
        <w:t>видеолекционным</w:t>
      </w:r>
      <w:proofErr w:type="spellEnd"/>
      <w:r w:rsidRPr="0031177E">
        <w:rPr>
          <w:rFonts w:eastAsia="Times New Roman"/>
          <w:bCs/>
        </w:rPr>
        <w:t xml:space="preserve"> оборудованием для </w:t>
      </w:r>
      <w:proofErr w:type="spellStart"/>
      <w:r w:rsidRPr="0031177E">
        <w:rPr>
          <w:rFonts w:eastAsia="Times New Roman"/>
          <w:bCs/>
        </w:rPr>
        <w:t>презентации</w:t>
      </w:r>
      <w:proofErr w:type="gramStart"/>
      <w:r w:rsidRPr="0031177E">
        <w:rPr>
          <w:rFonts w:eastAsia="Times New Roman"/>
          <w:bCs/>
        </w:rPr>
        <w:t>,э</w:t>
      </w:r>
      <w:proofErr w:type="gramEnd"/>
      <w:r w:rsidRPr="0031177E">
        <w:rPr>
          <w:rFonts w:eastAsia="Times New Roman"/>
          <w:bCs/>
        </w:rPr>
        <w:t>лектронной</w:t>
      </w:r>
      <w:proofErr w:type="spellEnd"/>
      <w:r w:rsidRPr="0031177E">
        <w:rPr>
          <w:rFonts w:eastAsia="Times New Roman"/>
          <w:bCs/>
        </w:rPr>
        <w:t xml:space="preserve"> доской и выходом в сеть Интернет.</w:t>
      </w:r>
    </w:p>
    <w:p w:rsidR="00C4674D" w:rsidRPr="0031177E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31177E">
        <w:rPr>
          <w:rFonts w:eastAsia="Times New Roman"/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hyperlink r:id="rId45" w:history="1">
              <w:r w:rsidR="00C4674D" w:rsidRPr="00343726">
                <w:rPr>
                  <w:rStyle w:val="a7"/>
                  <w:lang w:val="en-US"/>
                </w:rPr>
                <w:t>www</w:t>
              </w:r>
              <w:r w:rsidR="00C4674D" w:rsidRPr="00343726">
                <w:rPr>
                  <w:rStyle w:val="a7"/>
                </w:rPr>
                <w:t>.</w:t>
              </w:r>
              <w:proofErr w:type="spellStart"/>
              <w:r w:rsidR="00C4674D" w:rsidRPr="00343726">
                <w:rPr>
                  <w:rStyle w:val="a7"/>
                  <w:lang w:val="en-US"/>
                </w:rPr>
                <w:t>biblioclub</w:t>
              </w:r>
              <w:proofErr w:type="spellEnd"/>
              <w:r w:rsidR="00C4674D" w:rsidRPr="00343726">
                <w:rPr>
                  <w:rStyle w:val="a7"/>
                </w:rPr>
                <w:t>.</w:t>
              </w:r>
              <w:proofErr w:type="spellStart"/>
              <w:r w:rsidR="00C4674D" w:rsidRPr="00343726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ЭБС «Университетская библиотека онлайн»</w:t>
            </w:r>
          </w:p>
        </w:tc>
      </w:tr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hyperlink r:id="rId46" w:history="1">
              <w:r w:rsidR="00C4674D" w:rsidRPr="00343726">
                <w:rPr>
                  <w:rStyle w:val="a7"/>
                  <w:lang w:val="en-US"/>
                </w:rPr>
                <w:t>www.elibrary.ru</w:t>
              </w:r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>Научная электронная библиотека</w:t>
            </w:r>
          </w:p>
        </w:tc>
      </w:tr>
      <w:tr w:rsidR="00C4674D" w:rsidRPr="0031177E" w:rsidTr="00C4674D">
        <w:tc>
          <w:tcPr>
            <w:tcW w:w="2943" w:type="dxa"/>
          </w:tcPr>
          <w:p w:rsidR="00C4674D" w:rsidRPr="0031177E" w:rsidRDefault="00E226B9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hyperlink r:id="rId47" w:history="1">
              <w:r w:rsidR="00C4674D" w:rsidRPr="00343726">
                <w:rPr>
                  <w:rStyle w:val="a7"/>
                  <w:lang w:val="en-US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C4674D" w:rsidRPr="0031177E" w:rsidRDefault="00C4674D" w:rsidP="00C4674D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1177E">
              <w:rPr>
                <w:rFonts w:eastAsia="Times New Roman"/>
              </w:rPr>
              <w:t xml:space="preserve">Универсальные базы данных изданий </w:t>
            </w:r>
          </w:p>
        </w:tc>
      </w:tr>
    </w:tbl>
    <w:p w:rsidR="00C4674D" w:rsidRPr="00C4674D" w:rsidRDefault="00C4674D" w:rsidP="00C4674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/>
        </w:rPr>
      </w:pPr>
      <w:r w:rsidRPr="00C4674D">
        <w:rPr>
          <w:rFonts w:eastAsia="Times New Roman"/>
          <w:bCs/>
          <w:color w:val="000000"/>
        </w:rPr>
        <w:t xml:space="preserve">Программное обеспечение (Пакет </w:t>
      </w:r>
      <w:r w:rsidRPr="00C4674D">
        <w:rPr>
          <w:rFonts w:eastAsia="Times New Roman"/>
          <w:bCs/>
          <w:color w:val="000000"/>
          <w:lang w:val="en-US"/>
        </w:rPr>
        <w:t>MSOffice</w:t>
      </w:r>
      <w:r w:rsidRPr="00C4674D">
        <w:rPr>
          <w:rFonts w:eastAsia="Times New Roman"/>
          <w:bCs/>
          <w:color w:val="000000"/>
        </w:rPr>
        <w:t>, Интернет браузер и т.д.)</w:t>
      </w:r>
    </w:p>
    <w:p w:rsidR="00C4674D" w:rsidRDefault="00C4674D" w:rsidP="00C4674D"/>
    <w:p w:rsidR="009B4063" w:rsidRPr="00745A3E" w:rsidRDefault="00745A3E" w:rsidP="009B4063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11" w:name="_Toc34738688"/>
      <w:r>
        <w:rPr>
          <w:rFonts w:ascii="Times New Roman" w:eastAsia="SimSun" w:hAnsi="Times New Roman" w:cs="Times New Roman"/>
          <w:b/>
          <w:caps/>
          <w:sz w:val="24"/>
          <w:szCs w:val="24"/>
        </w:rPr>
        <w:t xml:space="preserve">5.5. </w:t>
      </w:r>
      <w:r w:rsidR="00277BF8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ПРОГРАММА ДИСЦИПЛИНЫ</w:t>
      </w:r>
      <w:r>
        <w:rPr>
          <w:rFonts w:ascii="Times New Roman" w:eastAsia="SimSun" w:hAnsi="Times New Roman" w:cs="Times New Roman"/>
          <w:b/>
          <w:caps/>
          <w:sz w:val="24"/>
          <w:szCs w:val="24"/>
        </w:rPr>
        <w:br/>
      </w:r>
      <w:r w:rsidR="009B4063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«Основы теоретической физики (квантовая механика)»</w:t>
      </w:r>
      <w:bookmarkEnd w:id="11"/>
    </w:p>
    <w:bookmarkEnd w:id="10"/>
    <w:p w:rsidR="00745A3E" w:rsidRPr="00670D2F" w:rsidRDefault="00A730AD" w:rsidP="00745A3E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 w:rsidR="00745A3E" w:rsidRPr="00670D2F">
        <w:rPr>
          <w:rFonts w:eastAsia="Times New Roman"/>
          <w:b/>
          <w:bCs/>
        </w:rPr>
        <w:t>1. Пояснительная записка</w:t>
      </w:r>
    </w:p>
    <w:p w:rsidR="00745A3E" w:rsidRPr="00670D2F" w:rsidRDefault="00745A3E" w:rsidP="00745A3E">
      <w:pPr>
        <w:shd w:val="clear" w:color="auto" w:fill="FFFFFF"/>
        <w:jc w:val="both"/>
      </w:pPr>
      <w:r w:rsidRPr="00670D2F">
        <w:t xml:space="preserve">Курс теоретической физики является профилирующим для подготовки учителя физики. </w:t>
      </w:r>
    </w:p>
    <w:p w:rsidR="00745A3E" w:rsidRPr="00670D2F" w:rsidRDefault="00745A3E" w:rsidP="00A730AD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2. Место в структуре модуля</w:t>
      </w:r>
    </w:p>
    <w:p w:rsidR="00745A3E" w:rsidRPr="00670D2F" w:rsidRDefault="00745A3E" w:rsidP="00745A3E">
      <w:pPr>
        <w:autoSpaceDE w:val="0"/>
        <w:autoSpaceDN w:val="0"/>
        <w:adjustRightInd w:val="0"/>
        <w:jc w:val="both"/>
      </w:pPr>
      <w:r w:rsidRPr="00670D2F">
        <w:t>Дисциплина «</w:t>
      </w:r>
      <w:r w:rsidRPr="00670D2F">
        <w:rPr>
          <w:rFonts w:eastAsia="Times New Roman"/>
        </w:rPr>
        <w:t>Основы теоретической физики</w:t>
      </w:r>
      <w:r>
        <w:rPr>
          <w:rFonts w:eastAsia="Times New Roman"/>
        </w:rPr>
        <w:t xml:space="preserve"> (</w:t>
      </w:r>
      <w:r w:rsidRPr="00670D2F">
        <w:rPr>
          <w:rFonts w:eastAsia="Times New Roman"/>
        </w:rPr>
        <w:t>квантовая механика</w:t>
      </w:r>
      <w:r>
        <w:rPr>
          <w:rFonts w:eastAsia="Times New Roman"/>
        </w:rPr>
        <w:t>)</w:t>
      </w:r>
      <w:r w:rsidRPr="00670D2F">
        <w:t>» относится к базовой части дисциплин модуля «</w:t>
      </w:r>
      <w:r w:rsidRPr="00C41B3D">
        <w:t>Частные вопросы обучения математике и физике</w:t>
      </w:r>
      <w:r w:rsidRPr="00670D2F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670D2F">
        <w:rPr>
          <w:rFonts w:eastAsia="Times New Roman"/>
        </w:rPr>
        <w:t>Основы теоретической физики</w:t>
      </w:r>
      <w:r>
        <w:rPr>
          <w:rFonts w:eastAsia="Times New Roman"/>
        </w:rPr>
        <w:t xml:space="preserve"> (</w:t>
      </w:r>
      <w:r w:rsidRPr="00670D2F">
        <w:rPr>
          <w:rFonts w:eastAsia="Times New Roman"/>
        </w:rPr>
        <w:t>квантовая механика</w:t>
      </w:r>
      <w:r>
        <w:rPr>
          <w:rFonts w:eastAsia="Times New Roman"/>
        </w:rPr>
        <w:t>)</w:t>
      </w:r>
      <w:r w:rsidRPr="00670D2F">
        <w:t>» является необходимой основой для последующего изучения дисциплин, прохождения практики и итоговой аттестации.</w:t>
      </w:r>
    </w:p>
    <w:p w:rsidR="00745A3E" w:rsidRPr="00670D2F" w:rsidRDefault="00745A3E" w:rsidP="00A730AD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3. Цели и задачи</w:t>
      </w:r>
    </w:p>
    <w:p w:rsidR="00745A3E" w:rsidRPr="00D365C6" w:rsidRDefault="00745A3E" w:rsidP="00745A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color w:val="000000"/>
        </w:rPr>
      </w:pPr>
      <w:r w:rsidRPr="00D365C6">
        <w:rPr>
          <w:rFonts w:eastAsia="Times New Roman"/>
          <w:i/>
          <w:iCs/>
        </w:rPr>
        <w:t xml:space="preserve">Цель дисциплины </w:t>
      </w:r>
      <w:r w:rsidRPr="00D365C6">
        <w:rPr>
          <w:rFonts w:eastAsia="Times New Roman"/>
          <w:spacing w:val="3"/>
        </w:rPr>
        <w:t xml:space="preserve">- </w:t>
      </w:r>
      <w:r w:rsidRPr="00D365C6">
        <w:rPr>
          <w:rFonts w:eastAsia="Times New Roman"/>
          <w:color w:val="000000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745A3E" w:rsidRPr="00B60DC3" w:rsidRDefault="00745A3E" w:rsidP="00745A3E">
      <w:pPr>
        <w:autoSpaceDE w:val="0"/>
        <w:autoSpaceDN w:val="0"/>
        <w:adjustRightInd w:val="0"/>
        <w:jc w:val="both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 xml:space="preserve">            </w:t>
      </w:r>
      <w:r w:rsidRPr="00B60DC3">
        <w:rPr>
          <w:rFonts w:eastAsia="Times New Roman"/>
          <w:i/>
          <w:iCs/>
        </w:rPr>
        <w:t>Задачи дисциплины:</w:t>
      </w:r>
    </w:p>
    <w:p w:rsidR="00745A3E" w:rsidRPr="00556BD2" w:rsidRDefault="00745A3E" w:rsidP="00745A3E">
      <w:pPr>
        <w:numPr>
          <w:ilvl w:val="0"/>
          <w:numId w:val="5"/>
        </w:numPr>
        <w:jc w:val="both"/>
      </w:pPr>
      <w:r w:rsidRPr="00556BD2">
        <w:t xml:space="preserve">Систематизировать физические понятия и величин, основные физические законы и теории, </w:t>
      </w:r>
      <w:r>
        <w:t>п</w:t>
      </w:r>
      <w:r w:rsidRPr="00556BD2">
        <w:t>оказать место и значение математических методов исследования в физике;</w:t>
      </w:r>
    </w:p>
    <w:p w:rsidR="00745A3E" w:rsidRDefault="00745A3E" w:rsidP="00745A3E">
      <w:pPr>
        <w:numPr>
          <w:ilvl w:val="0"/>
          <w:numId w:val="5"/>
        </w:numPr>
        <w:jc w:val="both"/>
      </w:pPr>
      <w:r>
        <w:t>обучение</w:t>
      </w:r>
      <w:r w:rsidRPr="00670D2F">
        <w:t xml:space="preserve"> студентов методам </w:t>
      </w:r>
      <w:r>
        <w:t>теоретического</w:t>
      </w:r>
      <w:r w:rsidRPr="00670D2F">
        <w:t xml:space="preserve"> исследования, приемам и методам решения конкретных физических задач из различных областей физики;</w:t>
      </w:r>
      <w:r>
        <w:t xml:space="preserve"> </w:t>
      </w:r>
    </w:p>
    <w:p w:rsidR="00745A3E" w:rsidRPr="00B26BDE" w:rsidRDefault="00745A3E" w:rsidP="00745A3E">
      <w:pPr>
        <w:numPr>
          <w:ilvl w:val="0"/>
          <w:numId w:val="5"/>
        </w:numPr>
        <w:jc w:val="both"/>
      </w:pPr>
      <w:r w:rsidRPr="00B26BDE">
        <w:t xml:space="preserve">формирование навыков применения методов теоретической физики, </w:t>
      </w:r>
      <w:r>
        <w:t>умений</w:t>
      </w:r>
      <w:r w:rsidRPr="00B26BDE">
        <w:t xml:space="preserve"> применять понятия и закономерности, которые составляют ядро физических знаний;</w:t>
      </w:r>
    </w:p>
    <w:p w:rsidR="00745A3E" w:rsidRPr="00670D2F" w:rsidRDefault="00745A3E" w:rsidP="00745A3E">
      <w:pPr>
        <w:numPr>
          <w:ilvl w:val="0"/>
          <w:numId w:val="5"/>
        </w:numPr>
        <w:jc w:val="both"/>
      </w:pPr>
      <w:r w:rsidRPr="00556BD2">
        <w:t>уметь проецировать приобретенные знани</w:t>
      </w:r>
      <w:r>
        <w:t xml:space="preserve">я, составляющие научную основу, </w:t>
      </w:r>
      <w:r w:rsidRPr="00556BD2">
        <w:t>на содержание школьного курса физики.</w:t>
      </w:r>
    </w:p>
    <w:p w:rsidR="00745A3E" w:rsidRPr="003C57D0" w:rsidRDefault="00745A3E" w:rsidP="00B96D49">
      <w:pPr>
        <w:pStyle w:val="ab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C57D0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96D49" w:rsidRPr="00D01F80" w:rsidRDefault="00B96D49" w:rsidP="00B96D49">
      <w:pPr>
        <w:autoSpaceDE w:val="0"/>
        <w:autoSpaceDN w:val="0"/>
        <w:adjustRightInd w:val="0"/>
        <w:ind w:left="360"/>
        <w:jc w:val="both"/>
        <w:rPr>
          <w:bCs/>
        </w:rPr>
      </w:pPr>
      <w:r w:rsidRPr="00D01F80">
        <w:rPr>
          <w:bCs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96D49" w:rsidRPr="00B96D49" w:rsidRDefault="00B96D49" w:rsidP="00B96D49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745A3E" w:rsidRPr="00670D2F" w:rsidTr="00565F4F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</w:pPr>
            <w:r w:rsidRPr="00670D2F">
              <w:t>Средства оценивания ОР</w:t>
            </w:r>
          </w:p>
        </w:tc>
      </w:tr>
      <w:tr w:rsidR="003121BD" w:rsidRPr="00670D2F" w:rsidTr="00565F4F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ОР.1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отдельные разделы </w:t>
            </w:r>
            <w:r w:rsidRPr="00957D1E">
              <w:rPr>
                <w:rFonts w:eastAsia="DejaVu Sans"/>
                <w:color w:val="000000"/>
                <w:kern w:val="24"/>
              </w:rPr>
              <w:lastRenderedPageBreak/>
              <w:t xml:space="preserve">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lastRenderedPageBreak/>
              <w:t>ОР.1.</w:t>
            </w:r>
            <w:r>
              <w:t>5.</w:t>
            </w:r>
            <w:r w:rsidRPr="00670D2F"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670D2F">
              <w:rPr>
                <w:color w:val="000000"/>
                <w:spacing w:val="-5"/>
              </w:rPr>
              <w:t xml:space="preserve">Демонстрирует способность использовать основные законы естественнонаучных дисциплин в </w:t>
            </w:r>
            <w:r w:rsidRPr="00670D2F">
              <w:rPr>
                <w:color w:val="000000"/>
                <w:spacing w:val="-5"/>
              </w:rPr>
              <w:lastRenderedPageBreak/>
              <w:t>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</w:pPr>
            <w:r>
              <w:rPr>
                <w:rFonts w:cs="DejaVu Sans"/>
                <w:color w:val="000000"/>
                <w:szCs w:val="28"/>
              </w:rPr>
              <w:lastRenderedPageBreak/>
              <w:t>УК. 2.1.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670D2F" w:rsidRDefault="003121BD" w:rsidP="00565F4F">
            <w:pPr>
              <w:jc w:val="both"/>
            </w:pPr>
            <w:r w:rsidRPr="00670D2F">
              <w:t>Тест в ЭОС</w:t>
            </w:r>
          </w:p>
          <w:p w:rsidR="003121BD" w:rsidRPr="00670D2F" w:rsidRDefault="003121BD" w:rsidP="00565F4F">
            <w:pPr>
              <w:jc w:val="both"/>
            </w:pPr>
            <w:r w:rsidRPr="00670D2F">
              <w:t>Критерии оценки выполнения практических работ</w:t>
            </w:r>
          </w:p>
        </w:tc>
      </w:tr>
    </w:tbl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745A3E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745A3E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5. Содержание дисциплины</w:t>
      </w: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670D2F">
        <w:rPr>
          <w:rFonts w:eastAsia="Times New Roman"/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8"/>
        <w:gridCol w:w="858"/>
        <w:gridCol w:w="857"/>
        <w:gridCol w:w="1420"/>
        <w:gridCol w:w="1241"/>
        <w:gridCol w:w="860"/>
      </w:tblGrid>
      <w:tr w:rsidR="00745A3E" w:rsidRPr="00670D2F" w:rsidTr="00565F4F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5A3E" w:rsidRPr="00330111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30111">
              <w:rPr>
                <w:rFonts w:eastAsia="Times New Roman"/>
                <w:b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Всего часов по дисциплине</w:t>
            </w:r>
          </w:p>
        </w:tc>
      </w:tr>
      <w:tr w:rsidR="00745A3E" w:rsidRPr="00670D2F" w:rsidTr="00565F4F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5A3E" w:rsidRPr="00330111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670D2F">
              <w:rPr>
                <w:rFonts w:eastAsia="Times New Roman"/>
              </w:rPr>
              <w:t xml:space="preserve">Контактная СР (в </w:t>
            </w:r>
            <w:proofErr w:type="spellStart"/>
            <w:r w:rsidRPr="00670D2F">
              <w:rPr>
                <w:rFonts w:eastAsia="Times New Roman"/>
              </w:rPr>
              <w:t>т.ч</w:t>
            </w:r>
            <w:proofErr w:type="spellEnd"/>
            <w:r w:rsidRPr="00670D2F">
              <w:rPr>
                <w:rFonts w:eastAsia="Times New Roman"/>
              </w:rPr>
              <w:t xml:space="preserve">. </w:t>
            </w:r>
            <w:proofErr w:type="gramEnd"/>
          </w:p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330111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330111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330111">
              <w:rPr>
                <w:rFonts w:eastAsia="Times New Roman"/>
                <w:b/>
                <w:bCs/>
              </w:rPr>
              <w:t>Раздел 1. Основы к</w:t>
            </w:r>
            <w:r w:rsidRPr="00330111">
              <w:rPr>
                <w:b/>
                <w:iCs/>
              </w:rPr>
              <w:t>вантовой механики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2.1 </w:t>
            </w:r>
            <w:r w:rsidRPr="00670D2F">
              <w:t>Введение. Фундаментальные идеи квантовой механики.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>Тема 2.2</w:t>
            </w:r>
            <w:r>
              <w:rPr>
                <w:rFonts w:eastAsia="Times New Roman"/>
                <w:bCs/>
              </w:rPr>
              <w:t>.</w:t>
            </w:r>
            <w:r w:rsidRPr="00670D2F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>Описание с</w:t>
            </w:r>
            <w:r w:rsidRPr="00670D2F">
              <w:t>остояни</w:t>
            </w:r>
            <w:r>
              <w:t>й</w:t>
            </w:r>
            <w:r w:rsidRPr="00670D2F">
              <w:t xml:space="preserve"> микросистем. Принцип</w:t>
            </w:r>
            <w:r>
              <w:t xml:space="preserve"> суперпозиции.</w:t>
            </w:r>
            <w:r w:rsidRPr="00670D2F">
              <w:t xml:space="preserve">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2.3 </w:t>
            </w:r>
            <w:r w:rsidRPr="00670D2F">
              <w:t xml:space="preserve">Описание </w:t>
            </w:r>
            <w:proofErr w:type="gramStart"/>
            <w:r w:rsidRPr="00670D2F">
              <w:t>наблюдаемых</w:t>
            </w:r>
            <w:proofErr w:type="gramEnd"/>
            <w:r w:rsidRPr="00670D2F">
              <w:t>. Постулаты квантования и вероятности</w:t>
            </w:r>
            <w:r>
              <w:t>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2.4 </w:t>
            </w:r>
            <w:r w:rsidRPr="00670D2F">
              <w:t xml:space="preserve">Представления </w:t>
            </w:r>
            <w:proofErr w:type="gramStart"/>
            <w:r w:rsidRPr="00670D2F">
              <w:t>наблюдаемых</w:t>
            </w:r>
            <w:proofErr w:type="gramEnd"/>
            <w:r w:rsidRPr="00670D2F">
              <w:t xml:space="preserve">. Условия совместной измеримости </w:t>
            </w:r>
            <w:proofErr w:type="gramStart"/>
            <w:r w:rsidRPr="00670D2F">
              <w:t>наблюдаемых</w:t>
            </w:r>
            <w:proofErr w:type="gram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2.5 </w:t>
            </w:r>
            <w:r>
              <w:t>Квантовая динамика. Общее уравнение Шре</w:t>
            </w:r>
            <w:r w:rsidRPr="00670D2F">
              <w:t>дингера</w:t>
            </w:r>
            <w:r>
              <w:t>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8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>Тема 2.6</w:t>
            </w:r>
            <w:r>
              <w:rPr>
                <w:rFonts w:eastAsia="Times New Roman"/>
                <w:bCs/>
              </w:rPr>
              <w:t>. Стационарные состояния. Стационарное уравнение Шредингера.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2.7 </w:t>
            </w:r>
            <w:r w:rsidRPr="00670D2F">
              <w:t>Одномерное движение. Эталонные задачи</w:t>
            </w:r>
            <w:r>
              <w:t xml:space="preserve"> квантовой механики</w:t>
            </w:r>
            <w:r w:rsidRPr="00670D2F">
              <w:t>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330111">
              <w:rPr>
                <w:rFonts w:eastAsia="Times New Roman"/>
                <w:b/>
                <w:bCs/>
              </w:rPr>
              <w:t xml:space="preserve">Раздел </w:t>
            </w:r>
            <w:r>
              <w:rPr>
                <w:rFonts w:eastAsia="Times New Roman"/>
                <w:b/>
                <w:bCs/>
              </w:rPr>
              <w:t>2</w:t>
            </w:r>
            <w:r w:rsidRPr="00330111">
              <w:rPr>
                <w:rFonts w:eastAsia="Times New Roman"/>
                <w:b/>
                <w:bCs/>
              </w:rPr>
              <w:t>.</w:t>
            </w:r>
            <w:r>
              <w:rPr>
                <w:rFonts w:eastAsia="Times New Roman"/>
                <w:b/>
                <w:bCs/>
              </w:rPr>
              <w:t xml:space="preserve"> Применение квантовой механики к атомам и молекулам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2.8 </w:t>
            </w:r>
            <w:r w:rsidRPr="00670D2F">
              <w:t>Движение в центрально – симметричном поле.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8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2.9 </w:t>
            </w:r>
            <w:r w:rsidRPr="00670D2F">
              <w:t>Спектр энергий и собственные функции атома водорода.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2.10 </w:t>
            </w:r>
            <w:r w:rsidRPr="00670D2F">
              <w:t xml:space="preserve">Спин электрона. Операторы спина.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 xml:space="preserve">Тема 2.11 </w:t>
            </w:r>
            <w:r w:rsidRPr="00670D2F">
              <w:t>Принцип тождественности одинаковых квантовых частиц.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670D2F">
              <w:rPr>
                <w:rFonts w:eastAsia="Times New Roman"/>
                <w:bCs/>
              </w:rPr>
              <w:t>Тема 2.12</w:t>
            </w:r>
            <w:r>
              <w:rPr>
                <w:rFonts w:eastAsia="Times New Roman"/>
                <w:bCs/>
              </w:rPr>
              <w:t>.</w:t>
            </w:r>
            <w:r w:rsidRPr="00670D2F">
              <w:rPr>
                <w:rFonts w:eastAsia="Times New Roman"/>
                <w:bCs/>
              </w:rPr>
              <w:t xml:space="preserve"> </w:t>
            </w:r>
            <w:r w:rsidRPr="00670D2F">
              <w:t>Многоэлектронные атомы. Периодический закон Менделеева.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2.13.</w:t>
            </w:r>
            <w:r w:rsidRPr="00670D2F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 xml:space="preserve">Атом в магнитном поле. Эффект Зеемана.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2.14.</w:t>
            </w:r>
            <w:r w:rsidRPr="00670D2F">
              <w:rPr>
                <w:rFonts w:eastAsia="Times New Roman"/>
                <w:bCs/>
              </w:rPr>
              <w:t xml:space="preserve"> </w:t>
            </w:r>
            <w:r>
              <w:rPr>
                <w:rFonts w:eastAsia="Times New Roman"/>
                <w:bCs/>
              </w:rPr>
              <w:t xml:space="preserve">Квантовые переходы. </w:t>
            </w:r>
            <w:r>
              <w:rPr>
                <w:rFonts w:eastAsia="Times New Roman"/>
                <w:bCs/>
              </w:rPr>
              <w:lastRenderedPageBreak/>
              <w:t>Квазистационарные состояния.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745A3E" w:rsidRPr="00670D2F" w:rsidTr="00565F4F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0B2B6D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0B2B6D">
              <w:rPr>
                <w:rFonts w:eastAsia="Times New Roman"/>
                <w:b/>
                <w:bCs/>
                <w:lang w:val="en-US"/>
              </w:rPr>
              <w:lastRenderedPageBreak/>
              <w:t>Экзамен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745A3E" w:rsidRPr="00670D2F" w:rsidTr="00565F4F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 w:rsidRPr="00670D2F">
              <w:rPr>
                <w:rFonts w:eastAsia="Times New Roman"/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70D2F">
              <w:rPr>
                <w:rFonts w:eastAsia="Times New Roman"/>
              </w:rPr>
              <w:t>36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</w:tr>
    </w:tbl>
    <w:p w:rsidR="00745A3E" w:rsidRPr="00670D2F" w:rsidRDefault="00745A3E" w:rsidP="00745A3E">
      <w:pPr>
        <w:rPr>
          <w:rFonts w:eastAsia="Times New Roman"/>
          <w:bCs/>
          <w:i/>
        </w:rPr>
      </w:pP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670D2F">
        <w:rPr>
          <w:rFonts w:eastAsia="Times New Roman"/>
          <w:bCs/>
          <w:i/>
        </w:rPr>
        <w:t>5.2. Методы обучения</w:t>
      </w:r>
    </w:p>
    <w:p w:rsidR="00745A3E" w:rsidRPr="00670D2F" w:rsidRDefault="00745A3E" w:rsidP="00745A3E">
      <w:pPr>
        <w:tabs>
          <w:tab w:val="left" w:pos="160"/>
          <w:tab w:val="left" w:pos="415"/>
        </w:tabs>
      </w:pPr>
      <w:r w:rsidRPr="00670D2F">
        <w:rPr>
          <w:b/>
        </w:rPr>
        <w:t xml:space="preserve">Методы обучения: </w:t>
      </w:r>
      <w:r w:rsidRPr="00670D2F">
        <w:t>метод проблемного обучения, Частично-поисковый метод</w:t>
      </w:r>
    </w:p>
    <w:p w:rsidR="00745A3E" w:rsidRPr="00670D2F" w:rsidRDefault="00745A3E" w:rsidP="00745A3E">
      <w:pPr>
        <w:jc w:val="both"/>
        <w:rPr>
          <w:b/>
        </w:rPr>
      </w:pPr>
      <w:r w:rsidRPr="00670D2F">
        <w:rPr>
          <w:b/>
        </w:rPr>
        <w:t xml:space="preserve">Технологии обучения: </w:t>
      </w:r>
      <w:r w:rsidRPr="00670D2F">
        <w:t>модульная, проблемная, обучения в сотрудничестве, технологии дистанционного обучения.</w:t>
      </w:r>
    </w:p>
    <w:p w:rsidR="00745A3E" w:rsidRDefault="00745A3E" w:rsidP="00745A3E">
      <w:pPr>
        <w:jc w:val="both"/>
      </w:pPr>
      <w:r w:rsidRPr="00670D2F">
        <w:rPr>
          <w:b/>
        </w:rPr>
        <w:t xml:space="preserve">Формы обучения: </w:t>
      </w:r>
      <w:r w:rsidRPr="00670D2F">
        <w:t>индивидуальная, групповая.</w:t>
      </w:r>
    </w:p>
    <w:p w:rsidR="00745A3E" w:rsidRPr="00670D2F" w:rsidRDefault="00745A3E" w:rsidP="00745A3E">
      <w:pPr>
        <w:jc w:val="both"/>
        <w:rPr>
          <w:b/>
        </w:rPr>
      </w:pPr>
    </w:p>
    <w:p w:rsidR="00745A3E" w:rsidRPr="00670D2F" w:rsidRDefault="00745A3E" w:rsidP="00745A3E">
      <w:pPr>
        <w:numPr>
          <w:ilvl w:val="0"/>
          <w:numId w:val="19"/>
        </w:numPr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745A3E" w:rsidRPr="00670D2F" w:rsidTr="00565F4F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70D2F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670D2F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670D2F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Балл за конкретное задание</w:t>
            </w:r>
          </w:p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(</w:t>
            </w:r>
            <w:r w:rsidRPr="00670D2F">
              <w:rPr>
                <w:sz w:val="20"/>
                <w:szCs w:val="20"/>
                <w:lang w:val="en-US"/>
              </w:rPr>
              <w:t>min</w:t>
            </w:r>
            <w:r w:rsidRPr="00670D2F">
              <w:rPr>
                <w:sz w:val="20"/>
                <w:szCs w:val="20"/>
              </w:rPr>
              <w:t>-</w:t>
            </w:r>
            <w:r w:rsidRPr="00670D2F">
              <w:rPr>
                <w:sz w:val="20"/>
                <w:szCs w:val="20"/>
                <w:lang w:val="en-US"/>
              </w:rPr>
              <w:t>max</w:t>
            </w:r>
            <w:r w:rsidRPr="00670D2F">
              <w:rPr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>Баллы</w:t>
            </w:r>
          </w:p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5A3E" w:rsidRPr="00670D2F" w:rsidTr="00565F4F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670D2F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670D2F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70D2F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670D2F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70D2F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330111">
              <w:rPr>
                <w:rFonts w:eastAsia="Times New Roman"/>
                <w:b/>
                <w:bCs/>
              </w:rPr>
              <w:t>Основы к</w:t>
            </w:r>
            <w:r w:rsidRPr="00330111">
              <w:rPr>
                <w:b/>
                <w:iCs/>
              </w:rPr>
              <w:t>вантовой механики</w:t>
            </w:r>
          </w:p>
        </w:tc>
      </w:tr>
      <w:tr w:rsidR="003121BD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5.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12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1,3-3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18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0,75-1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20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70D2F">
              <w:rPr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rFonts w:eastAsia="Times New Roman"/>
                <w:b/>
                <w:bCs/>
              </w:rPr>
              <w:t>Применение квантовой механики к атомам и молекулам</w:t>
            </w:r>
          </w:p>
        </w:tc>
      </w:tr>
      <w:tr w:rsidR="003121BD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5.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1,3-2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670D2F" w:rsidRDefault="003121BD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1,32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Оценка пр.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1,5-2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8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A3E" w:rsidRPr="00670D2F" w:rsidRDefault="00745A3E" w:rsidP="00565F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30</w:t>
            </w:r>
          </w:p>
        </w:tc>
      </w:tr>
      <w:tr w:rsidR="00745A3E" w:rsidRPr="00670D2F" w:rsidTr="00565F4F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70D2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5A3E" w:rsidRPr="00670D2F" w:rsidRDefault="00745A3E" w:rsidP="00565F4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70D2F">
              <w:rPr>
                <w:sz w:val="20"/>
                <w:szCs w:val="20"/>
              </w:rPr>
              <w:t>100</w:t>
            </w:r>
          </w:p>
        </w:tc>
      </w:tr>
    </w:tbl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745A3E" w:rsidRPr="00670D2F" w:rsidRDefault="00745A3E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670D2F">
        <w:rPr>
          <w:rFonts w:eastAsia="Times New Roman"/>
          <w:bCs/>
          <w:i/>
        </w:rPr>
        <w:t xml:space="preserve">7.1. </w:t>
      </w:r>
      <w:r w:rsidRPr="00670D2F">
        <w:rPr>
          <w:rFonts w:eastAsia="Times New Roman"/>
          <w:bCs/>
          <w:i/>
          <w:iCs/>
        </w:rPr>
        <w:t>Основная литература</w:t>
      </w:r>
    </w:p>
    <w:p w:rsidR="00745A3E" w:rsidRPr="00CF2460" w:rsidRDefault="00745A3E" w:rsidP="003121BD">
      <w:pPr>
        <w:numPr>
          <w:ilvl w:val="0"/>
          <w:numId w:val="20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  <w:color w:val="000000"/>
        </w:rPr>
      </w:pPr>
      <w:r w:rsidRPr="00CF2460">
        <w:rPr>
          <w:rFonts w:eastAsia="Times New Roman"/>
          <w:color w:val="000000"/>
        </w:rPr>
        <w:t>Соболев, С.В. Основы нерелятивистской квантовой механики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учебное пособие / С.В. Соболев. - Москва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</w:t>
      </w:r>
      <w:proofErr w:type="spellStart"/>
      <w:r w:rsidRPr="00CF2460">
        <w:rPr>
          <w:rFonts w:eastAsia="Times New Roman"/>
          <w:color w:val="000000"/>
        </w:rPr>
        <w:t>Физматлит</w:t>
      </w:r>
      <w:proofErr w:type="spellEnd"/>
      <w:r w:rsidRPr="00CF2460">
        <w:rPr>
          <w:rFonts w:eastAsia="Times New Roman"/>
          <w:color w:val="000000"/>
        </w:rPr>
        <w:t>, 2017. - 143 с.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граф. - </w:t>
      </w:r>
      <w:proofErr w:type="spellStart"/>
      <w:r w:rsidRPr="00CF2460">
        <w:rPr>
          <w:rFonts w:eastAsia="Times New Roman"/>
          <w:color w:val="000000"/>
        </w:rPr>
        <w:t>Библиогр</w:t>
      </w:r>
      <w:proofErr w:type="spellEnd"/>
      <w:r w:rsidRPr="00CF2460">
        <w:rPr>
          <w:rFonts w:eastAsia="Times New Roman"/>
          <w:color w:val="000000"/>
        </w:rPr>
        <w:t>. в кн. - ISBN 978-5-9221-1710-4</w:t>
      </w:r>
      <w:proofErr w:type="gramStart"/>
      <w:r w:rsidRPr="00CF2460">
        <w:rPr>
          <w:rFonts w:eastAsia="Times New Roman"/>
          <w:color w:val="000000"/>
        </w:rPr>
        <w:t xml:space="preserve"> ;</w:t>
      </w:r>
      <w:proofErr w:type="gramEnd"/>
      <w:r w:rsidRPr="00CF2460">
        <w:rPr>
          <w:rFonts w:eastAsia="Times New Roman"/>
          <w:color w:val="000000"/>
        </w:rPr>
        <w:t xml:space="preserve"> То же [Электронный ресурс]. - URL: </w:t>
      </w:r>
      <w:hyperlink r:id="rId48" w:history="1">
        <w:r w:rsidRPr="00CF2460">
          <w:rPr>
            <w:rFonts w:eastAsia="Calibri"/>
            <w:color w:val="000000"/>
            <w:u w:val="single"/>
          </w:rPr>
          <w:t>http://biblioclub.ru/index.php?page=book&amp;id=485503</w:t>
        </w:r>
      </w:hyperlink>
    </w:p>
    <w:p w:rsidR="00745A3E" w:rsidRPr="00CF2460" w:rsidRDefault="00745A3E" w:rsidP="003121BD">
      <w:pPr>
        <w:numPr>
          <w:ilvl w:val="0"/>
          <w:numId w:val="20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  <w:color w:val="000000"/>
        </w:rPr>
      </w:pPr>
      <w:r w:rsidRPr="00CF2460">
        <w:rPr>
          <w:rFonts w:eastAsia="Times New Roman"/>
          <w:color w:val="000000"/>
        </w:rPr>
        <w:t>Иродов, И.Е. Задачи по квантовой физике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сборник задач и упражнений / И.Е. Иродов. – 6-е изд., электрон. – Москва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Лаборатория знаний, 2020. – 220 с. То же [Электронный ресурс]. - URL: http://biblioclub.ru/index.php?page=book&amp;id=95482. – ISBN 978-5-00101-685-4. – Текст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электронный.</w:t>
      </w:r>
    </w:p>
    <w:p w:rsidR="00745A3E" w:rsidRPr="00CF2460" w:rsidRDefault="00745A3E" w:rsidP="003121B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CF2460">
        <w:rPr>
          <w:rFonts w:eastAsia="Times New Roman"/>
          <w:bCs/>
          <w:i/>
          <w:iCs/>
        </w:rPr>
        <w:t>7.2. Дополнительная литература</w:t>
      </w:r>
    </w:p>
    <w:p w:rsidR="00745A3E" w:rsidRPr="00CF2460" w:rsidRDefault="00745A3E" w:rsidP="003121BD">
      <w:pPr>
        <w:numPr>
          <w:ilvl w:val="0"/>
          <w:numId w:val="21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</w:rPr>
      </w:pPr>
      <w:r w:rsidRPr="00CF2460">
        <w:rPr>
          <w:rFonts w:eastAsia="Times New Roman"/>
        </w:rPr>
        <w:t xml:space="preserve">Елютин, П.В. Квантовая механика с задачами / П.В. Елютин, В.Д. </w:t>
      </w:r>
      <w:proofErr w:type="spellStart"/>
      <w:r w:rsidRPr="00CF2460">
        <w:rPr>
          <w:rFonts w:eastAsia="Times New Roman"/>
        </w:rPr>
        <w:t>Кривченков</w:t>
      </w:r>
      <w:proofErr w:type="spellEnd"/>
      <w:r w:rsidRPr="00CF2460">
        <w:rPr>
          <w:rFonts w:eastAsia="Times New Roman"/>
        </w:rPr>
        <w:t>. – Москва</w:t>
      </w:r>
      <w:proofErr w:type="gramStart"/>
      <w:r w:rsidRPr="00CF2460">
        <w:rPr>
          <w:rFonts w:eastAsia="Times New Roman"/>
        </w:rPr>
        <w:t xml:space="preserve"> :</w:t>
      </w:r>
      <w:proofErr w:type="gramEnd"/>
      <w:r w:rsidRPr="00CF2460">
        <w:rPr>
          <w:rFonts w:eastAsia="Times New Roman"/>
        </w:rPr>
        <w:t xml:space="preserve"> </w:t>
      </w:r>
      <w:proofErr w:type="spellStart"/>
      <w:r w:rsidRPr="00CF2460">
        <w:rPr>
          <w:rFonts w:eastAsia="Times New Roman"/>
        </w:rPr>
        <w:t>Физматлит</w:t>
      </w:r>
      <w:proofErr w:type="spellEnd"/>
      <w:r w:rsidRPr="00CF2460">
        <w:rPr>
          <w:rFonts w:eastAsia="Times New Roman"/>
        </w:rPr>
        <w:t xml:space="preserve">, 2001. – 300 с. – Режим доступа: по подписке. – URL: </w:t>
      </w:r>
      <w:r w:rsidRPr="00CF2460">
        <w:rPr>
          <w:rFonts w:eastAsia="Times New Roman"/>
        </w:rPr>
        <w:lastRenderedPageBreak/>
        <w:t>http://biblioclub.ru/index.php?page=book&amp;id=68967 (дата обращения: 02.03.2020). – ISBN 978-5-9221-0077-9. – Текст</w:t>
      </w:r>
      <w:proofErr w:type="gramStart"/>
      <w:r w:rsidRPr="00CF2460">
        <w:rPr>
          <w:rFonts w:eastAsia="Times New Roman"/>
        </w:rPr>
        <w:t xml:space="preserve"> :</w:t>
      </w:r>
      <w:proofErr w:type="gramEnd"/>
      <w:r w:rsidRPr="00CF2460">
        <w:rPr>
          <w:rFonts w:eastAsia="Times New Roman"/>
        </w:rPr>
        <w:t xml:space="preserve"> электронный.</w:t>
      </w:r>
    </w:p>
    <w:p w:rsidR="00745A3E" w:rsidRPr="00CF2460" w:rsidRDefault="00745A3E" w:rsidP="003121BD">
      <w:pPr>
        <w:numPr>
          <w:ilvl w:val="0"/>
          <w:numId w:val="21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</w:rPr>
      </w:pPr>
      <w:r w:rsidRPr="00CF2460">
        <w:rPr>
          <w:rFonts w:eastAsia="Times New Roman"/>
        </w:rPr>
        <w:t>Ландау, Л.Д. Теоретическая физика</w:t>
      </w:r>
      <w:proofErr w:type="gramStart"/>
      <w:r w:rsidRPr="00CF2460">
        <w:rPr>
          <w:rFonts w:eastAsia="Times New Roman"/>
        </w:rPr>
        <w:t xml:space="preserve"> :</w:t>
      </w:r>
      <w:proofErr w:type="gramEnd"/>
      <w:r w:rsidRPr="00CF2460">
        <w:rPr>
          <w:rFonts w:eastAsia="Times New Roman"/>
        </w:rPr>
        <w:t xml:space="preserve"> учебное пособие : в 10-х т. / Л.Д. Ландау, Е.М. Лифшиц ; ред. Л.П. </w:t>
      </w:r>
      <w:proofErr w:type="spellStart"/>
      <w:r w:rsidRPr="00CF2460">
        <w:rPr>
          <w:rFonts w:eastAsia="Times New Roman"/>
        </w:rPr>
        <w:t>Питаевский</w:t>
      </w:r>
      <w:proofErr w:type="spellEnd"/>
      <w:r w:rsidRPr="00CF2460">
        <w:rPr>
          <w:rFonts w:eastAsia="Times New Roman"/>
        </w:rPr>
        <w:t>. - Изд. 8-е, стереотип. - Москва</w:t>
      </w:r>
      <w:proofErr w:type="gramStart"/>
      <w:r w:rsidRPr="00CF2460">
        <w:rPr>
          <w:rFonts w:eastAsia="Times New Roman"/>
        </w:rPr>
        <w:t xml:space="preserve"> :</w:t>
      </w:r>
      <w:proofErr w:type="gramEnd"/>
      <w:r w:rsidRPr="00CF2460">
        <w:rPr>
          <w:rFonts w:eastAsia="Times New Roman"/>
        </w:rPr>
        <w:t xml:space="preserve"> </w:t>
      </w:r>
      <w:proofErr w:type="spellStart"/>
      <w:r w:rsidRPr="00CF2460">
        <w:rPr>
          <w:rFonts w:eastAsia="Times New Roman"/>
        </w:rPr>
        <w:t>Физматлит</w:t>
      </w:r>
      <w:proofErr w:type="spellEnd"/>
      <w:r w:rsidRPr="00CF2460">
        <w:rPr>
          <w:rFonts w:eastAsia="Times New Roman"/>
        </w:rPr>
        <w:t>, 2006. - Т. 3. Квантовая механика. - 800 с. - ISBN</w:t>
      </w:r>
      <w:r w:rsidRPr="00CF2460">
        <w:rPr>
          <w:color w:val="000000"/>
          <w:shd w:val="clear" w:color="auto" w:fill="F0EDED"/>
        </w:rPr>
        <w:t xml:space="preserve"> </w:t>
      </w:r>
      <w:proofErr w:type="spellStart"/>
      <w:r w:rsidRPr="00CF2460">
        <w:rPr>
          <w:color w:val="000000"/>
          <w:shd w:val="clear" w:color="auto" w:fill="F0EDED"/>
        </w:rPr>
        <w:t>ISBN</w:t>
      </w:r>
      <w:proofErr w:type="spellEnd"/>
      <w:r w:rsidRPr="00CF2460">
        <w:rPr>
          <w:color w:val="000000"/>
          <w:shd w:val="clear" w:color="auto" w:fill="F0EDED"/>
        </w:rPr>
        <w:t>: 5-9221-0057-2</w:t>
      </w:r>
      <w:r w:rsidRPr="00CF2460">
        <w:rPr>
          <w:rFonts w:eastAsia="Times New Roman"/>
        </w:rPr>
        <w:t xml:space="preserve"> </w:t>
      </w:r>
    </w:p>
    <w:p w:rsidR="00745A3E" w:rsidRPr="00CF2460" w:rsidRDefault="00745A3E" w:rsidP="003121BD">
      <w:pPr>
        <w:numPr>
          <w:ilvl w:val="0"/>
          <w:numId w:val="2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color w:val="000000"/>
        </w:rPr>
      </w:pPr>
      <w:r w:rsidRPr="00CF2460">
        <w:rPr>
          <w:rFonts w:eastAsia="Times New Roman"/>
          <w:color w:val="000000"/>
        </w:rPr>
        <w:t>Ефремов, Ю.С. Квантовая механика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учебное пособие / Ю.С. Ефремов. - Москва</w:t>
      </w:r>
      <w:proofErr w:type="gramStart"/>
      <w:r w:rsidRPr="00CF2460">
        <w:rPr>
          <w:rFonts w:eastAsia="Times New Roman"/>
          <w:color w:val="000000"/>
        </w:rPr>
        <w:t xml:space="preserve"> ;</w:t>
      </w:r>
      <w:proofErr w:type="gramEnd"/>
      <w:r w:rsidRPr="00CF2460">
        <w:rPr>
          <w:rFonts w:eastAsia="Times New Roman"/>
          <w:color w:val="000000"/>
        </w:rPr>
        <w:t xml:space="preserve"> Берлин : </w:t>
      </w:r>
      <w:proofErr w:type="spellStart"/>
      <w:r w:rsidRPr="00CF2460">
        <w:rPr>
          <w:rFonts w:eastAsia="Times New Roman"/>
          <w:color w:val="000000"/>
        </w:rPr>
        <w:t>Директ</w:t>
      </w:r>
      <w:proofErr w:type="spellEnd"/>
      <w:r w:rsidRPr="00CF2460">
        <w:rPr>
          <w:rFonts w:eastAsia="Times New Roman"/>
          <w:color w:val="000000"/>
        </w:rPr>
        <w:t>-Медиа, 2015. - 457 с.</w:t>
      </w:r>
      <w:proofErr w:type="gramStart"/>
      <w:r w:rsidRPr="00CF2460">
        <w:rPr>
          <w:rFonts w:eastAsia="Times New Roman"/>
          <w:color w:val="000000"/>
        </w:rPr>
        <w:t xml:space="preserve"> :</w:t>
      </w:r>
      <w:proofErr w:type="gramEnd"/>
      <w:r w:rsidRPr="00CF2460">
        <w:rPr>
          <w:rFonts w:eastAsia="Times New Roman"/>
          <w:color w:val="000000"/>
        </w:rPr>
        <w:t xml:space="preserve"> ил. - </w:t>
      </w:r>
      <w:proofErr w:type="spellStart"/>
      <w:r w:rsidRPr="00CF2460">
        <w:rPr>
          <w:rFonts w:eastAsia="Times New Roman"/>
          <w:color w:val="000000"/>
        </w:rPr>
        <w:t>Библиогр</w:t>
      </w:r>
      <w:proofErr w:type="spellEnd"/>
      <w:r w:rsidRPr="00CF2460">
        <w:rPr>
          <w:rFonts w:eastAsia="Times New Roman"/>
          <w:color w:val="000000"/>
        </w:rPr>
        <w:t>. в кн. - ISBN 978-5-4475-4072-2</w:t>
      </w:r>
      <w:proofErr w:type="gramStart"/>
      <w:r w:rsidRPr="00CF2460">
        <w:rPr>
          <w:rFonts w:eastAsia="Times New Roman"/>
          <w:color w:val="000000"/>
        </w:rPr>
        <w:t xml:space="preserve"> ;</w:t>
      </w:r>
      <w:proofErr w:type="gramEnd"/>
      <w:r w:rsidRPr="00CF2460">
        <w:rPr>
          <w:rFonts w:eastAsia="Times New Roman"/>
          <w:color w:val="000000"/>
        </w:rPr>
        <w:t xml:space="preserve"> То же [Электронный ресурс]. - URL: </w:t>
      </w:r>
      <w:hyperlink r:id="rId49" w:history="1">
        <w:r w:rsidRPr="00CF2460">
          <w:rPr>
            <w:rFonts w:eastAsia="Calibri"/>
            <w:color w:val="000000"/>
            <w:u w:val="single"/>
          </w:rPr>
          <w:t>http://biblioclub.ru/index.php?page=book&amp;id=273446</w:t>
        </w:r>
      </w:hyperlink>
    </w:p>
    <w:p w:rsidR="00745A3E" w:rsidRPr="00670D2F" w:rsidRDefault="00745A3E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</w:p>
    <w:p w:rsidR="00745A3E" w:rsidRDefault="00745A3E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670D2F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70D2F">
        <w:rPr>
          <w:rFonts w:eastAsia="Times New Roman"/>
          <w:bCs/>
          <w:i/>
          <w:iCs/>
        </w:rPr>
        <w:t>обучающихся</w:t>
      </w:r>
      <w:proofErr w:type="gramEnd"/>
      <w:r w:rsidRPr="00670D2F">
        <w:rPr>
          <w:rFonts w:eastAsia="Times New Roman"/>
          <w:bCs/>
          <w:i/>
          <w:iCs/>
        </w:rPr>
        <w:t xml:space="preserve"> по дисциплине</w:t>
      </w:r>
    </w:p>
    <w:p w:rsidR="003121BD" w:rsidRPr="003121BD" w:rsidRDefault="003121BD" w:rsidP="003121BD">
      <w:pPr>
        <w:numPr>
          <w:ilvl w:val="0"/>
          <w:numId w:val="38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</w:rPr>
      </w:pPr>
      <w:r w:rsidRPr="003121BD">
        <w:rPr>
          <w:rFonts w:eastAsia="Times New Roman"/>
        </w:rPr>
        <w:t>Ефремов, Ю.С. Квантовая механика</w:t>
      </w:r>
      <w:proofErr w:type="gramStart"/>
      <w:r w:rsidRPr="003121BD">
        <w:rPr>
          <w:rFonts w:eastAsia="Times New Roman"/>
        </w:rPr>
        <w:t xml:space="preserve"> :</w:t>
      </w:r>
      <w:proofErr w:type="gramEnd"/>
      <w:r w:rsidRPr="003121BD">
        <w:rPr>
          <w:rFonts w:eastAsia="Times New Roman"/>
        </w:rPr>
        <w:t xml:space="preserve"> учебное пособие / Ю.С. Ефремов. – Москва</w:t>
      </w:r>
      <w:proofErr w:type="gramStart"/>
      <w:r w:rsidRPr="003121BD">
        <w:rPr>
          <w:rFonts w:eastAsia="Times New Roman"/>
        </w:rPr>
        <w:t xml:space="preserve"> ;</w:t>
      </w:r>
      <w:proofErr w:type="gramEnd"/>
      <w:r w:rsidRPr="003121BD">
        <w:rPr>
          <w:rFonts w:eastAsia="Times New Roman"/>
        </w:rPr>
        <w:t xml:space="preserve"> Берлин : </w:t>
      </w:r>
      <w:proofErr w:type="spellStart"/>
      <w:r w:rsidRPr="003121BD">
        <w:rPr>
          <w:rFonts w:eastAsia="Times New Roman"/>
        </w:rPr>
        <w:t>Директ</w:t>
      </w:r>
      <w:proofErr w:type="spellEnd"/>
      <w:r w:rsidRPr="003121BD">
        <w:rPr>
          <w:rFonts w:eastAsia="Times New Roman"/>
        </w:rPr>
        <w:t>-Медиа, 2015. – 457 с.</w:t>
      </w:r>
      <w:proofErr w:type="gramStart"/>
      <w:r w:rsidRPr="003121BD">
        <w:rPr>
          <w:rFonts w:eastAsia="Times New Roman"/>
        </w:rPr>
        <w:t xml:space="preserve"> :</w:t>
      </w:r>
      <w:proofErr w:type="gramEnd"/>
      <w:r w:rsidRPr="003121BD">
        <w:rPr>
          <w:rFonts w:eastAsia="Times New Roman"/>
        </w:rPr>
        <w:t xml:space="preserve"> ил. – Режим доступа: по подписке. – URL: </w:t>
      </w:r>
      <w:hyperlink r:id="rId50" w:history="1">
        <w:r w:rsidRPr="003121BD">
          <w:rPr>
            <w:rFonts w:eastAsia="Times New Roman"/>
          </w:rPr>
          <w:t>http://biblioclub.ru/index.php?page=book&amp;id=273446</w:t>
        </w:r>
      </w:hyperlink>
      <w:r w:rsidRPr="003121BD">
        <w:rPr>
          <w:rFonts w:eastAsia="Times New Roman"/>
        </w:rPr>
        <w:t xml:space="preserve"> (дата обращения: 06.06.2020). – </w:t>
      </w:r>
      <w:proofErr w:type="spellStart"/>
      <w:r w:rsidRPr="003121BD">
        <w:rPr>
          <w:rFonts w:eastAsia="Times New Roman"/>
        </w:rPr>
        <w:t>Библиогр</w:t>
      </w:r>
      <w:proofErr w:type="spellEnd"/>
      <w:r w:rsidRPr="003121BD">
        <w:rPr>
          <w:rFonts w:eastAsia="Times New Roman"/>
        </w:rPr>
        <w:t>. в кн. – ISBN 978-5-4475-4072-2. – DOI 10.23681/273446. – Текст</w:t>
      </w:r>
      <w:proofErr w:type="gramStart"/>
      <w:r w:rsidRPr="003121BD">
        <w:rPr>
          <w:rFonts w:eastAsia="Times New Roman"/>
        </w:rPr>
        <w:t xml:space="preserve"> :</w:t>
      </w:r>
      <w:proofErr w:type="gramEnd"/>
      <w:r w:rsidRPr="003121BD">
        <w:rPr>
          <w:rFonts w:eastAsia="Times New Roman"/>
        </w:rPr>
        <w:t xml:space="preserve"> электронный.</w:t>
      </w:r>
    </w:p>
    <w:p w:rsidR="003121BD" w:rsidRPr="003121BD" w:rsidRDefault="003121BD" w:rsidP="003121BD">
      <w:pPr>
        <w:numPr>
          <w:ilvl w:val="0"/>
          <w:numId w:val="38"/>
        </w:numPr>
        <w:tabs>
          <w:tab w:val="left" w:pos="709"/>
        </w:tabs>
        <w:ind w:left="0" w:firstLine="709"/>
        <w:contextualSpacing/>
        <w:jc w:val="both"/>
        <w:rPr>
          <w:rFonts w:eastAsia="Times New Roman"/>
        </w:rPr>
      </w:pPr>
      <w:proofErr w:type="spellStart"/>
      <w:r w:rsidRPr="003121BD">
        <w:rPr>
          <w:rFonts w:eastAsia="Times New Roman"/>
        </w:rPr>
        <w:t>Алтунин</w:t>
      </w:r>
      <w:proofErr w:type="spellEnd"/>
      <w:r w:rsidRPr="003121BD">
        <w:rPr>
          <w:rFonts w:eastAsia="Times New Roman"/>
        </w:rPr>
        <w:t>, К.К. Квантовая механика</w:t>
      </w:r>
      <w:proofErr w:type="gramStart"/>
      <w:r w:rsidRPr="003121BD">
        <w:rPr>
          <w:rFonts w:eastAsia="Times New Roman"/>
        </w:rPr>
        <w:t xml:space="preserve"> :</w:t>
      </w:r>
      <w:proofErr w:type="gramEnd"/>
      <w:r w:rsidRPr="003121BD">
        <w:rPr>
          <w:rFonts w:eastAsia="Times New Roman"/>
        </w:rPr>
        <w:t xml:space="preserve"> учебно-методическое пособие / К.К. </w:t>
      </w:r>
      <w:proofErr w:type="spellStart"/>
      <w:r w:rsidRPr="003121BD">
        <w:rPr>
          <w:rFonts w:eastAsia="Times New Roman"/>
        </w:rPr>
        <w:t>Алтунин</w:t>
      </w:r>
      <w:proofErr w:type="spellEnd"/>
      <w:r w:rsidRPr="003121BD">
        <w:rPr>
          <w:rFonts w:eastAsia="Times New Roman"/>
        </w:rPr>
        <w:t xml:space="preserve">. – 2-е изд. – Москва : </w:t>
      </w:r>
      <w:proofErr w:type="spellStart"/>
      <w:r w:rsidRPr="003121BD">
        <w:rPr>
          <w:rFonts w:eastAsia="Times New Roman"/>
        </w:rPr>
        <w:t>Директ</w:t>
      </w:r>
      <w:proofErr w:type="spellEnd"/>
      <w:r w:rsidRPr="003121BD">
        <w:rPr>
          <w:rFonts w:eastAsia="Times New Roman"/>
        </w:rPr>
        <w:t xml:space="preserve">-Медиа, 2014. – 86 с. – Режим доступа: по подписке. – URL: </w:t>
      </w:r>
      <w:hyperlink r:id="rId51" w:history="1">
        <w:r w:rsidRPr="003121BD">
          <w:rPr>
            <w:rFonts w:eastAsia="Times New Roman"/>
          </w:rPr>
          <w:t>http://biblioclub.ru/index.php?page=book&amp;id=240551</w:t>
        </w:r>
      </w:hyperlink>
      <w:r w:rsidRPr="003121BD">
        <w:rPr>
          <w:rFonts w:eastAsia="Times New Roman"/>
        </w:rPr>
        <w:t xml:space="preserve"> (дата обращения: 06.06.2020). – ISBN 978-5-4475-0324-6. – DOI 10.23681/240551. – Текст</w:t>
      </w:r>
      <w:proofErr w:type="gramStart"/>
      <w:r w:rsidRPr="003121BD">
        <w:rPr>
          <w:rFonts w:eastAsia="Times New Roman"/>
        </w:rPr>
        <w:t xml:space="preserve"> :</w:t>
      </w:r>
      <w:proofErr w:type="gramEnd"/>
      <w:r w:rsidRPr="003121BD">
        <w:rPr>
          <w:rFonts w:eastAsia="Times New Roman"/>
        </w:rPr>
        <w:t xml:space="preserve"> электронный.</w:t>
      </w:r>
    </w:p>
    <w:p w:rsidR="003121BD" w:rsidRPr="00670D2F" w:rsidRDefault="003121BD" w:rsidP="0074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</w:rPr>
      </w:pPr>
    </w:p>
    <w:p w:rsidR="00745A3E" w:rsidRPr="00670D2F" w:rsidRDefault="00745A3E" w:rsidP="0074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</w:rPr>
      </w:pPr>
      <w:r w:rsidRPr="00670D2F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745A3E" w:rsidRPr="00670D2F" w:rsidTr="00565F4F">
        <w:tc>
          <w:tcPr>
            <w:tcW w:w="2943" w:type="dxa"/>
          </w:tcPr>
          <w:p w:rsidR="00745A3E" w:rsidRPr="00670D2F" w:rsidRDefault="00E226B9" w:rsidP="00565F4F">
            <w:pPr>
              <w:tabs>
                <w:tab w:val="center" w:pos="4677"/>
                <w:tab w:val="right" w:pos="9355"/>
              </w:tabs>
              <w:jc w:val="both"/>
            </w:pPr>
            <w:hyperlink r:id="rId52" w:history="1">
              <w:r w:rsidR="00745A3E" w:rsidRPr="00670D2F">
                <w:t>www.biblioclub.ru</w:t>
              </w:r>
            </w:hyperlink>
          </w:p>
        </w:tc>
        <w:tc>
          <w:tcPr>
            <w:tcW w:w="6628" w:type="dxa"/>
          </w:tcPr>
          <w:p w:rsidR="00745A3E" w:rsidRPr="00670D2F" w:rsidRDefault="00745A3E" w:rsidP="00565F4F">
            <w:pPr>
              <w:tabs>
                <w:tab w:val="center" w:pos="4677"/>
                <w:tab w:val="right" w:pos="9355"/>
              </w:tabs>
              <w:jc w:val="both"/>
            </w:pPr>
            <w:r w:rsidRPr="00670D2F">
              <w:t>ЭБС «Университетская библиотека онлайн»</w:t>
            </w:r>
          </w:p>
        </w:tc>
      </w:tr>
      <w:tr w:rsidR="00745A3E" w:rsidRPr="00670D2F" w:rsidTr="00565F4F">
        <w:tc>
          <w:tcPr>
            <w:tcW w:w="2943" w:type="dxa"/>
          </w:tcPr>
          <w:p w:rsidR="00745A3E" w:rsidRPr="00670D2F" w:rsidRDefault="00E226B9" w:rsidP="00565F4F">
            <w:pPr>
              <w:tabs>
                <w:tab w:val="center" w:pos="4677"/>
                <w:tab w:val="right" w:pos="9355"/>
              </w:tabs>
              <w:jc w:val="both"/>
            </w:pPr>
            <w:hyperlink r:id="rId53" w:history="1">
              <w:r w:rsidR="00745A3E" w:rsidRPr="00670D2F">
                <w:t>www.elibrary.ru</w:t>
              </w:r>
            </w:hyperlink>
          </w:p>
        </w:tc>
        <w:tc>
          <w:tcPr>
            <w:tcW w:w="6628" w:type="dxa"/>
          </w:tcPr>
          <w:p w:rsidR="00745A3E" w:rsidRPr="00670D2F" w:rsidRDefault="00745A3E" w:rsidP="00565F4F">
            <w:pPr>
              <w:tabs>
                <w:tab w:val="center" w:pos="4677"/>
                <w:tab w:val="right" w:pos="9355"/>
              </w:tabs>
              <w:jc w:val="both"/>
            </w:pPr>
            <w:r w:rsidRPr="00670D2F">
              <w:t>Научная электронная библиотека</w:t>
            </w:r>
          </w:p>
        </w:tc>
      </w:tr>
      <w:tr w:rsidR="00745A3E" w:rsidRPr="00670D2F" w:rsidTr="00565F4F">
        <w:tc>
          <w:tcPr>
            <w:tcW w:w="2943" w:type="dxa"/>
          </w:tcPr>
          <w:p w:rsidR="00745A3E" w:rsidRPr="00670D2F" w:rsidRDefault="00E226B9" w:rsidP="00565F4F">
            <w:pPr>
              <w:tabs>
                <w:tab w:val="center" w:pos="4677"/>
                <w:tab w:val="right" w:pos="9355"/>
              </w:tabs>
              <w:jc w:val="both"/>
            </w:pPr>
            <w:hyperlink r:id="rId54" w:history="1">
              <w:r w:rsidR="00745A3E" w:rsidRPr="00670D2F">
                <w:t>www.ebiblioteka.ru</w:t>
              </w:r>
            </w:hyperlink>
          </w:p>
        </w:tc>
        <w:tc>
          <w:tcPr>
            <w:tcW w:w="6628" w:type="dxa"/>
          </w:tcPr>
          <w:p w:rsidR="00745A3E" w:rsidRPr="00670D2F" w:rsidRDefault="00745A3E" w:rsidP="00565F4F">
            <w:pPr>
              <w:tabs>
                <w:tab w:val="center" w:pos="4677"/>
                <w:tab w:val="right" w:pos="9355"/>
              </w:tabs>
              <w:jc w:val="both"/>
            </w:pPr>
            <w:r w:rsidRPr="00670D2F">
              <w:t xml:space="preserve">Универсальные базы данных изданий </w:t>
            </w:r>
          </w:p>
        </w:tc>
      </w:tr>
    </w:tbl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8. Фонды оценочных средств</w:t>
      </w:r>
    </w:p>
    <w:p w:rsidR="00745A3E" w:rsidRPr="00670D2F" w:rsidRDefault="00745A3E" w:rsidP="00745A3E">
      <w:pPr>
        <w:jc w:val="both"/>
        <w:rPr>
          <w:rFonts w:eastAsia="Times New Roman"/>
          <w:spacing w:val="-4"/>
        </w:rPr>
      </w:pPr>
      <w:r w:rsidRPr="00670D2F">
        <w:rPr>
          <w:rFonts w:eastAsia="Times New Roman"/>
          <w:spacing w:val="-4"/>
        </w:rPr>
        <w:t>Фонд оценочных сре</w:t>
      </w:r>
      <w:proofErr w:type="gramStart"/>
      <w:r w:rsidRPr="00670D2F">
        <w:rPr>
          <w:rFonts w:eastAsia="Times New Roman"/>
          <w:spacing w:val="-4"/>
        </w:rPr>
        <w:t>дств пр</w:t>
      </w:r>
      <w:proofErr w:type="gramEnd"/>
      <w:r w:rsidRPr="00670D2F">
        <w:rPr>
          <w:rFonts w:eastAsia="Times New Roman"/>
          <w:spacing w:val="-4"/>
        </w:rPr>
        <w:t>едставлен в Приложении 1.</w:t>
      </w: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745A3E" w:rsidRPr="00670D2F" w:rsidRDefault="00745A3E" w:rsidP="00745A3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70D2F">
        <w:rPr>
          <w:rFonts w:eastAsia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745A3E" w:rsidRPr="00670D2F" w:rsidRDefault="00745A3E" w:rsidP="00745A3E">
      <w:pPr>
        <w:ind w:firstLine="709"/>
        <w:jc w:val="both"/>
        <w:rPr>
          <w:i/>
          <w:iCs/>
        </w:rPr>
      </w:pPr>
      <w:bookmarkStart w:id="12" w:name="_Toc28"/>
      <w:bookmarkStart w:id="13" w:name="_Hlk17804799"/>
      <w:r w:rsidRPr="00670D2F">
        <w:rPr>
          <w:i/>
          <w:iCs/>
        </w:rPr>
        <w:t>9.1. Описание материально-технической базы</w:t>
      </w:r>
      <w:bookmarkEnd w:id="12"/>
    </w:p>
    <w:p w:rsidR="00745A3E" w:rsidRPr="00670D2F" w:rsidRDefault="00745A3E" w:rsidP="00745A3E">
      <w:pPr>
        <w:ind w:firstLine="709"/>
        <w:jc w:val="both"/>
      </w:pPr>
      <w:r w:rsidRPr="00670D2F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45A3E" w:rsidRPr="00670D2F" w:rsidRDefault="00745A3E" w:rsidP="00745A3E">
      <w:pPr>
        <w:ind w:firstLine="709"/>
        <w:jc w:val="both"/>
        <w:rPr>
          <w:i/>
          <w:iCs/>
        </w:rPr>
      </w:pPr>
      <w:bookmarkStart w:id="14" w:name="_Toc29"/>
      <w:r w:rsidRPr="00670D2F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"/>
    </w:p>
    <w:p w:rsidR="00745A3E" w:rsidRPr="00670D2F" w:rsidRDefault="00745A3E" w:rsidP="00745A3E">
      <w:pPr>
        <w:ind w:firstLine="709"/>
        <w:jc w:val="both"/>
      </w:pPr>
      <w:r w:rsidRPr="00670D2F">
        <w:t xml:space="preserve">Планируется использование традиционных программных средств, таких как средства </w:t>
      </w:r>
      <w:proofErr w:type="spellStart"/>
      <w:r w:rsidRPr="00670D2F">
        <w:t>Microsoft</w:t>
      </w:r>
      <w:proofErr w:type="spellEnd"/>
      <w:r w:rsidRPr="00670D2F">
        <w:t xml:space="preserve"> </w:t>
      </w:r>
      <w:proofErr w:type="spellStart"/>
      <w:r w:rsidRPr="00670D2F">
        <w:t>Word</w:t>
      </w:r>
      <w:proofErr w:type="spellEnd"/>
      <w:r w:rsidRPr="00670D2F">
        <w:t xml:space="preserve">, </w:t>
      </w:r>
      <w:proofErr w:type="spellStart"/>
      <w:r w:rsidRPr="00670D2F">
        <w:t>Power</w:t>
      </w:r>
      <w:proofErr w:type="spellEnd"/>
      <w:r w:rsidRPr="00670D2F">
        <w:t xml:space="preserve"> </w:t>
      </w:r>
      <w:proofErr w:type="spellStart"/>
      <w:r w:rsidRPr="00670D2F">
        <w:t>Point</w:t>
      </w:r>
      <w:proofErr w:type="spellEnd"/>
      <w:r w:rsidRPr="00670D2F">
        <w:t xml:space="preserve">, </w:t>
      </w:r>
      <w:proofErr w:type="spellStart"/>
      <w:r w:rsidRPr="00670D2F">
        <w:t>Microsoft</w:t>
      </w:r>
      <w:proofErr w:type="spellEnd"/>
      <w:r w:rsidRPr="00670D2F">
        <w:t xml:space="preserve"> </w:t>
      </w:r>
      <w:proofErr w:type="spellStart"/>
      <w:r w:rsidRPr="00670D2F">
        <w:t>Internet</w:t>
      </w:r>
      <w:proofErr w:type="spellEnd"/>
      <w:r w:rsidRPr="00670D2F">
        <w:t xml:space="preserve"> </w:t>
      </w:r>
      <w:proofErr w:type="spellStart"/>
      <w:r w:rsidRPr="00670D2F">
        <w:t>Explorer</w:t>
      </w:r>
      <w:proofErr w:type="spellEnd"/>
      <w:r w:rsidRPr="00670D2F">
        <w:t xml:space="preserve"> и других, а также средств организации взаимодействия с </w:t>
      </w:r>
      <w:proofErr w:type="gramStart"/>
      <w:r w:rsidRPr="00670D2F">
        <w:t>обучающимися</w:t>
      </w:r>
      <w:proofErr w:type="gramEnd"/>
      <w:r w:rsidRPr="00670D2F">
        <w:t xml:space="preserve"> в ЭИОС </w:t>
      </w:r>
      <w:proofErr w:type="spellStart"/>
      <w:r w:rsidRPr="00670D2F">
        <w:t>Мининского</w:t>
      </w:r>
      <w:proofErr w:type="spellEnd"/>
      <w:r w:rsidRPr="00670D2F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70D2F">
        <w:t>Google</w:t>
      </w:r>
      <w:proofErr w:type="spellEnd"/>
      <w:r w:rsidRPr="00670D2F">
        <w:t>-сервисов.</w:t>
      </w:r>
      <w:bookmarkEnd w:id="13"/>
    </w:p>
    <w:p w:rsidR="00745A3E" w:rsidRDefault="00745A3E" w:rsidP="00745A3E"/>
    <w:p w:rsidR="00407B67" w:rsidRPr="00745A3E" w:rsidRDefault="00407B67" w:rsidP="00745A3E">
      <w:pPr>
        <w:pStyle w:val="2"/>
        <w:spacing w:before="0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15" w:name="_Toc34738689"/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5.</w:t>
      </w:r>
      <w:r w:rsidR="00C4674D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6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. ПРОГРАММА ДИСЦИПЛИНЫ</w:t>
      </w:r>
      <w:r w:rsidR="000E0E8F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br/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«</w:t>
      </w:r>
      <w:r w:rsidR="00680F4E"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Астрофизика</w:t>
      </w:r>
      <w:r w:rsidRPr="00745A3E">
        <w:rPr>
          <w:rFonts w:ascii="Times New Roman" w:eastAsia="SimSun" w:hAnsi="Times New Roman" w:cs="Times New Roman"/>
          <w:b/>
          <w:caps/>
          <w:sz w:val="24"/>
          <w:szCs w:val="24"/>
        </w:rPr>
        <w:t>»</w:t>
      </w:r>
      <w:bookmarkEnd w:id="15"/>
    </w:p>
    <w:p w:rsidR="00680F4E" w:rsidRPr="006A243B" w:rsidRDefault="002A6898" w:rsidP="00680F4E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 w:rsidR="00680F4E" w:rsidRPr="006A243B">
        <w:rPr>
          <w:rFonts w:eastAsia="Times New Roman"/>
          <w:b/>
          <w:bCs/>
        </w:rPr>
        <w:t>1. Пояснительная записка</w:t>
      </w:r>
    </w:p>
    <w:p w:rsidR="00680F4E" w:rsidRPr="006A243B" w:rsidRDefault="00680F4E" w:rsidP="00680F4E">
      <w:pPr>
        <w:rPr>
          <w:rFonts w:eastAsia="Times New Roman"/>
        </w:rPr>
      </w:pPr>
      <w:r>
        <w:t>Дисциплина</w:t>
      </w:r>
      <w:r w:rsidRPr="006A243B">
        <w:t xml:space="preserve"> </w:t>
      </w:r>
      <w:r w:rsidRPr="00C26530">
        <w:t>Астрофизика</w:t>
      </w:r>
      <w:r w:rsidRPr="006A243B">
        <w:t xml:space="preserve"> является профилирующим для подготовки учителя физики.</w:t>
      </w:r>
    </w:p>
    <w:p w:rsidR="00680F4E" w:rsidRPr="006A243B" w:rsidRDefault="00680F4E" w:rsidP="002A6898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t>2. Место в структуре модуля</w:t>
      </w:r>
    </w:p>
    <w:p w:rsidR="00680F4E" w:rsidRPr="006A243B" w:rsidRDefault="00680F4E" w:rsidP="00680F4E">
      <w:pPr>
        <w:rPr>
          <w:rFonts w:eastAsia="Times New Roman"/>
        </w:rPr>
      </w:pPr>
      <w:r w:rsidRPr="006A243B">
        <w:t>Дисциплина «</w:t>
      </w:r>
      <w:r w:rsidRPr="00C26530">
        <w:t>Астрофизика</w:t>
      </w:r>
      <w:r w:rsidRPr="006A243B">
        <w:t>» относится к базовой части дисциплин модуля «</w:t>
      </w:r>
      <w:r>
        <w:t>Основы теории поля</w:t>
      </w:r>
      <w:r w:rsidRPr="006A243B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C26530">
        <w:t>Астрофизика</w:t>
      </w:r>
      <w:r w:rsidRPr="006A243B">
        <w:t>» является необходимой основой для последующего изучения дисциплин, прохождения практики и итоговой аттестации.</w:t>
      </w:r>
    </w:p>
    <w:p w:rsidR="00680F4E" w:rsidRPr="006A243B" w:rsidRDefault="00680F4E" w:rsidP="002A6898">
      <w:pPr>
        <w:autoSpaceDE w:val="0"/>
        <w:autoSpaceDN w:val="0"/>
        <w:adjustRightInd w:val="0"/>
        <w:ind w:firstLine="708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lastRenderedPageBreak/>
        <w:t>3. Цели и задачи</w:t>
      </w:r>
    </w:p>
    <w:p w:rsidR="00680F4E" w:rsidRPr="006A243B" w:rsidRDefault="00680F4E" w:rsidP="00680F4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</w:rPr>
      </w:pPr>
      <w:r w:rsidRPr="006A243B">
        <w:rPr>
          <w:color w:val="1D1B11"/>
          <w:spacing w:val="-1"/>
        </w:rPr>
        <w:t xml:space="preserve">Цель </w:t>
      </w:r>
      <w:r w:rsidRPr="006A243B">
        <w:t>дисциплины «</w:t>
      </w:r>
      <w:r w:rsidRPr="00C26530">
        <w:t>Астрофизика</w:t>
      </w:r>
      <w:r w:rsidRPr="006A243B">
        <w:t>» в системе подготовки студентов по данной специальности – познакомить обучающихся с основными понятиями, идеями и методами астрономического исследования, с достижениями современной астрономии, подготовить их к систематическому изучению теоретических основ астрономии.</w:t>
      </w:r>
    </w:p>
    <w:p w:rsidR="00680F4E" w:rsidRPr="006A243B" w:rsidRDefault="00680F4E" w:rsidP="00680F4E">
      <w:pPr>
        <w:jc w:val="both"/>
        <w:rPr>
          <w:i/>
          <w:iCs/>
        </w:rPr>
      </w:pPr>
      <w:r w:rsidRPr="006A243B">
        <w:rPr>
          <w:i/>
          <w:iCs/>
        </w:rPr>
        <w:t>Задачи дисциплины</w:t>
      </w:r>
    </w:p>
    <w:p w:rsidR="00680F4E" w:rsidRPr="006A243B" w:rsidRDefault="00680F4E" w:rsidP="00680F4E">
      <w:pPr>
        <w:jc w:val="both"/>
      </w:pPr>
      <w:r w:rsidRPr="006A243B">
        <w:t>– овладение фундаментальными понятиями астрономии,</w:t>
      </w:r>
    </w:p>
    <w:p w:rsidR="00680F4E" w:rsidRPr="006A243B" w:rsidRDefault="00680F4E" w:rsidP="00680F4E">
      <w:pPr>
        <w:jc w:val="both"/>
      </w:pPr>
      <w:r w:rsidRPr="006A243B">
        <w:t>– знакомство с историей развития астроном</w:t>
      </w:r>
      <w:proofErr w:type="gramStart"/>
      <w:r w:rsidRPr="006A243B">
        <w:t>ии и ее</w:t>
      </w:r>
      <w:proofErr w:type="gramEnd"/>
      <w:r w:rsidRPr="006A243B">
        <w:t xml:space="preserve"> связью с другими естественными науками, </w:t>
      </w:r>
    </w:p>
    <w:p w:rsidR="00680F4E" w:rsidRPr="006A243B" w:rsidRDefault="00680F4E" w:rsidP="00680F4E">
      <w:pPr>
        <w:jc w:val="both"/>
      </w:pPr>
      <w:r w:rsidRPr="006A243B">
        <w:t>–знакомство с методами астрономического исследования,</w:t>
      </w:r>
    </w:p>
    <w:p w:rsidR="00680F4E" w:rsidRPr="006A243B" w:rsidRDefault="00680F4E" w:rsidP="00680F4E">
      <w:pPr>
        <w:rPr>
          <w:rFonts w:eastAsia="Times New Roman"/>
        </w:rPr>
      </w:pPr>
      <w:r w:rsidRPr="006A243B">
        <w:t>– формирование способности выпускника применять знания, умения и личностные качества для успешной  профессиональной деятельности.</w:t>
      </w:r>
    </w:p>
    <w:p w:rsidR="00680F4E" w:rsidRPr="003C57D0" w:rsidRDefault="00680F4E" w:rsidP="003121BD">
      <w:pPr>
        <w:pStyle w:val="ab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C57D0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96D49" w:rsidRPr="002A6898" w:rsidRDefault="00B96D49" w:rsidP="00B96D49">
      <w:pPr>
        <w:autoSpaceDE w:val="0"/>
        <w:autoSpaceDN w:val="0"/>
        <w:adjustRightInd w:val="0"/>
        <w:ind w:left="360"/>
        <w:jc w:val="both"/>
        <w:rPr>
          <w:bCs/>
        </w:rPr>
      </w:pPr>
      <w:r w:rsidRPr="002A6898">
        <w:rPr>
          <w:bCs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B96D49" w:rsidRPr="00B96D49" w:rsidRDefault="00B96D49" w:rsidP="00B96D49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680F4E" w:rsidRPr="006A243B" w:rsidTr="00680F4E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both"/>
            </w:pPr>
            <w:r w:rsidRPr="006A243B">
              <w:t>Средства оценивания ОР</w:t>
            </w:r>
          </w:p>
        </w:tc>
      </w:tr>
      <w:tr w:rsidR="003121BD" w:rsidRPr="006A243B" w:rsidTr="00680F4E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ОР.1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670D2F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>
              <w:rPr>
                <w:rFonts w:cs="DejaVu Sans"/>
                <w:color w:val="000000"/>
                <w:szCs w:val="28"/>
              </w:rPr>
              <w:t>УК. 2.1.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670D2F" w:rsidRDefault="003121BD" w:rsidP="003121BD">
            <w:pPr>
              <w:jc w:val="both"/>
            </w:pPr>
            <w:r w:rsidRPr="00670D2F">
              <w:t>Тест в ЭОС</w:t>
            </w:r>
          </w:p>
          <w:p w:rsidR="003121BD" w:rsidRPr="00670D2F" w:rsidRDefault="003121BD" w:rsidP="003121BD">
            <w:pPr>
              <w:jc w:val="both"/>
            </w:pPr>
            <w:r w:rsidRPr="00670D2F">
              <w:t>Критерии оценки выполнения практических работ</w:t>
            </w:r>
          </w:p>
        </w:tc>
      </w:tr>
    </w:tbl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t>5. Содержание дисциплины</w:t>
      </w: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6A243B">
        <w:rPr>
          <w:rFonts w:eastAsia="Times New Roman"/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680F4E" w:rsidRPr="006A243B" w:rsidTr="00680F4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Всего часов по дисциплине</w:t>
            </w:r>
          </w:p>
        </w:tc>
      </w:tr>
      <w:tr w:rsidR="00680F4E" w:rsidRPr="006A243B" w:rsidTr="00680F4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6A243B">
              <w:rPr>
                <w:rFonts w:eastAsia="Times New Roman"/>
              </w:rPr>
              <w:t xml:space="preserve">Контактная СР (в </w:t>
            </w:r>
            <w:proofErr w:type="spellStart"/>
            <w:r w:rsidRPr="006A243B">
              <w:rPr>
                <w:rFonts w:eastAsia="Times New Roman"/>
              </w:rPr>
              <w:t>т.ч</w:t>
            </w:r>
            <w:proofErr w:type="spellEnd"/>
            <w:r w:rsidRPr="006A243B">
              <w:rPr>
                <w:rFonts w:eastAsia="Times New Roman"/>
              </w:rPr>
              <w:t xml:space="preserve">. </w:t>
            </w:r>
            <w:proofErr w:type="gramEnd"/>
          </w:p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745A3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Практические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rPr>
                <w:b/>
              </w:rPr>
            </w:pPr>
            <w:r w:rsidRPr="006A243B">
              <w:rPr>
                <w:b/>
              </w:rPr>
              <w:t>Введение</w:t>
            </w:r>
            <w:r w:rsidRPr="006A243B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42DF8" w:rsidRDefault="00142DF8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42DF8">
              <w:rPr>
                <w:rFonts w:eastAsia="Times New Roman"/>
                <w:b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42DF8" w:rsidRDefault="00142DF8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42DF8">
              <w:rPr>
                <w:rFonts w:eastAsia="Times New Roman"/>
                <w:b/>
              </w:rPr>
              <w:t>1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  <w:rPr>
                <w:b/>
              </w:rPr>
            </w:pPr>
            <w:r w:rsidRPr="006A243B">
              <w:t>Роль и место астрономии в современной науке, ее связь с другими науками.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  <w:rPr>
                <w:b/>
              </w:rPr>
            </w:pPr>
            <w:r w:rsidRPr="006A243B">
              <w:rPr>
                <w:b/>
              </w:rPr>
              <w:t>Раздел 1. Основы сферической и практической астрономии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0124C" w:rsidRDefault="0010124C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0124C">
              <w:rPr>
                <w:rFonts w:eastAsia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0124C" w:rsidRDefault="0010124C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0124C">
              <w:rPr>
                <w:rFonts w:eastAsia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0124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0124C" w:rsidRDefault="0010124C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0124C">
              <w:rPr>
                <w:rFonts w:eastAsia="Times New Roman"/>
                <w:b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E71409" w:rsidRDefault="00E71409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E71409">
              <w:rPr>
                <w:rFonts w:eastAsia="Times New Roman"/>
                <w:b/>
              </w:rPr>
              <w:t>23</w:t>
            </w:r>
          </w:p>
        </w:tc>
      </w:tr>
      <w:tr w:rsidR="00680F4E" w:rsidRPr="006A243B" w:rsidTr="00680F4E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lastRenderedPageBreak/>
              <w:t xml:space="preserve">1.1 </w:t>
            </w:r>
            <w:proofErr w:type="gramStart"/>
            <w:r w:rsidRPr="006A243B">
              <w:t>Видимые</w:t>
            </w:r>
            <w:proofErr w:type="gramEnd"/>
            <w:r w:rsidRPr="006A243B">
              <w:t xml:space="preserve"> положение небесных светил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5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1.2 Система счета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  <w:rPr>
                <w:b/>
              </w:rPr>
            </w:pPr>
            <w:r w:rsidRPr="006A243B">
              <w:t>1.3. Излучение и поглощение электромагнитных волн в среде. Излучение абсолютного черного тела.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1.4. Спектральный анализ и образование спектральных линий (линий поглощения, эмиссионные и запрещенные линий)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rPr>
                <w:b/>
              </w:rPr>
              <w:t>Раздел 2. Основы небесной механики.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4223D" w:rsidRDefault="00B4223D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B4223D">
              <w:rPr>
                <w:rFonts w:eastAsia="Times New Roman"/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4223D" w:rsidRDefault="00B4223D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B4223D">
              <w:rPr>
                <w:rFonts w:eastAsia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4223D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4223D" w:rsidRDefault="00B4223D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B4223D">
              <w:rPr>
                <w:rFonts w:eastAsia="Times New Roman"/>
                <w:b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4223D" w:rsidRDefault="00B4223D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B4223D">
              <w:rPr>
                <w:rFonts w:eastAsia="Times New Roman"/>
                <w:b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2.1. Небесная механика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rPr>
                <w:b/>
              </w:rPr>
              <w:t>Раздел 3 Методы и способы астрофизических наблюдений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3335A0" w:rsidRDefault="003335A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335A0">
              <w:rPr>
                <w:rFonts w:eastAsia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3335A0" w:rsidRDefault="003335A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335A0">
              <w:rPr>
                <w:rFonts w:eastAsia="Times New Roman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3335A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3335A0" w:rsidRDefault="003335A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335A0">
              <w:rPr>
                <w:rFonts w:eastAsia="Times New Roman"/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3335A0" w:rsidRDefault="003335A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3335A0">
              <w:rPr>
                <w:rFonts w:eastAsia="Times New Roman"/>
                <w:b/>
              </w:rPr>
              <w:t>18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3.1. Оптические телескопы.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3.2. Радионаблюдения.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3.3. Космические телескопы.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rPr>
                <w:b/>
              </w:rPr>
              <w:t>Раздел 4. Солнце и Солнечная система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4705B" w:rsidRDefault="0064705B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64705B">
              <w:rPr>
                <w:rFonts w:eastAsia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4705B" w:rsidRDefault="0064705B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64705B">
              <w:rPr>
                <w:rFonts w:eastAsia="Times New Roman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4705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4705B" w:rsidRDefault="0064705B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64705B">
              <w:rPr>
                <w:rFonts w:eastAsia="Times New Roman"/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4705B" w:rsidRDefault="0064705B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64705B">
              <w:rPr>
                <w:rFonts w:eastAsia="Times New Roman"/>
                <w:b/>
              </w:rPr>
              <w:t>18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4.1 Общие характеристики Солнца и его атмосфер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A243B">
              <w:rPr>
                <w:rFonts w:ascii="Times New Roman" w:hAnsi="Times New Roman"/>
              </w:rPr>
              <w:t>4.2. Солнечная система и ее характеристики.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A243B">
              <w:rPr>
                <w:rFonts w:ascii="Times New Roman" w:hAnsi="Times New Roman"/>
              </w:rPr>
              <w:t>4.3. Физика объектов Солнечной системы и их эволюция. Планетные системы у других звезд.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rPr>
                <w:b/>
              </w:rPr>
            </w:pPr>
            <w:r w:rsidRPr="006A243B">
              <w:rPr>
                <w:b/>
              </w:rPr>
              <w:t>Раздел 5 Звезды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4079D9" w:rsidRDefault="004079D9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4079D9">
              <w:rPr>
                <w:rFonts w:eastAsia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4079D9" w:rsidRDefault="004079D9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4079D9">
              <w:rPr>
                <w:rFonts w:eastAsia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4079D9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4079D9" w:rsidRDefault="004079D9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4079D9">
              <w:rPr>
                <w:rFonts w:eastAsia="Times New Roman"/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4079D9" w:rsidRDefault="004079D9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4079D9">
              <w:rPr>
                <w:rFonts w:eastAsia="Times New Roman"/>
                <w:b/>
              </w:rPr>
              <w:t>12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5.1. Общие характеристики.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 xml:space="preserve">5.2 Эволюция звезд и </w:t>
            </w:r>
            <w:proofErr w:type="spellStart"/>
            <w:r w:rsidRPr="006A243B">
              <w:t>нестационарность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  <w:rPr>
                <w:b/>
              </w:rPr>
            </w:pPr>
            <w:r w:rsidRPr="006A243B">
              <w:rPr>
                <w:b/>
              </w:rPr>
              <w:t>Раздел 6 Межзвездная среда и туманности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2C7E14" w:rsidRDefault="002C7E14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C7E14">
              <w:rPr>
                <w:rFonts w:eastAsia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2C7E14" w:rsidRDefault="002C7E14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C7E14">
              <w:rPr>
                <w:rFonts w:eastAsia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2C7E14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2C7E14" w:rsidRDefault="002C7E14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C7E14">
              <w:rPr>
                <w:rFonts w:eastAsia="Times New Roman"/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2C7E14" w:rsidRDefault="002C7E14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2C7E14">
              <w:rPr>
                <w:rFonts w:eastAsia="Times New Roman"/>
                <w:b/>
              </w:rPr>
              <w:t>12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6.1. Физика межзвездной среды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6.2. Планетарные и диффузные туманности.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rPr>
                <w:b/>
              </w:rPr>
            </w:pPr>
            <w:r w:rsidRPr="006A243B">
              <w:rPr>
                <w:b/>
              </w:rPr>
              <w:t>Раздел 7 Галактики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F51AF7" w:rsidRDefault="00F51AF7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F51AF7">
              <w:rPr>
                <w:rFonts w:eastAsia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F51AF7" w:rsidRDefault="00F51AF7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F51AF7">
              <w:rPr>
                <w:rFonts w:eastAsia="Times New Roman"/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F51AF7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F51AF7" w:rsidRDefault="00F51AF7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F51AF7">
              <w:rPr>
                <w:rFonts w:eastAsia="Times New Roman"/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F51AF7" w:rsidRDefault="00F51AF7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F51AF7">
              <w:rPr>
                <w:rFonts w:eastAsia="Times New Roman"/>
                <w:b/>
              </w:rPr>
              <w:t>12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tabs>
                <w:tab w:val="left" w:pos="810"/>
              </w:tabs>
              <w:jc w:val="both"/>
            </w:pPr>
            <w:r w:rsidRPr="006A243B">
              <w:t>7.1</w:t>
            </w:r>
            <w:proofErr w:type="gramStart"/>
            <w:r w:rsidRPr="006A243B">
              <w:t xml:space="preserve"> Н</w:t>
            </w:r>
            <w:proofErr w:type="gramEnd"/>
            <w:r w:rsidRPr="006A243B">
              <w:t>аша галактика.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tabs>
                <w:tab w:val="left" w:pos="810"/>
              </w:tabs>
              <w:jc w:val="both"/>
            </w:pPr>
            <w:r w:rsidRPr="006A243B">
              <w:t>7.2 Внегалактическая астрономия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rPr>
                <w:b/>
              </w:rPr>
              <w:t>Раздел 8 Космогония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B6670" w:rsidRDefault="001B667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B6670" w:rsidRDefault="001B667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1B667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1B6670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6A243B" w:rsidRDefault="00680F4E" w:rsidP="00680F4E">
            <w:pPr>
              <w:jc w:val="both"/>
            </w:pPr>
            <w:r w:rsidRPr="006A243B">
              <w:t>8.1 Космология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243B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6A243B">
              <w:rPr>
                <w:rFonts w:eastAsia="Times New Roman"/>
              </w:rPr>
              <w:t>6</w:t>
            </w:r>
          </w:p>
        </w:tc>
      </w:tr>
      <w:tr w:rsidR="00680F4E" w:rsidRPr="006A243B" w:rsidTr="00680F4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F874C1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F874C1">
              <w:rPr>
                <w:rFonts w:eastAsia="Times New Roman"/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1B667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1B6670">
              <w:rPr>
                <w:rFonts w:eastAsia="Times New Roman"/>
                <w:b/>
              </w:rPr>
              <w:t>108</w:t>
            </w:r>
          </w:p>
        </w:tc>
      </w:tr>
    </w:tbl>
    <w:p w:rsidR="00680F4E" w:rsidRPr="006A243B" w:rsidRDefault="00680F4E" w:rsidP="00680F4E">
      <w:pPr>
        <w:jc w:val="center"/>
        <w:rPr>
          <w:rFonts w:eastAsia="Times New Roman"/>
          <w:b/>
        </w:rPr>
      </w:pP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Cs/>
          <w:i/>
        </w:rPr>
      </w:pPr>
      <w:r w:rsidRPr="006A243B">
        <w:rPr>
          <w:rFonts w:eastAsia="Times New Roman"/>
          <w:bCs/>
          <w:i/>
        </w:rPr>
        <w:t>5.2. Методы обучения</w:t>
      </w:r>
    </w:p>
    <w:p w:rsidR="00680F4E" w:rsidRPr="006A243B" w:rsidRDefault="00680F4E" w:rsidP="00680F4E">
      <w:pPr>
        <w:tabs>
          <w:tab w:val="left" w:pos="160"/>
          <w:tab w:val="left" w:pos="415"/>
        </w:tabs>
      </w:pPr>
      <w:r w:rsidRPr="006A243B">
        <w:rPr>
          <w:b/>
        </w:rPr>
        <w:t xml:space="preserve">Методы обучения: </w:t>
      </w:r>
      <w:r w:rsidRPr="006A243B">
        <w:t>метод проблемного обучения, Частично-поисковый метод</w:t>
      </w:r>
    </w:p>
    <w:p w:rsidR="00680F4E" w:rsidRPr="006A243B" w:rsidRDefault="00680F4E" w:rsidP="00680F4E">
      <w:pPr>
        <w:pStyle w:val="23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Технологии обучения: </w:t>
      </w:r>
      <w:r w:rsidRPr="006A243B">
        <w:t>модульная, проблемная, обучения в сотрудничестве, технологии дистанционного обучения.</w:t>
      </w:r>
    </w:p>
    <w:p w:rsidR="00680F4E" w:rsidRPr="006A243B" w:rsidRDefault="00680F4E" w:rsidP="00680F4E">
      <w:pPr>
        <w:pStyle w:val="23"/>
        <w:spacing w:after="0" w:line="240" w:lineRule="auto"/>
        <w:ind w:left="0"/>
        <w:jc w:val="both"/>
        <w:rPr>
          <w:b/>
        </w:rPr>
      </w:pPr>
      <w:r w:rsidRPr="006A243B">
        <w:rPr>
          <w:b/>
        </w:rPr>
        <w:t xml:space="preserve">Формы обучения: </w:t>
      </w:r>
      <w:r w:rsidRPr="006A243B">
        <w:t>индивидуальная, групповая.</w:t>
      </w:r>
    </w:p>
    <w:p w:rsidR="00680F4E" w:rsidRPr="00277197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277197">
        <w:rPr>
          <w:rFonts w:eastAsia="Times New Roman"/>
          <w:b/>
          <w:bCs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680F4E" w:rsidRPr="00277197" w:rsidTr="00680F4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77197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277197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77197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Балл за конкретное задание</w:t>
            </w:r>
          </w:p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(</w:t>
            </w:r>
            <w:r w:rsidRPr="00277197">
              <w:rPr>
                <w:sz w:val="20"/>
                <w:szCs w:val="20"/>
                <w:lang w:val="en-US"/>
              </w:rPr>
              <w:t>min</w:t>
            </w:r>
            <w:r w:rsidRPr="00277197">
              <w:rPr>
                <w:sz w:val="20"/>
                <w:szCs w:val="20"/>
              </w:rPr>
              <w:t>-</w:t>
            </w:r>
            <w:r w:rsidRPr="00277197">
              <w:rPr>
                <w:sz w:val="20"/>
                <w:szCs w:val="20"/>
                <w:lang w:val="en-US"/>
              </w:rPr>
              <w:t>max</w:t>
            </w:r>
            <w:r w:rsidRPr="00277197">
              <w:rPr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Баллы</w:t>
            </w:r>
          </w:p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0F4E" w:rsidRPr="00277197" w:rsidTr="00680F4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277197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277197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77197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277197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77197">
              <w:rPr>
                <w:b/>
                <w:sz w:val="20"/>
                <w:szCs w:val="20"/>
              </w:rPr>
              <w:t>Основы сферической и практической астрономии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12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b/>
                <w:bCs/>
                <w:sz w:val="20"/>
                <w:szCs w:val="20"/>
              </w:rPr>
              <w:t>Раздел 2.</w:t>
            </w:r>
            <w:r w:rsidRPr="0027719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77197">
              <w:rPr>
                <w:b/>
                <w:sz w:val="20"/>
                <w:szCs w:val="20"/>
              </w:rPr>
              <w:t>Основы небесной механики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</w:t>
            </w:r>
            <w:r w:rsidRPr="00277197">
              <w:rPr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77197">
              <w:rPr>
                <w:b/>
                <w:sz w:val="20"/>
                <w:szCs w:val="20"/>
              </w:rPr>
              <w:t>Раздел 3. Методы и способы астрофизических наблюдений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7197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77197">
              <w:rPr>
                <w:b/>
                <w:sz w:val="20"/>
                <w:szCs w:val="20"/>
              </w:rPr>
              <w:t>Солнце и Солнечная система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8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77197">
              <w:rPr>
                <w:b/>
                <w:sz w:val="20"/>
                <w:szCs w:val="20"/>
              </w:rPr>
              <w:t>Раздел 5 Звезды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1,4-</w:t>
            </w:r>
            <w:r w:rsidRPr="00277197">
              <w:rPr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77197">
              <w:rPr>
                <w:b/>
                <w:sz w:val="20"/>
                <w:szCs w:val="20"/>
              </w:rPr>
              <w:t>Раздел 6 Межзвездная среда и туманности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</w:t>
            </w:r>
            <w:r w:rsidRPr="00277197">
              <w:rPr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b/>
                <w:bCs/>
                <w:sz w:val="20"/>
                <w:szCs w:val="20"/>
              </w:rPr>
              <w:t xml:space="preserve">Раздел 7. </w:t>
            </w:r>
            <w:r w:rsidRPr="00277197">
              <w:rPr>
                <w:b/>
                <w:sz w:val="20"/>
                <w:szCs w:val="20"/>
              </w:rPr>
              <w:t>Галактики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,3-2,3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21BD" w:rsidRPr="00277197" w:rsidRDefault="003121BD" w:rsidP="00680F4E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7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77197">
              <w:rPr>
                <w:b/>
                <w:sz w:val="20"/>
                <w:szCs w:val="20"/>
              </w:rPr>
              <w:t>Раздел 8 Космогония</w:t>
            </w:r>
          </w:p>
        </w:tc>
      </w:tr>
      <w:tr w:rsidR="003121BD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21BD" w:rsidRPr="00670D2F" w:rsidRDefault="003121BD" w:rsidP="003121BD">
            <w:pPr>
              <w:autoSpaceDE w:val="0"/>
              <w:autoSpaceDN w:val="0"/>
              <w:adjustRightInd w:val="0"/>
              <w:jc w:val="both"/>
            </w:pPr>
            <w:r w:rsidRPr="00670D2F">
              <w:t>ОР.1.</w:t>
            </w:r>
            <w:r>
              <w:t>6.</w:t>
            </w:r>
            <w:r w:rsidRPr="00670D2F"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 xml:space="preserve">Оценка </w:t>
            </w:r>
            <w:proofErr w:type="spellStart"/>
            <w:r w:rsidRPr="00277197">
              <w:rPr>
                <w:sz w:val="20"/>
                <w:szCs w:val="20"/>
              </w:rPr>
              <w:t>практ</w:t>
            </w:r>
            <w:proofErr w:type="spellEnd"/>
            <w:r w:rsidRPr="00277197">
              <w:rPr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-1,8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21BD" w:rsidRPr="00277197" w:rsidRDefault="003121BD" w:rsidP="00680F4E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277197" w:rsidRDefault="003121BD" w:rsidP="00680F4E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277197" w:rsidRDefault="003121BD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7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277197" w:rsidRDefault="00680F4E" w:rsidP="00680F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30</w:t>
            </w:r>
          </w:p>
        </w:tc>
      </w:tr>
      <w:tr w:rsidR="00680F4E" w:rsidRPr="00277197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77197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277197" w:rsidRDefault="00680F4E" w:rsidP="00680F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7197">
              <w:rPr>
                <w:sz w:val="20"/>
                <w:szCs w:val="20"/>
              </w:rPr>
              <w:t>100</w:t>
            </w:r>
          </w:p>
        </w:tc>
      </w:tr>
    </w:tbl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680F4E" w:rsidRPr="006A243B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</w:rPr>
      </w:pPr>
      <w:r w:rsidRPr="006A243B">
        <w:rPr>
          <w:rFonts w:eastAsia="Times New Roman"/>
          <w:bCs/>
          <w:i/>
        </w:rPr>
        <w:t xml:space="preserve">7.1. </w:t>
      </w:r>
      <w:r w:rsidRPr="006A243B">
        <w:rPr>
          <w:rFonts w:eastAsia="Times New Roman"/>
          <w:bCs/>
          <w:i/>
          <w:iCs/>
        </w:rPr>
        <w:t>Основная литература</w:t>
      </w:r>
    </w:p>
    <w:p w:rsidR="00680F4E" w:rsidRPr="00A46607" w:rsidRDefault="00680F4E" w:rsidP="00BB5901">
      <w:pPr>
        <w:pStyle w:val="ab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46607">
        <w:rPr>
          <w:rFonts w:ascii="Times New Roman" w:hAnsi="Times New Roman"/>
          <w:sz w:val="24"/>
          <w:szCs w:val="24"/>
        </w:rPr>
        <w:t>Полак</w:t>
      </w:r>
      <w:proofErr w:type="spellEnd"/>
      <w:r w:rsidRPr="00A46607">
        <w:rPr>
          <w:rFonts w:ascii="Times New Roman" w:hAnsi="Times New Roman"/>
          <w:sz w:val="24"/>
          <w:szCs w:val="24"/>
        </w:rPr>
        <w:t>, И.Ф. Курс общей астрономии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учебник / И.Ф. </w:t>
      </w:r>
      <w:proofErr w:type="spellStart"/>
      <w:r w:rsidRPr="00A46607">
        <w:rPr>
          <w:rFonts w:ascii="Times New Roman" w:hAnsi="Times New Roman"/>
          <w:sz w:val="24"/>
          <w:szCs w:val="24"/>
        </w:rPr>
        <w:t>Полак</w:t>
      </w:r>
      <w:proofErr w:type="spellEnd"/>
      <w:r w:rsidRPr="00A46607">
        <w:rPr>
          <w:rFonts w:ascii="Times New Roman" w:hAnsi="Times New Roman"/>
          <w:sz w:val="24"/>
          <w:szCs w:val="24"/>
        </w:rPr>
        <w:t xml:space="preserve">. - Изд. 6-е, </w:t>
      </w:r>
      <w:proofErr w:type="spellStart"/>
      <w:r w:rsidRPr="00A4660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4660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Ленинград : Государственное технико-теоретическое изд-во, 1951. - 389 с.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ил. - ISBN 978-5-4475-1939-1 [Электронный ресурс]. - URL: </w:t>
      </w:r>
      <w:hyperlink r:id="rId55" w:history="1">
        <w:r w:rsidRPr="00A46607">
          <w:rPr>
            <w:rStyle w:val="a7"/>
            <w:rFonts w:eastAsia="Calibri"/>
          </w:rPr>
          <w:t>http://biblioclub.ru/index.php?page=book&amp;id=255756</w:t>
        </w:r>
      </w:hyperlink>
    </w:p>
    <w:p w:rsidR="00680F4E" w:rsidRPr="00A46607" w:rsidRDefault="00680F4E" w:rsidP="00BB5901">
      <w:pPr>
        <w:pStyle w:val="ab"/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6607">
        <w:rPr>
          <w:rFonts w:ascii="Times New Roman" w:hAnsi="Times New Roman"/>
          <w:sz w:val="24"/>
          <w:szCs w:val="24"/>
        </w:rPr>
        <w:t>Засов, А.В. Астрономия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учебное пособие / А.В. Засов, Э.В. Кононович.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607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A46607">
        <w:rPr>
          <w:rFonts w:ascii="Times New Roman" w:hAnsi="Times New Roman"/>
          <w:sz w:val="24"/>
          <w:szCs w:val="24"/>
        </w:rPr>
        <w:t xml:space="preserve">, 2011. - 262 с. - ISBN 978-5-9221-0952-9 [Электронный ресурс]. - URL: </w:t>
      </w:r>
      <w:hyperlink r:id="rId56" w:history="1">
        <w:r w:rsidRPr="00A46607">
          <w:rPr>
            <w:rStyle w:val="a7"/>
            <w:rFonts w:eastAsia="Calibri"/>
          </w:rPr>
          <w:t>http://biblioclub.ru/index.php?page=book&amp;id=68864</w:t>
        </w:r>
      </w:hyperlink>
    </w:p>
    <w:p w:rsidR="00680F4E" w:rsidRPr="00A46607" w:rsidRDefault="00680F4E" w:rsidP="00680F4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80F4E" w:rsidRPr="00A46607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A46607">
        <w:rPr>
          <w:rFonts w:eastAsia="Times New Roman"/>
          <w:bCs/>
          <w:i/>
        </w:rPr>
        <w:t>7.2. Дополнительная литература:</w:t>
      </w:r>
    </w:p>
    <w:p w:rsidR="00680F4E" w:rsidRPr="00A46607" w:rsidRDefault="00680F4E" w:rsidP="00BB5901">
      <w:pPr>
        <w:pStyle w:val="ab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46607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A46607">
        <w:rPr>
          <w:rFonts w:ascii="Times New Roman" w:hAnsi="Times New Roman"/>
          <w:sz w:val="24"/>
          <w:szCs w:val="24"/>
        </w:rPr>
        <w:t>, Г.П. Физика межзвездной среды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A46607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A4660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466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46607">
        <w:rPr>
          <w:rFonts w:ascii="Times New Roman" w:hAnsi="Times New Roman"/>
          <w:sz w:val="24"/>
          <w:szCs w:val="24"/>
        </w:rPr>
        <w:t>-Медиа, 2015. - 197 с.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466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46607">
        <w:rPr>
          <w:rFonts w:ascii="Times New Roman" w:hAnsi="Times New Roman"/>
          <w:sz w:val="24"/>
          <w:szCs w:val="24"/>
        </w:rPr>
        <w:t xml:space="preserve">. в кн. - ISBN 978-5-4475-4003-6 [Электронный ресурс]. - URL: </w:t>
      </w:r>
      <w:hyperlink r:id="rId57" w:history="1">
        <w:r w:rsidRPr="00A46607">
          <w:rPr>
            <w:rStyle w:val="a7"/>
            <w:rFonts w:eastAsia="Calibri"/>
          </w:rPr>
          <w:t>http://biblioclub.ru/index.php?page=book&amp;id=276178</w:t>
        </w:r>
      </w:hyperlink>
    </w:p>
    <w:p w:rsidR="00680F4E" w:rsidRPr="00A46607" w:rsidRDefault="00680F4E" w:rsidP="00BB5901">
      <w:pPr>
        <w:pStyle w:val="ab"/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Style w:val="a7"/>
          <w:rFonts w:eastAsia="Calibri"/>
        </w:rPr>
      </w:pPr>
      <w:proofErr w:type="spellStart"/>
      <w:r w:rsidRPr="00A46607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A46607">
        <w:rPr>
          <w:rFonts w:ascii="Times New Roman" w:hAnsi="Times New Roman"/>
          <w:sz w:val="24"/>
          <w:szCs w:val="24"/>
        </w:rPr>
        <w:t>, Н.А. Основы сферической астрономии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учебное пособие / Н.А. </w:t>
      </w:r>
      <w:proofErr w:type="spellStart"/>
      <w:r w:rsidRPr="00A46607">
        <w:rPr>
          <w:rFonts w:ascii="Times New Roman" w:hAnsi="Times New Roman"/>
          <w:sz w:val="24"/>
          <w:szCs w:val="24"/>
        </w:rPr>
        <w:t>Верюжский</w:t>
      </w:r>
      <w:proofErr w:type="spellEnd"/>
      <w:r w:rsidRPr="00A46607">
        <w:rPr>
          <w:rFonts w:ascii="Times New Roman" w:hAnsi="Times New Roman"/>
          <w:sz w:val="24"/>
          <w:szCs w:val="24"/>
        </w:rPr>
        <w:t>, В.И. Сидоров ; Московская государственная академия водного транспорта.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МГАВТ, 2002. - 49 с.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A466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46607">
        <w:rPr>
          <w:rFonts w:ascii="Times New Roman" w:hAnsi="Times New Roman"/>
          <w:sz w:val="24"/>
          <w:szCs w:val="24"/>
        </w:rPr>
        <w:t>. в кн.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8" w:history="1">
        <w:r w:rsidRPr="00A46607">
          <w:rPr>
            <w:rStyle w:val="a7"/>
            <w:rFonts w:eastAsia="Calibri"/>
          </w:rPr>
          <w:t>http://biblioclub.ru/index.php?page=book&amp;id=431020</w:t>
        </w:r>
      </w:hyperlink>
    </w:p>
    <w:p w:rsidR="00680F4E" w:rsidRDefault="00680F4E" w:rsidP="00680F4E">
      <w:pPr>
        <w:jc w:val="both"/>
        <w:rPr>
          <w:rFonts w:eastAsia="Calibri"/>
        </w:rPr>
      </w:pPr>
    </w:p>
    <w:p w:rsidR="003121BD" w:rsidRDefault="003121BD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eastAsia="Times New Roman"/>
          <w:bCs/>
          <w:i/>
          <w:iCs/>
        </w:rPr>
        <w:t>обучающихся</w:t>
      </w:r>
      <w:proofErr w:type="gramEnd"/>
      <w:r w:rsidRPr="00DB597C">
        <w:rPr>
          <w:rFonts w:eastAsia="Times New Roman"/>
          <w:bCs/>
          <w:i/>
          <w:iCs/>
        </w:rPr>
        <w:t xml:space="preserve"> по дисциплине</w:t>
      </w:r>
    </w:p>
    <w:p w:rsidR="003121BD" w:rsidRPr="006F50A2" w:rsidRDefault="003121BD" w:rsidP="003121BD">
      <w:pPr>
        <w:pStyle w:val="ab"/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Style w:val="a7"/>
          <w:rFonts w:eastAsia="Calibri"/>
        </w:rPr>
      </w:pPr>
      <w:proofErr w:type="spellStart"/>
      <w:r w:rsidRPr="00A46607">
        <w:rPr>
          <w:rFonts w:ascii="Times New Roman" w:hAnsi="Times New Roman"/>
          <w:sz w:val="24"/>
          <w:szCs w:val="24"/>
        </w:rPr>
        <w:lastRenderedPageBreak/>
        <w:t>Маров</w:t>
      </w:r>
      <w:proofErr w:type="spellEnd"/>
      <w:r w:rsidRPr="00A46607">
        <w:rPr>
          <w:rFonts w:ascii="Times New Roman" w:hAnsi="Times New Roman"/>
          <w:sz w:val="24"/>
          <w:szCs w:val="24"/>
        </w:rPr>
        <w:t>, М.Я. Космос: от Солнечной системы вглубь Вселенной / М.Я. </w:t>
      </w:r>
      <w:proofErr w:type="spellStart"/>
      <w:r w:rsidRPr="00A46607">
        <w:rPr>
          <w:rFonts w:ascii="Times New Roman" w:hAnsi="Times New Roman"/>
          <w:sz w:val="24"/>
          <w:szCs w:val="24"/>
        </w:rPr>
        <w:t>Маров</w:t>
      </w:r>
      <w:proofErr w:type="spellEnd"/>
      <w:r w:rsidRPr="00A4660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607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A46607">
        <w:rPr>
          <w:rFonts w:ascii="Times New Roman" w:hAnsi="Times New Roman"/>
          <w:sz w:val="24"/>
          <w:szCs w:val="24"/>
        </w:rPr>
        <w:t>, 2017. - 532 с.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ил. - ISBN 978-5-9221-1711-1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A46607">
          <w:rPr>
            <w:rStyle w:val="a7"/>
            <w:rFonts w:eastAsia="Calibri"/>
          </w:rPr>
          <w:t>http://biblioclub.ru/index.php?page=book&amp;id=485269</w:t>
        </w:r>
      </w:hyperlink>
    </w:p>
    <w:p w:rsidR="003121BD" w:rsidRPr="00A46607" w:rsidRDefault="003121BD" w:rsidP="003121BD">
      <w:pPr>
        <w:pStyle w:val="ab"/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46607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A46607">
        <w:rPr>
          <w:rFonts w:ascii="Times New Roman" w:hAnsi="Times New Roman"/>
          <w:sz w:val="24"/>
          <w:szCs w:val="24"/>
        </w:rPr>
        <w:t>, Г.П. Внутреннее строение и эволюция звезд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учебное пособие / Г.П. </w:t>
      </w:r>
      <w:proofErr w:type="spellStart"/>
      <w:r w:rsidRPr="00A46607">
        <w:rPr>
          <w:rFonts w:ascii="Times New Roman" w:hAnsi="Times New Roman"/>
          <w:sz w:val="24"/>
          <w:szCs w:val="24"/>
        </w:rPr>
        <w:t>Топильская</w:t>
      </w:r>
      <w:proofErr w:type="spellEnd"/>
      <w:r w:rsidRPr="00A4660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46607">
        <w:rPr>
          <w:rFonts w:ascii="Times New Roman" w:hAnsi="Times New Roman"/>
          <w:sz w:val="24"/>
          <w:szCs w:val="24"/>
        </w:rPr>
        <w:t>Директ</w:t>
      </w:r>
      <w:proofErr w:type="spellEnd"/>
      <w:r w:rsidRPr="00A46607">
        <w:rPr>
          <w:rFonts w:ascii="Times New Roman" w:hAnsi="Times New Roman"/>
          <w:sz w:val="24"/>
          <w:szCs w:val="24"/>
        </w:rPr>
        <w:t>-Медиа, 2015. - 271 с.</w:t>
      </w:r>
      <w:proofErr w:type="gramStart"/>
      <w:r w:rsidRPr="00A466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0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466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46607">
        <w:rPr>
          <w:rFonts w:ascii="Times New Roman" w:hAnsi="Times New Roman"/>
          <w:sz w:val="24"/>
          <w:szCs w:val="24"/>
        </w:rPr>
        <w:t xml:space="preserve">. в кн. - ISBN 978-5-4475-3997-9 [Электронный ресурс]. - URL: </w:t>
      </w:r>
      <w:hyperlink r:id="rId60" w:history="1">
        <w:r w:rsidRPr="00A46607">
          <w:rPr>
            <w:rStyle w:val="a7"/>
            <w:rFonts w:eastAsia="Calibri"/>
          </w:rPr>
          <w:t>http://biblioclub.ru/index.php?page=book&amp;id=273674</w:t>
        </w:r>
      </w:hyperlink>
    </w:p>
    <w:p w:rsidR="003121BD" w:rsidRPr="00DB597C" w:rsidRDefault="003121BD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</w:p>
    <w:p w:rsidR="003121BD" w:rsidRPr="00DB597C" w:rsidRDefault="003121BD" w:rsidP="00312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0F4E" w:rsidRPr="003C57D0" w:rsidRDefault="00680F4E" w:rsidP="00680F4E">
      <w:pPr>
        <w:jc w:val="both"/>
        <w:rPr>
          <w:rFonts w:eastAsia="Calibri"/>
          <w:highlight w:val="yellow"/>
        </w:rPr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680F4E" w:rsidRPr="003C57D0" w:rsidTr="00680F4E">
        <w:tc>
          <w:tcPr>
            <w:tcW w:w="2887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680F4E" w:rsidRPr="003C57D0" w:rsidTr="00680F4E">
        <w:tc>
          <w:tcPr>
            <w:tcW w:w="2887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>Научная электронная библиотека</w:t>
            </w:r>
          </w:p>
        </w:tc>
      </w:tr>
      <w:tr w:rsidR="00680F4E" w:rsidRPr="006A243B" w:rsidTr="00680F4E">
        <w:tc>
          <w:tcPr>
            <w:tcW w:w="2887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680F4E" w:rsidRPr="002B6666" w:rsidRDefault="00680F4E" w:rsidP="00680F4E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B6666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A96DEE" w:rsidRDefault="00A96DE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t>8. Фонды оценочных средств</w:t>
      </w:r>
    </w:p>
    <w:p w:rsidR="00680F4E" w:rsidRPr="006A243B" w:rsidRDefault="00680F4E" w:rsidP="00680F4E">
      <w:pPr>
        <w:jc w:val="both"/>
        <w:rPr>
          <w:rFonts w:eastAsia="Times New Roman"/>
          <w:spacing w:val="-4"/>
        </w:rPr>
      </w:pPr>
      <w:r w:rsidRPr="006A243B">
        <w:rPr>
          <w:rFonts w:eastAsia="Times New Roman"/>
          <w:spacing w:val="-4"/>
        </w:rPr>
        <w:t>Фонд оценочных сре</w:t>
      </w:r>
      <w:proofErr w:type="gramStart"/>
      <w:r w:rsidRPr="006A243B">
        <w:rPr>
          <w:rFonts w:eastAsia="Times New Roman"/>
          <w:spacing w:val="-4"/>
        </w:rPr>
        <w:t>дств пр</w:t>
      </w:r>
      <w:proofErr w:type="gramEnd"/>
      <w:r w:rsidRPr="006A243B">
        <w:rPr>
          <w:rFonts w:eastAsia="Times New Roman"/>
          <w:spacing w:val="-4"/>
        </w:rPr>
        <w:t>едставлен в Приложении 1.</w:t>
      </w: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80F4E" w:rsidRPr="006A243B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6A243B">
        <w:rPr>
          <w:rFonts w:eastAsia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680F4E" w:rsidRPr="006F50A2" w:rsidRDefault="00680F4E" w:rsidP="00680F4E">
      <w:pPr>
        <w:ind w:firstLine="709"/>
        <w:jc w:val="both"/>
        <w:rPr>
          <w:i/>
          <w:iCs/>
        </w:rPr>
      </w:pPr>
      <w:r w:rsidRPr="006F50A2">
        <w:rPr>
          <w:i/>
          <w:iCs/>
        </w:rPr>
        <w:t>9.1. Описание материально-технической базы</w:t>
      </w:r>
    </w:p>
    <w:p w:rsidR="00680F4E" w:rsidRPr="006F50A2" w:rsidRDefault="00680F4E" w:rsidP="00680F4E">
      <w:pPr>
        <w:ind w:firstLine="709"/>
        <w:jc w:val="both"/>
      </w:pPr>
      <w:r w:rsidRPr="006F50A2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80F4E" w:rsidRPr="006F50A2" w:rsidRDefault="00680F4E" w:rsidP="00680F4E">
      <w:pPr>
        <w:ind w:firstLine="709"/>
        <w:jc w:val="both"/>
        <w:rPr>
          <w:i/>
          <w:iCs/>
        </w:rPr>
      </w:pPr>
      <w:r w:rsidRPr="006F50A2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0F4E" w:rsidRPr="006F50A2" w:rsidRDefault="00680F4E" w:rsidP="00680F4E">
      <w:pPr>
        <w:ind w:firstLine="709"/>
        <w:jc w:val="both"/>
      </w:pPr>
      <w:r w:rsidRPr="006F50A2">
        <w:t xml:space="preserve">Планируется использование традиционных программных средств, таких как средства </w:t>
      </w:r>
      <w:proofErr w:type="spellStart"/>
      <w:r w:rsidRPr="006F50A2">
        <w:t>Microsoft</w:t>
      </w:r>
      <w:proofErr w:type="spellEnd"/>
      <w:r w:rsidRPr="006F50A2">
        <w:t xml:space="preserve"> </w:t>
      </w:r>
      <w:proofErr w:type="spellStart"/>
      <w:r w:rsidRPr="006F50A2">
        <w:t>Word</w:t>
      </w:r>
      <w:proofErr w:type="spellEnd"/>
      <w:r w:rsidRPr="006F50A2">
        <w:t xml:space="preserve">, </w:t>
      </w:r>
      <w:proofErr w:type="spellStart"/>
      <w:r w:rsidRPr="006F50A2">
        <w:t>Power</w:t>
      </w:r>
      <w:proofErr w:type="spellEnd"/>
      <w:r w:rsidRPr="006F50A2">
        <w:t xml:space="preserve"> </w:t>
      </w:r>
      <w:proofErr w:type="spellStart"/>
      <w:r w:rsidRPr="006F50A2">
        <w:t>Point</w:t>
      </w:r>
      <w:proofErr w:type="spellEnd"/>
      <w:r w:rsidRPr="006F50A2">
        <w:t xml:space="preserve">, </w:t>
      </w:r>
      <w:proofErr w:type="spellStart"/>
      <w:r w:rsidRPr="006F50A2">
        <w:t>Microsoft</w:t>
      </w:r>
      <w:proofErr w:type="spellEnd"/>
      <w:r w:rsidRPr="006F50A2">
        <w:t xml:space="preserve"> </w:t>
      </w:r>
      <w:proofErr w:type="spellStart"/>
      <w:r w:rsidRPr="006F50A2">
        <w:t>Internet</w:t>
      </w:r>
      <w:proofErr w:type="spellEnd"/>
      <w:r w:rsidRPr="006F50A2">
        <w:t xml:space="preserve"> </w:t>
      </w:r>
      <w:proofErr w:type="spellStart"/>
      <w:r w:rsidRPr="006F50A2">
        <w:t>Explorer</w:t>
      </w:r>
      <w:proofErr w:type="spellEnd"/>
      <w:r w:rsidRPr="006F50A2">
        <w:t xml:space="preserve"> и других, а также средств организации взаимодействия с </w:t>
      </w:r>
      <w:proofErr w:type="gramStart"/>
      <w:r w:rsidRPr="006F50A2">
        <w:t>обучающимися</w:t>
      </w:r>
      <w:proofErr w:type="gramEnd"/>
      <w:r w:rsidRPr="006F50A2">
        <w:t xml:space="preserve"> в ЭИОС </w:t>
      </w:r>
      <w:proofErr w:type="spellStart"/>
      <w:r w:rsidRPr="006F50A2">
        <w:t>Мининского</w:t>
      </w:r>
      <w:proofErr w:type="spellEnd"/>
      <w:r w:rsidRPr="006F50A2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F50A2">
        <w:t>Google</w:t>
      </w:r>
      <w:proofErr w:type="spellEnd"/>
      <w:r w:rsidRPr="006F50A2">
        <w:t>-сервисов.</w:t>
      </w:r>
    </w:p>
    <w:p w:rsidR="00680F4E" w:rsidRPr="000E0E8F" w:rsidRDefault="00680F4E" w:rsidP="000E0E8F">
      <w:pPr>
        <w:pStyle w:val="3"/>
        <w:jc w:val="center"/>
        <w:rPr>
          <w:caps/>
          <w:kern w:val="24"/>
          <w:sz w:val="24"/>
        </w:rPr>
      </w:pPr>
    </w:p>
    <w:p w:rsidR="00F01FDD" w:rsidRDefault="00680F4E" w:rsidP="00F01FDD">
      <w:pPr>
        <w:pStyle w:val="2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bookmarkStart w:id="16" w:name="_Toc34738690"/>
      <w:r>
        <w:rPr>
          <w:rFonts w:ascii="Times New Roman" w:eastAsia="SimSun" w:hAnsi="Times New Roman" w:cs="Times New Roman"/>
          <w:b/>
          <w:caps/>
          <w:sz w:val="24"/>
          <w:szCs w:val="24"/>
        </w:rPr>
        <w:t>5.7</w:t>
      </w:r>
      <w:r w:rsidR="00F01FDD"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. ПРОГРАММА ДИСЦИПЛИНЫ</w:t>
      </w:r>
      <w:r w:rsidR="00F01FDD">
        <w:rPr>
          <w:rFonts w:ascii="Times New Roman" w:eastAsia="SimSun" w:hAnsi="Times New Roman" w:cs="Times New Roman"/>
          <w:b/>
          <w:caps/>
          <w:sz w:val="24"/>
          <w:szCs w:val="24"/>
        </w:rPr>
        <w:br/>
      </w:r>
      <w:r w:rsidR="00F01FDD"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«</w:t>
      </w:r>
      <w:r w:rsidRPr="00680F4E">
        <w:rPr>
          <w:rFonts w:ascii="Times New Roman" w:eastAsia="SimSun" w:hAnsi="Times New Roman" w:cs="Times New Roman"/>
          <w:b/>
          <w:caps/>
          <w:sz w:val="24"/>
          <w:szCs w:val="24"/>
        </w:rPr>
        <w:t>Робототехника и автоматизированные системы обработки научных результатов</w:t>
      </w:r>
      <w:r w:rsidR="00F01FDD" w:rsidRPr="00C55C8A">
        <w:rPr>
          <w:rFonts w:ascii="Times New Roman" w:eastAsia="SimSun" w:hAnsi="Times New Roman" w:cs="Times New Roman"/>
          <w:b/>
          <w:caps/>
          <w:sz w:val="24"/>
          <w:szCs w:val="24"/>
        </w:rPr>
        <w:t>»</w:t>
      </w:r>
      <w:bookmarkEnd w:id="16"/>
    </w:p>
    <w:p w:rsidR="00680F4E" w:rsidRPr="007441E0" w:rsidRDefault="00680F4E" w:rsidP="00680F4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1. Пояснительная записка</w:t>
      </w:r>
    </w:p>
    <w:p w:rsidR="00680F4E" w:rsidRPr="007441E0" w:rsidRDefault="00680F4E" w:rsidP="00680F4E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Дисциплина</w:t>
      </w:r>
      <w:r w:rsidRPr="007441E0">
        <w:rPr>
          <w:rFonts w:eastAsia="Times New Roman"/>
        </w:rPr>
        <w:t xml:space="preserve"> Робототехника, как и другие дисциплины модуля, служит формированию естественнонаучного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естественнонаучного подхода в становлении и развитии цивилизации в целом и современной социально-экономической деятельности в частности. </w:t>
      </w:r>
    </w:p>
    <w:p w:rsidR="00680F4E" w:rsidRPr="007441E0" w:rsidRDefault="00680F4E" w:rsidP="00680F4E">
      <w:pPr>
        <w:ind w:firstLine="709"/>
        <w:jc w:val="both"/>
        <w:rPr>
          <w:rFonts w:eastAsia="Times New Roman"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2. Место в структуре модуля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7441E0">
        <w:rPr>
          <w:rFonts w:eastAsia="Times New Roman"/>
        </w:rPr>
        <w:t>Дисциплина «Робототехника» относится к дисциплинам по выбору модуля «</w:t>
      </w:r>
      <w:r>
        <w:rPr>
          <w:rFonts w:eastAsia="Times New Roman"/>
        </w:rPr>
        <w:t>Техническое творчество</w:t>
      </w:r>
      <w:r w:rsidRPr="007441E0">
        <w:rPr>
          <w:rFonts w:eastAsia="Times New Roman"/>
        </w:rPr>
        <w:t>». Для освоения дисциплины студенты используют знания, умения, навыки, сформированные в ходе изучения дисциплин модуля «Информационные технологии».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lastRenderedPageBreak/>
        <w:t>3. Цели и задачи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r w:rsidRPr="007441E0">
        <w:rPr>
          <w:rFonts w:eastAsia="Times New Roman"/>
          <w:i/>
          <w:iCs/>
        </w:rPr>
        <w:t>Цель</w:t>
      </w:r>
      <w:r>
        <w:rPr>
          <w:rFonts w:eastAsia="Times New Roman"/>
          <w:i/>
          <w:iCs/>
        </w:rPr>
        <w:t xml:space="preserve"> </w:t>
      </w:r>
      <w:proofErr w:type="gramStart"/>
      <w:r w:rsidRPr="007441E0">
        <w:rPr>
          <w:rFonts w:eastAsia="Times New Roman"/>
          <w:i/>
          <w:iCs/>
        </w:rPr>
        <w:t>дисциплины</w:t>
      </w:r>
      <w:r w:rsidRPr="007441E0">
        <w:rPr>
          <w:rFonts w:eastAsia="Times New Roman"/>
          <w:spacing w:val="3"/>
        </w:rPr>
        <w:t>-</w:t>
      </w:r>
      <w:r w:rsidRPr="007441E0">
        <w:rPr>
          <w:rFonts w:eastAsia="Times New Roman"/>
        </w:rPr>
        <w:t>является</w:t>
      </w:r>
      <w:proofErr w:type="gramEnd"/>
      <w:r w:rsidRPr="007441E0">
        <w:rPr>
          <w:rFonts w:eastAsia="Times New Roman"/>
        </w:rPr>
        <w:t xml:space="preserve">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iCs/>
        </w:rPr>
      </w:pPr>
      <w:r w:rsidRPr="007441E0">
        <w:rPr>
          <w:rFonts w:eastAsia="Times New Roman"/>
          <w:i/>
          <w:iCs/>
        </w:rPr>
        <w:t>Задачи дисциплины:</w:t>
      </w:r>
    </w:p>
    <w:p w:rsidR="00680F4E" w:rsidRPr="007441E0" w:rsidRDefault="00680F4E" w:rsidP="00BB5901">
      <w:pPr>
        <w:numPr>
          <w:ilvl w:val="0"/>
          <w:numId w:val="5"/>
        </w:numPr>
        <w:suppressAutoHyphens w:val="0"/>
        <w:ind w:left="714" w:hanging="357"/>
        <w:rPr>
          <w:rFonts w:eastAsia="Times New Roman"/>
        </w:rPr>
      </w:pPr>
      <w:r w:rsidRPr="007441E0">
        <w:rPr>
          <w:rFonts w:eastAsia="Times New Roman"/>
        </w:rPr>
        <w:t>Систематизировать знания по информатике и программированию;</w:t>
      </w:r>
    </w:p>
    <w:p w:rsidR="00680F4E" w:rsidRPr="007441E0" w:rsidRDefault="00680F4E" w:rsidP="00BB5901">
      <w:pPr>
        <w:numPr>
          <w:ilvl w:val="0"/>
          <w:numId w:val="5"/>
        </w:numPr>
        <w:suppressAutoHyphens w:val="0"/>
        <w:ind w:left="714" w:hanging="357"/>
        <w:rPr>
          <w:rFonts w:eastAsia="Times New Roman"/>
        </w:rPr>
      </w:pPr>
      <w:r w:rsidRPr="007441E0">
        <w:rPr>
          <w:rFonts w:eastAsia="Times New Roman"/>
        </w:rPr>
        <w:t>Показать место программирования в системе логических устройств;</w:t>
      </w:r>
    </w:p>
    <w:p w:rsidR="00680F4E" w:rsidRPr="007441E0" w:rsidRDefault="00680F4E" w:rsidP="00BB5901">
      <w:pPr>
        <w:numPr>
          <w:ilvl w:val="0"/>
          <w:numId w:val="5"/>
        </w:numPr>
        <w:suppressAutoHyphens w:val="0"/>
        <w:ind w:left="714" w:hanging="357"/>
        <w:rPr>
          <w:rFonts w:eastAsia="Times New Roman"/>
        </w:rPr>
      </w:pPr>
      <w:r w:rsidRPr="007441E0">
        <w:rPr>
          <w:rFonts w:eastAsia="Times New Roman"/>
        </w:rPr>
        <w:t>Формировать способности выпускника применять знания, умения и личностные качества для успешной профессиональной деятельности;</w:t>
      </w:r>
    </w:p>
    <w:p w:rsidR="00680F4E" w:rsidRPr="007441E0" w:rsidRDefault="00680F4E" w:rsidP="00BB5901">
      <w:pPr>
        <w:numPr>
          <w:ilvl w:val="0"/>
          <w:numId w:val="5"/>
        </w:numPr>
        <w:suppressAutoHyphens w:val="0"/>
        <w:ind w:left="714" w:hanging="357"/>
        <w:rPr>
          <w:rFonts w:eastAsia="Times New Roman"/>
        </w:rPr>
      </w:pPr>
      <w:r w:rsidRPr="007441E0">
        <w:rPr>
          <w:rFonts w:eastAsia="Times New Roman"/>
        </w:rPr>
        <w:t>Формирование навыков проведения эксперимента.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80F4E" w:rsidRPr="003C57D0" w:rsidRDefault="00680F4E" w:rsidP="003121BD">
      <w:pPr>
        <w:pStyle w:val="ab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C57D0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B96D49" w:rsidRPr="00747D5E" w:rsidRDefault="00B96D49" w:rsidP="00B96D49">
      <w:pPr>
        <w:autoSpaceDE w:val="0"/>
        <w:autoSpaceDN w:val="0"/>
        <w:adjustRightInd w:val="0"/>
        <w:ind w:left="360"/>
        <w:jc w:val="both"/>
        <w:rPr>
          <w:bCs/>
        </w:rPr>
      </w:pPr>
      <w:r w:rsidRPr="00747D5E">
        <w:rPr>
          <w:bCs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96D49" w:rsidRPr="00B96D49" w:rsidRDefault="00B96D49" w:rsidP="00B96D49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6"/>
        <w:gridCol w:w="2153"/>
        <w:gridCol w:w="1169"/>
        <w:gridCol w:w="2859"/>
        <w:gridCol w:w="1395"/>
        <w:gridCol w:w="1302"/>
      </w:tblGrid>
      <w:tr w:rsidR="003121BD" w:rsidRPr="007441E0" w:rsidTr="003121BD">
        <w:trPr>
          <w:trHeight w:val="385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A81EA5" w:rsidRDefault="003121BD" w:rsidP="003121B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3121BD" w:rsidRPr="007441E0" w:rsidTr="003121BD">
        <w:trPr>
          <w:trHeight w:val="331"/>
        </w:trPr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ОР.1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957D1E" w:rsidRDefault="003121BD" w:rsidP="003121BD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1BD" w:rsidRPr="007441E0" w:rsidRDefault="003121BD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 w:rsidR="000F06E6">
              <w:rPr>
                <w:rFonts w:eastAsia="Times New Roman"/>
              </w:rPr>
              <w:t>.7.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21BD" w:rsidRPr="007441E0" w:rsidRDefault="003121BD" w:rsidP="00680F4E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pacing w:val="-5"/>
              </w:rPr>
            </w:pPr>
            <w:r w:rsidRPr="007441E0">
              <w:rPr>
                <w:rFonts w:eastAsia="Times New Roman"/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AC76CB" w:rsidRDefault="003121BD" w:rsidP="00680F4E">
            <w:r w:rsidRPr="00AC76CB">
              <w:t xml:space="preserve">УК.1.1. </w:t>
            </w:r>
          </w:p>
          <w:p w:rsidR="003121BD" w:rsidRDefault="003121BD" w:rsidP="00680F4E">
            <w:r w:rsidRPr="00AC76CB">
              <w:t>УК.1.2.</w:t>
            </w:r>
            <w:r w:rsidRPr="001C7352">
              <w:t xml:space="preserve"> </w:t>
            </w:r>
          </w:p>
          <w:p w:rsidR="000F06E6" w:rsidRDefault="000F06E6" w:rsidP="00680F4E">
            <w:r>
              <w:t>УК.1.3</w:t>
            </w:r>
          </w:p>
          <w:p w:rsidR="003121BD" w:rsidRPr="007441E0" w:rsidRDefault="003121BD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21BD" w:rsidRPr="007441E0" w:rsidRDefault="003121BD" w:rsidP="00680F4E">
            <w:pPr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Тест в ЭОС</w:t>
            </w:r>
          </w:p>
          <w:p w:rsidR="003121BD" w:rsidRPr="007441E0" w:rsidRDefault="003121BD" w:rsidP="00680F4E">
            <w:pPr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Критерии оценки выполнения лабораторных работ</w:t>
            </w:r>
          </w:p>
        </w:tc>
      </w:tr>
    </w:tbl>
    <w:p w:rsidR="00680F4E" w:rsidRPr="007441E0" w:rsidRDefault="00680F4E" w:rsidP="00680F4E">
      <w:pPr>
        <w:autoSpaceDE w:val="0"/>
        <w:autoSpaceDN w:val="0"/>
        <w:adjustRightInd w:val="0"/>
        <w:ind w:left="142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5. Содержание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8"/>
        <w:gridCol w:w="4059"/>
        <w:gridCol w:w="874"/>
        <w:gridCol w:w="873"/>
        <w:gridCol w:w="1408"/>
        <w:gridCol w:w="1231"/>
        <w:gridCol w:w="851"/>
      </w:tblGrid>
      <w:tr w:rsidR="00680F4E" w:rsidRPr="007441E0" w:rsidTr="00680F4E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№ </w:t>
            </w:r>
            <w:proofErr w:type="gramStart"/>
            <w:r w:rsidRPr="007441E0">
              <w:rPr>
                <w:rFonts w:eastAsia="Times New Roman"/>
              </w:rPr>
              <w:t>п</w:t>
            </w:r>
            <w:proofErr w:type="gramEnd"/>
            <w:r w:rsidRPr="007441E0">
              <w:rPr>
                <w:rFonts w:eastAsia="Times New Roman"/>
              </w:rPr>
              <w:t>/п</w:t>
            </w:r>
          </w:p>
        </w:tc>
        <w:tc>
          <w:tcPr>
            <w:tcW w:w="3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Контактная работа</w:t>
            </w:r>
          </w:p>
        </w:tc>
        <w:tc>
          <w:tcPr>
            <w:tcW w:w="11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Всего часов по дисциплине</w:t>
            </w:r>
          </w:p>
        </w:tc>
      </w:tr>
      <w:tr w:rsidR="00680F4E" w:rsidRPr="007441E0" w:rsidTr="00680F4E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9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7441E0">
              <w:rPr>
                <w:rFonts w:eastAsia="Times New Roman"/>
              </w:rPr>
              <w:t xml:space="preserve">Контактная СР (в </w:t>
            </w:r>
            <w:proofErr w:type="spellStart"/>
            <w:r w:rsidRPr="007441E0">
              <w:rPr>
                <w:rFonts w:eastAsia="Times New Roman"/>
              </w:rPr>
              <w:t>т.ч</w:t>
            </w:r>
            <w:proofErr w:type="spellEnd"/>
            <w:r w:rsidRPr="007441E0">
              <w:rPr>
                <w:rFonts w:eastAsia="Times New Roman"/>
              </w:rPr>
              <w:t xml:space="preserve">. </w:t>
            </w:r>
            <w:proofErr w:type="gramEnd"/>
          </w:p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 ЭИОС)</w:t>
            </w:r>
          </w:p>
        </w:tc>
        <w:tc>
          <w:tcPr>
            <w:tcW w:w="11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3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Лабораторное занятие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680F4E" w:rsidRPr="007441E0" w:rsidTr="00680F4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ind w:left="709" w:hanging="709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Модуль 1. История робототехники. Устройство роботов.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История развития</w:t>
            </w:r>
          </w:p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робототехники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Устройство роботов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Уровни управления</w:t>
            </w:r>
          </w:p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движением на примере </w:t>
            </w:r>
            <w:r w:rsidRPr="007441E0">
              <w:rPr>
                <w:rFonts w:eastAsia="Times New Roman"/>
                <w:lang w:val="en-US"/>
              </w:rPr>
              <w:t>Lego</w:t>
            </w:r>
            <w:r w:rsidRPr="007441E0">
              <w:rPr>
                <w:rFonts w:eastAsia="Times New Roman"/>
              </w:rPr>
              <w:t xml:space="preserve"> </w:t>
            </w:r>
            <w:r w:rsidRPr="007441E0">
              <w:rPr>
                <w:rFonts w:eastAsia="Times New Roman"/>
                <w:lang w:val="en-US"/>
              </w:rPr>
              <w:t>NXT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Интерфейсы управления роботами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Модуль 2. Конструирование и программирование роботов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Проектирование роботов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8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Математическое описание</w:t>
            </w:r>
          </w:p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lastRenderedPageBreak/>
              <w:t>Роботов. Основы теории автоматов.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Микроконтроллеры </w:t>
            </w:r>
            <w:proofErr w:type="spellStart"/>
            <w:r w:rsidRPr="007441E0">
              <w:rPr>
                <w:rFonts w:eastAsia="Times New Roman"/>
                <w:lang w:val="en-US"/>
              </w:rPr>
              <w:t>Arduino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  <w:lang w:val="en-US"/>
              </w:rPr>
            </w:pPr>
            <w:r w:rsidRPr="007441E0">
              <w:rPr>
                <w:rFonts w:eastAsia="Times New Roman"/>
              </w:rPr>
              <w:t xml:space="preserve">Среда разработки. Основы </w:t>
            </w:r>
            <w:r w:rsidRPr="007441E0">
              <w:rPr>
                <w:rFonts w:eastAsia="Times New Roman"/>
                <w:lang w:val="en-US"/>
              </w:rPr>
              <w:t>C++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Сенсоры робота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Приводы робота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Модуль 3. Робототехнические проекты. Соревнования роботов.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Робототехнические проекты на базе </w:t>
            </w:r>
            <w:proofErr w:type="spellStart"/>
            <w:r w:rsidRPr="007441E0">
              <w:rPr>
                <w:rFonts w:eastAsia="Times New Roman"/>
                <w:lang w:val="en-US"/>
              </w:rPr>
              <w:t>Arduino</w:t>
            </w:r>
            <w:proofErr w:type="spellEnd"/>
            <w:r w:rsidRPr="007441E0">
              <w:rPr>
                <w:rFonts w:eastAsia="Times New Roman"/>
              </w:rPr>
              <w:t>. Робот «Умная тележка».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8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Типовые задачи робототехнических школьных олимпиад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Робототехнические задачи для автоматизации физических исследований. Сенсорные сети. </w:t>
            </w:r>
            <w:r w:rsidRPr="007441E0">
              <w:rPr>
                <w:rFonts w:eastAsia="Times New Roman"/>
                <w:lang w:val="en-US"/>
              </w:rPr>
              <w:t>GPS</w:t>
            </w:r>
            <w:r w:rsidRPr="007441E0">
              <w:rPr>
                <w:rFonts w:eastAsia="Times New Roman"/>
              </w:rPr>
              <w:t>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</w:tr>
      <w:tr w:rsidR="00680F4E" w:rsidRPr="007441E0" w:rsidTr="00680F4E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BB5901">
            <w:pPr>
              <w:numPr>
                <w:ilvl w:val="0"/>
                <w:numId w:val="29"/>
              </w:numPr>
              <w:tabs>
                <w:tab w:val="num" w:pos="644"/>
              </w:tabs>
              <w:suppressAutoHyphens w:val="0"/>
              <w:autoSpaceDE w:val="0"/>
              <w:autoSpaceDN w:val="0"/>
              <w:adjustRightInd w:val="0"/>
              <w:ind w:left="0" w:firstLine="0"/>
              <w:rPr>
                <w:rFonts w:eastAsia="Times New Roman"/>
              </w:rPr>
            </w:pP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Интернет вещей. Умный дом. Умная школа.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</w:tr>
      <w:tr w:rsidR="00680F4E" w:rsidRPr="007441E0" w:rsidTr="00680F4E">
        <w:trPr>
          <w:trHeight w:val="357"/>
        </w:trPr>
        <w:tc>
          <w:tcPr>
            <w:tcW w:w="4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right"/>
              <w:rPr>
                <w:rFonts w:eastAsia="Times New Roman"/>
              </w:rPr>
            </w:pPr>
            <w:r w:rsidRPr="007441E0">
              <w:rPr>
                <w:rFonts w:eastAsia="Times New Roman"/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36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72</w:t>
            </w:r>
          </w:p>
        </w:tc>
      </w:tr>
    </w:tbl>
    <w:p w:rsidR="00680F4E" w:rsidRPr="007441E0" w:rsidRDefault="00680F4E" w:rsidP="00680F4E">
      <w:pPr>
        <w:autoSpaceDE w:val="0"/>
        <w:autoSpaceDN w:val="0"/>
        <w:adjustRightInd w:val="0"/>
        <w:ind w:left="1429"/>
        <w:jc w:val="both"/>
        <w:rPr>
          <w:rFonts w:eastAsia="Times New Roman"/>
          <w:b/>
          <w:bCs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 w:rsidRPr="007441E0">
        <w:rPr>
          <w:rFonts w:eastAsia="Times New Roman"/>
          <w:bCs/>
          <w:i/>
        </w:rPr>
        <w:t>5.1. Методы обучения</w:t>
      </w:r>
    </w:p>
    <w:p w:rsidR="00680F4E" w:rsidRPr="007441E0" w:rsidRDefault="00680F4E" w:rsidP="00680F4E">
      <w:pPr>
        <w:tabs>
          <w:tab w:val="left" w:pos="160"/>
          <w:tab w:val="left" w:pos="415"/>
        </w:tabs>
        <w:rPr>
          <w:rFonts w:eastAsia="Times New Roman"/>
        </w:rPr>
      </w:pPr>
      <w:r w:rsidRPr="007441E0">
        <w:rPr>
          <w:rFonts w:eastAsia="Times New Roman"/>
          <w:b/>
        </w:rPr>
        <w:t xml:space="preserve">Методы обучения: </w:t>
      </w:r>
      <w:r w:rsidRPr="007441E0">
        <w:rPr>
          <w:rFonts w:eastAsia="Times New Roman"/>
        </w:rPr>
        <w:t>метод проблемного обучения, Частично-поисковый метод</w:t>
      </w:r>
    </w:p>
    <w:p w:rsidR="00680F4E" w:rsidRPr="007441E0" w:rsidRDefault="00680F4E" w:rsidP="00680F4E">
      <w:pPr>
        <w:ind w:firstLine="709"/>
        <w:jc w:val="both"/>
        <w:rPr>
          <w:rFonts w:eastAsia="Times New Roman"/>
          <w:b/>
        </w:rPr>
      </w:pPr>
      <w:r w:rsidRPr="007441E0">
        <w:rPr>
          <w:rFonts w:eastAsia="Times New Roman"/>
          <w:b/>
        </w:rPr>
        <w:t xml:space="preserve">Технологии обучения: </w:t>
      </w:r>
      <w:r w:rsidRPr="007441E0">
        <w:rPr>
          <w:rFonts w:eastAsia="Times New Roman"/>
        </w:rPr>
        <w:t>модульная, проблемная, обучения в сотрудничестве, технологии дистанционного обучения.</w:t>
      </w:r>
    </w:p>
    <w:p w:rsidR="00680F4E" w:rsidRPr="007441E0" w:rsidRDefault="00680F4E" w:rsidP="00680F4E">
      <w:pPr>
        <w:ind w:firstLine="709"/>
        <w:jc w:val="both"/>
        <w:rPr>
          <w:rFonts w:eastAsia="Times New Roman"/>
          <w:b/>
        </w:rPr>
      </w:pPr>
      <w:r w:rsidRPr="007441E0">
        <w:rPr>
          <w:rFonts w:eastAsia="Times New Roman"/>
          <w:b/>
        </w:rPr>
        <w:t xml:space="preserve">Формы обучения: </w:t>
      </w:r>
      <w:r w:rsidRPr="007441E0">
        <w:rPr>
          <w:rFonts w:eastAsia="Times New Roman"/>
        </w:rPr>
        <w:t>индивидуальная, групповая.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815"/>
        <w:gridCol w:w="1603"/>
        <w:gridCol w:w="77"/>
        <w:gridCol w:w="1539"/>
        <w:gridCol w:w="1275"/>
        <w:gridCol w:w="8"/>
        <w:gridCol w:w="851"/>
        <w:gridCol w:w="987"/>
        <w:gridCol w:w="985"/>
      </w:tblGrid>
      <w:tr w:rsidR="00680F4E" w:rsidRPr="007441E0" w:rsidTr="00680F4E">
        <w:trPr>
          <w:trHeight w:val="555"/>
        </w:trPr>
        <w:tc>
          <w:tcPr>
            <w:tcW w:w="4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  <w:color w:val="000000"/>
              </w:rPr>
              <w:t xml:space="preserve">№ </w:t>
            </w:r>
            <w:proofErr w:type="gramStart"/>
            <w:r w:rsidRPr="007441E0">
              <w:rPr>
                <w:rFonts w:eastAsia="Times New Roman"/>
                <w:color w:val="000000"/>
              </w:rPr>
              <w:t>п</w:t>
            </w:r>
            <w:proofErr w:type="gramEnd"/>
            <w:r w:rsidRPr="007441E0"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7441E0">
              <w:rPr>
                <w:rFonts w:eastAsia="Times New Roman"/>
                <w:color w:val="000000"/>
              </w:rPr>
              <w:t>Код ОР дисциплины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7441E0">
              <w:rPr>
                <w:rFonts w:eastAsia="Times New Roman"/>
                <w:color w:val="000000"/>
              </w:rPr>
              <w:t xml:space="preserve">Виды учебной деятельности </w:t>
            </w:r>
            <w:proofErr w:type="gramStart"/>
            <w:r w:rsidRPr="007441E0">
              <w:rPr>
                <w:rFonts w:eastAsia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1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  <w:color w:val="00000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Балл за конкретное задание</w:t>
            </w:r>
          </w:p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</w:rPr>
            </w:pPr>
            <w:r w:rsidRPr="007441E0">
              <w:rPr>
                <w:rFonts w:eastAsia="Times New Roman"/>
              </w:rPr>
              <w:t>(</w:t>
            </w:r>
            <w:r w:rsidRPr="007441E0">
              <w:rPr>
                <w:rFonts w:eastAsia="Times New Roman"/>
                <w:lang w:val="en-US"/>
              </w:rPr>
              <w:t>min</w:t>
            </w:r>
            <w:r w:rsidRPr="007441E0">
              <w:rPr>
                <w:rFonts w:eastAsia="Times New Roman"/>
              </w:rPr>
              <w:t>-</w:t>
            </w:r>
            <w:r w:rsidRPr="007441E0">
              <w:rPr>
                <w:rFonts w:eastAsia="Times New Roman"/>
                <w:lang w:val="en-US"/>
              </w:rPr>
              <w:t>max</w:t>
            </w:r>
            <w:r w:rsidRPr="007441E0">
              <w:rPr>
                <w:rFonts w:eastAsia="Times New Roman"/>
              </w:rPr>
              <w:t>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  <w:color w:val="000000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  <w:color w:val="000000"/>
              </w:rPr>
              <w:t>Баллы</w:t>
            </w:r>
          </w:p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680F4E" w:rsidRPr="007441E0" w:rsidTr="00680F4E">
        <w:trPr>
          <w:trHeight w:val="555"/>
        </w:trPr>
        <w:tc>
          <w:tcPr>
            <w:tcW w:w="40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6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  <w:color w:val="FF000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en-US"/>
              </w:rPr>
            </w:pPr>
            <w:proofErr w:type="gramStart"/>
            <w:r w:rsidRPr="007441E0">
              <w:rPr>
                <w:rFonts w:eastAsia="Times New Roman"/>
                <w:color w:val="000000"/>
              </w:rPr>
              <w:t>Мини-</w:t>
            </w:r>
            <w:proofErr w:type="spellStart"/>
            <w:r w:rsidRPr="007441E0">
              <w:rPr>
                <w:rFonts w:eastAsia="Times New Roman"/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proofErr w:type="gramStart"/>
            <w:r w:rsidRPr="007441E0">
              <w:rPr>
                <w:rFonts w:eastAsia="Times New Roman"/>
                <w:color w:val="000000"/>
              </w:rPr>
              <w:t>Макси-</w:t>
            </w:r>
            <w:proofErr w:type="spellStart"/>
            <w:r w:rsidRPr="007441E0">
              <w:rPr>
                <w:rFonts w:eastAsia="Times New Roman"/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  <w:b/>
                <w:bCs/>
              </w:rPr>
              <w:t xml:space="preserve">Раздел 1. </w:t>
            </w:r>
            <w:r w:rsidRPr="007441E0">
              <w:rPr>
                <w:rFonts w:eastAsia="Times New Roman"/>
              </w:rPr>
              <w:t>История робототехники. Устройство роботов.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0F06E6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.7.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Выполнение лабораторных работ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Оценка лаб. работ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12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Контрольное тестирование по разделу 1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Тестовый контроль по разделу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0,3-0.5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10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  <w:b/>
                <w:bCs/>
              </w:rPr>
              <w:t>Раздел 2.</w:t>
            </w:r>
            <w:r w:rsidRPr="007441E0">
              <w:rPr>
                <w:rFonts w:eastAsia="Times New Roman"/>
                <w:b/>
                <w:bCs/>
                <w:color w:val="000000"/>
              </w:rPr>
              <w:t xml:space="preserve"> </w:t>
            </w:r>
            <w:r w:rsidRPr="007441E0">
              <w:rPr>
                <w:rFonts w:eastAsia="Times New Roman"/>
              </w:rPr>
              <w:t>Конструирование и программирование роботов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3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0F06E6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.7.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1,3-2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3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  <w:lang w:val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Оценка лаб.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1,5-2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4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8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887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  <w:b/>
                <w:bCs/>
              </w:rPr>
              <w:t xml:space="preserve">Раздел 3. </w:t>
            </w:r>
            <w:r w:rsidRPr="007441E0">
              <w:rPr>
                <w:rFonts w:eastAsia="Times New Roman"/>
              </w:rPr>
              <w:t>Робототехнические проекты. Соревнования роботов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5</w:t>
            </w: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0F06E6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.7.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Оценка лаб.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1,4-2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7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10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 xml:space="preserve">Контрольное тестирование </w:t>
            </w:r>
            <w:r w:rsidRPr="007441E0">
              <w:rPr>
                <w:rFonts w:eastAsia="Times New Roman"/>
              </w:rPr>
              <w:lastRenderedPageBreak/>
              <w:t>по разделам 2 и 3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lastRenderedPageBreak/>
              <w:t>Тестовый контроль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0,3-0,5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20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10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lastRenderedPageBreak/>
              <w:t>7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7441E0" w:rsidRDefault="000F06E6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.7.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Выполнение лабораторной работы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Оценка лаб. работы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1,1-2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7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14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Контрольная</w:t>
            </w:r>
          </w:p>
        </w:tc>
        <w:tc>
          <w:tcPr>
            <w:tcW w:w="1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30</w:t>
            </w:r>
          </w:p>
        </w:tc>
      </w:tr>
      <w:tr w:rsidR="00680F4E" w:rsidRPr="007441E0" w:rsidTr="00680F4E">
        <w:trPr>
          <w:trHeight w:val="300"/>
        </w:trPr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7441E0">
              <w:rPr>
                <w:rFonts w:eastAsia="Times New Roman"/>
                <w:color w:val="000000"/>
              </w:rPr>
              <w:t>Итого:</w:t>
            </w:r>
          </w:p>
        </w:tc>
        <w:tc>
          <w:tcPr>
            <w:tcW w:w="20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7441E0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100</w:t>
            </w:r>
          </w:p>
        </w:tc>
      </w:tr>
    </w:tbl>
    <w:p w:rsidR="00680F4E" w:rsidRPr="007441E0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680F4E" w:rsidRPr="003C57D0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color w:val="000000" w:themeColor="text1"/>
        </w:rPr>
      </w:pPr>
      <w:r w:rsidRPr="003C57D0">
        <w:rPr>
          <w:rFonts w:eastAsia="Times New Roman"/>
          <w:bCs/>
          <w:i/>
          <w:color w:val="000000" w:themeColor="text1"/>
        </w:rPr>
        <w:t xml:space="preserve">7.1. </w:t>
      </w:r>
      <w:r w:rsidRPr="003C57D0">
        <w:rPr>
          <w:rFonts w:eastAsia="Times New Roman"/>
          <w:bCs/>
          <w:i/>
          <w:iCs/>
          <w:color w:val="000000" w:themeColor="text1"/>
        </w:rPr>
        <w:t>Основная литература</w:t>
      </w:r>
    </w:p>
    <w:p w:rsidR="00680F4E" w:rsidRPr="003C57D0" w:rsidRDefault="00680F4E" w:rsidP="00BB5901">
      <w:pPr>
        <w:numPr>
          <w:ilvl w:val="0"/>
          <w:numId w:val="30"/>
        </w:numPr>
        <w:tabs>
          <w:tab w:val="num" w:pos="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proofErr w:type="spellStart"/>
      <w:r w:rsidRPr="003C57D0">
        <w:rPr>
          <w:rFonts w:eastAsia="Times New Roman"/>
          <w:color w:val="000000" w:themeColor="text1"/>
        </w:rPr>
        <w:t>Хапов</w:t>
      </w:r>
      <w:proofErr w:type="spellEnd"/>
      <w:r w:rsidRPr="003C57D0">
        <w:rPr>
          <w:rFonts w:eastAsia="Times New Roman"/>
          <w:color w:val="000000" w:themeColor="text1"/>
        </w:rPr>
        <w:t>, П.В. Технологическое оборудование автоматизированных производств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лабораторный практикум / П.В. </w:t>
      </w:r>
      <w:proofErr w:type="spellStart"/>
      <w:r w:rsidRPr="003C57D0">
        <w:rPr>
          <w:rFonts w:eastAsia="Times New Roman"/>
          <w:color w:val="000000" w:themeColor="text1"/>
        </w:rPr>
        <w:t>Хапов</w:t>
      </w:r>
      <w:proofErr w:type="spellEnd"/>
      <w:r w:rsidRPr="003C57D0">
        <w:rPr>
          <w:rFonts w:eastAsia="Times New Roman"/>
          <w:color w:val="000000" w:themeColor="text1"/>
        </w:rPr>
        <w:t>, В.Д. Щепин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«Поволжский государственный технологический университет». - Йошкар-Ола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ПГТУ, 2012. - 125 с. : ил., табл.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.: с. 111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 </w:t>
      </w:r>
      <w:hyperlink r:id="rId61" w:history="1">
        <w:r w:rsidRPr="003C57D0">
          <w:rPr>
            <w:rFonts w:eastAsia="Times New Roman"/>
            <w:color w:val="000000" w:themeColor="text1"/>
            <w:u w:val="single"/>
          </w:rPr>
          <w:t>http://biblioclub.ru/index.php?page=book&amp;id=277040</w:t>
        </w:r>
      </w:hyperlink>
      <w:r w:rsidRPr="003C57D0">
        <w:rPr>
          <w:rFonts w:eastAsia="Times New Roman"/>
          <w:color w:val="000000" w:themeColor="text1"/>
        </w:rPr>
        <w:t>.</w:t>
      </w:r>
    </w:p>
    <w:p w:rsidR="00680F4E" w:rsidRPr="003C57D0" w:rsidRDefault="00680F4E" w:rsidP="00BB5901">
      <w:pPr>
        <w:numPr>
          <w:ilvl w:val="0"/>
          <w:numId w:val="30"/>
        </w:numPr>
        <w:tabs>
          <w:tab w:val="num" w:pos="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proofErr w:type="spellStart"/>
      <w:r w:rsidRPr="003C57D0">
        <w:rPr>
          <w:rFonts w:eastAsia="Times New Roman"/>
          <w:color w:val="000000" w:themeColor="text1"/>
        </w:rPr>
        <w:t>Топильский</w:t>
      </w:r>
      <w:proofErr w:type="spellEnd"/>
      <w:r w:rsidRPr="003C57D0">
        <w:rPr>
          <w:rFonts w:eastAsia="Times New Roman"/>
          <w:color w:val="000000" w:themeColor="text1"/>
        </w:rPr>
        <w:t xml:space="preserve">, В.Б. </w:t>
      </w:r>
      <w:proofErr w:type="spellStart"/>
      <w:r w:rsidRPr="003C57D0">
        <w:rPr>
          <w:rFonts w:eastAsia="Times New Roman"/>
          <w:color w:val="000000" w:themeColor="text1"/>
        </w:rPr>
        <w:t>Cхемотехника</w:t>
      </w:r>
      <w:proofErr w:type="spellEnd"/>
      <w:r w:rsidRPr="003C57D0">
        <w:rPr>
          <w:rFonts w:eastAsia="Times New Roman"/>
          <w:color w:val="000000" w:themeColor="text1"/>
        </w:rPr>
        <w:t xml:space="preserve"> аналого-цифровых преобразователей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учебное издание / В.Б. </w:t>
      </w:r>
      <w:proofErr w:type="spellStart"/>
      <w:r w:rsidRPr="003C57D0">
        <w:rPr>
          <w:rFonts w:eastAsia="Times New Roman"/>
          <w:color w:val="000000" w:themeColor="text1"/>
        </w:rPr>
        <w:t>Топильский</w:t>
      </w:r>
      <w:proofErr w:type="spellEnd"/>
      <w:r w:rsidRPr="003C57D0">
        <w:rPr>
          <w:rFonts w:eastAsia="Times New Roman"/>
          <w:color w:val="000000" w:themeColor="text1"/>
        </w:rPr>
        <w:t>. - Москва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</w:t>
      </w:r>
      <w:proofErr w:type="spellStart"/>
      <w:r w:rsidRPr="003C57D0">
        <w:rPr>
          <w:rFonts w:eastAsia="Times New Roman"/>
          <w:color w:val="000000" w:themeColor="text1"/>
        </w:rPr>
        <w:t>Техносфера</w:t>
      </w:r>
      <w:proofErr w:type="spellEnd"/>
      <w:r w:rsidRPr="003C57D0">
        <w:rPr>
          <w:rFonts w:eastAsia="Times New Roman"/>
          <w:color w:val="000000" w:themeColor="text1"/>
        </w:rPr>
        <w:t>, 2014. - 290 с. : ил</w:t>
      </w:r>
      <w:proofErr w:type="gramStart"/>
      <w:r w:rsidRPr="003C57D0">
        <w:rPr>
          <w:rFonts w:eastAsia="Times New Roman"/>
          <w:color w:val="000000" w:themeColor="text1"/>
        </w:rPr>
        <w:t xml:space="preserve">., </w:t>
      </w:r>
      <w:proofErr w:type="gramEnd"/>
      <w:r w:rsidRPr="003C57D0">
        <w:rPr>
          <w:rFonts w:eastAsia="Times New Roman"/>
          <w:color w:val="000000" w:themeColor="text1"/>
        </w:rPr>
        <w:t xml:space="preserve">схем., табл. - (Мир электроники).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 в кн. - ISBN 978-5-94836-383-7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 </w:t>
      </w:r>
      <w:hyperlink r:id="rId62" w:history="1">
        <w:r w:rsidRPr="003C57D0">
          <w:rPr>
            <w:rFonts w:eastAsia="Times New Roman"/>
            <w:color w:val="000000" w:themeColor="text1"/>
            <w:u w:val="single"/>
          </w:rPr>
          <w:t>http://biblioclub.ru/index.php?page=book&amp;id=273796</w:t>
        </w:r>
      </w:hyperlink>
      <w:r w:rsidRPr="003C57D0">
        <w:rPr>
          <w:rFonts w:eastAsia="Times New Roman"/>
          <w:color w:val="000000" w:themeColor="text1"/>
        </w:rPr>
        <w:t>.</w:t>
      </w:r>
    </w:p>
    <w:p w:rsidR="00680F4E" w:rsidRPr="003C57D0" w:rsidRDefault="00680F4E" w:rsidP="00680F4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color w:val="000000" w:themeColor="text1"/>
        </w:rPr>
      </w:pPr>
    </w:p>
    <w:p w:rsidR="00680F4E" w:rsidRPr="003C57D0" w:rsidRDefault="00680F4E" w:rsidP="00680F4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color w:val="000000" w:themeColor="text1"/>
        </w:rPr>
      </w:pPr>
      <w:r w:rsidRPr="003C57D0">
        <w:rPr>
          <w:rFonts w:eastAsia="Times New Roman"/>
          <w:bCs/>
          <w:i/>
          <w:color w:val="000000" w:themeColor="text1"/>
        </w:rPr>
        <w:t xml:space="preserve">7.2. </w:t>
      </w:r>
      <w:r w:rsidRPr="003C57D0">
        <w:rPr>
          <w:rFonts w:eastAsia="Times New Roman"/>
          <w:bCs/>
          <w:i/>
          <w:iCs/>
          <w:color w:val="000000" w:themeColor="text1"/>
        </w:rPr>
        <w:t>Дополнительная литература</w:t>
      </w:r>
    </w:p>
    <w:p w:rsidR="00680F4E" w:rsidRPr="003C57D0" w:rsidRDefault="00680F4E" w:rsidP="00BB5901">
      <w:pPr>
        <w:numPr>
          <w:ilvl w:val="0"/>
          <w:numId w:val="31"/>
        </w:numPr>
        <w:tabs>
          <w:tab w:val="num" w:pos="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proofErr w:type="spellStart"/>
      <w:r w:rsidRPr="003C57D0">
        <w:rPr>
          <w:rFonts w:eastAsia="Times New Roman"/>
          <w:color w:val="000000" w:themeColor="text1"/>
        </w:rPr>
        <w:t>Баршутина</w:t>
      </w:r>
      <w:proofErr w:type="spellEnd"/>
      <w:r w:rsidRPr="003C57D0">
        <w:rPr>
          <w:rFonts w:eastAsia="Times New Roman"/>
          <w:color w:val="000000" w:themeColor="text1"/>
        </w:rPr>
        <w:t xml:space="preserve">, М.Н. </w:t>
      </w:r>
      <w:proofErr w:type="spellStart"/>
      <w:r w:rsidRPr="003C57D0">
        <w:rPr>
          <w:rFonts w:eastAsia="Times New Roman"/>
          <w:color w:val="000000" w:themeColor="text1"/>
        </w:rPr>
        <w:t>Микромехатроника</w:t>
      </w:r>
      <w:proofErr w:type="spellEnd"/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учебное пособие / М.Н. </w:t>
      </w:r>
      <w:proofErr w:type="spellStart"/>
      <w:r w:rsidRPr="003C57D0">
        <w:rPr>
          <w:rFonts w:eastAsia="Times New Roman"/>
          <w:color w:val="000000" w:themeColor="text1"/>
        </w:rPr>
        <w:t>Баршутина</w:t>
      </w:r>
      <w:proofErr w:type="spellEnd"/>
      <w:r w:rsidRPr="003C57D0">
        <w:rPr>
          <w:rFonts w:eastAsia="Times New Roman"/>
          <w:color w:val="000000" w:themeColor="text1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Издательство ФГБОУ ВПО «ТГТУ», 2014. - 219 с. : ил</w:t>
      </w:r>
      <w:proofErr w:type="gramStart"/>
      <w:r w:rsidRPr="003C57D0">
        <w:rPr>
          <w:rFonts w:eastAsia="Times New Roman"/>
          <w:color w:val="000000" w:themeColor="text1"/>
        </w:rPr>
        <w:t xml:space="preserve">., </w:t>
      </w:r>
      <w:proofErr w:type="gramEnd"/>
      <w:r w:rsidRPr="003C57D0">
        <w:rPr>
          <w:rFonts w:eastAsia="Times New Roman"/>
          <w:color w:val="000000" w:themeColor="text1"/>
        </w:rPr>
        <w:t xml:space="preserve">табл., схем.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 в кн. - ISBN 978-5-8265-1293-7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 </w:t>
      </w:r>
      <w:hyperlink r:id="rId63" w:history="1">
        <w:r w:rsidRPr="003C57D0">
          <w:rPr>
            <w:rFonts w:eastAsia="Times New Roman"/>
            <w:color w:val="000000" w:themeColor="text1"/>
          </w:rPr>
          <w:t>http://biblioclub.ru/index.php?page=book&amp;id=277779</w:t>
        </w:r>
      </w:hyperlink>
    </w:p>
    <w:p w:rsidR="00680F4E" w:rsidRPr="003C57D0" w:rsidRDefault="00680F4E" w:rsidP="00BB5901">
      <w:pPr>
        <w:numPr>
          <w:ilvl w:val="0"/>
          <w:numId w:val="31"/>
        </w:numPr>
        <w:tabs>
          <w:tab w:val="num" w:pos="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proofErr w:type="spellStart"/>
      <w:r w:rsidRPr="003C57D0">
        <w:rPr>
          <w:rFonts w:eastAsia="Times New Roman"/>
          <w:color w:val="000000" w:themeColor="text1"/>
        </w:rPr>
        <w:t>Перемитина</w:t>
      </w:r>
      <w:proofErr w:type="spellEnd"/>
      <w:r w:rsidRPr="003C57D0">
        <w:rPr>
          <w:rFonts w:eastAsia="Times New Roman"/>
          <w:color w:val="000000" w:themeColor="text1"/>
        </w:rPr>
        <w:t>, Т.О. Математическая логика и теория алгоритмов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учебное пособие / Т.О. </w:t>
      </w:r>
      <w:proofErr w:type="spellStart"/>
      <w:r w:rsidRPr="003C57D0">
        <w:rPr>
          <w:rFonts w:eastAsia="Times New Roman"/>
          <w:color w:val="000000" w:themeColor="text1"/>
        </w:rPr>
        <w:t>Перемитина</w:t>
      </w:r>
      <w:proofErr w:type="spellEnd"/>
      <w:r w:rsidRPr="003C57D0">
        <w:rPr>
          <w:rFonts w:eastAsia="Times New Roman"/>
          <w:color w:val="000000" w:themeColor="text1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ТУСУР, 2016. - 132 с.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ил.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.: с.130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 </w:t>
      </w:r>
      <w:hyperlink r:id="rId64" w:history="1">
        <w:r w:rsidRPr="003C57D0">
          <w:rPr>
            <w:rFonts w:eastAsia="Times New Roman"/>
            <w:color w:val="000000" w:themeColor="text1"/>
          </w:rPr>
          <w:t>http://biblioclub.ru/index.php?page=book&amp;id=480886</w:t>
        </w:r>
      </w:hyperlink>
    </w:p>
    <w:p w:rsidR="006B7403" w:rsidRDefault="006B7403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highlight w:val="yellow"/>
        </w:rPr>
      </w:pPr>
    </w:p>
    <w:p w:rsidR="006B7403" w:rsidRDefault="006B7403" w:rsidP="006B7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eastAsia="Times New Roman"/>
          <w:bCs/>
          <w:i/>
          <w:iCs/>
        </w:rPr>
        <w:t>обучающихся</w:t>
      </w:r>
      <w:proofErr w:type="gramEnd"/>
      <w:r w:rsidRPr="00DB597C">
        <w:rPr>
          <w:rFonts w:eastAsia="Times New Roman"/>
          <w:bCs/>
          <w:i/>
          <w:iCs/>
        </w:rPr>
        <w:t xml:space="preserve"> по дисциплине</w:t>
      </w:r>
    </w:p>
    <w:p w:rsidR="000F06E6" w:rsidRPr="003C57D0" w:rsidRDefault="000F06E6" w:rsidP="000F06E6">
      <w:pPr>
        <w:numPr>
          <w:ilvl w:val="0"/>
          <w:numId w:val="40"/>
        </w:numPr>
        <w:tabs>
          <w:tab w:val="clear" w:pos="72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r w:rsidRPr="003C57D0">
        <w:rPr>
          <w:rFonts w:eastAsia="Times New Roman"/>
          <w:color w:val="000000" w:themeColor="text1"/>
        </w:rPr>
        <w:t>Бережной, В.В. Дискретная математика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учебное пособие / В.В. Бережной, А.В. Шапошников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СКФУ, 2016. - 199 с.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ил.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 в кн.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 </w:t>
      </w:r>
      <w:hyperlink r:id="rId65" w:history="1">
        <w:r w:rsidRPr="003C57D0">
          <w:rPr>
            <w:rFonts w:eastAsia="Times New Roman"/>
            <w:color w:val="000000" w:themeColor="text1"/>
          </w:rPr>
          <w:t>http://biblioclub.ru/index.php?page=book&amp;id=466802</w:t>
        </w:r>
      </w:hyperlink>
    </w:p>
    <w:p w:rsidR="000F06E6" w:rsidRPr="003C57D0" w:rsidRDefault="000F06E6" w:rsidP="000F06E6">
      <w:pPr>
        <w:numPr>
          <w:ilvl w:val="0"/>
          <w:numId w:val="40"/>
        </w:numPr>
        <w:tabs>
          <w:tab w:val="clear" w:pos="720"/>
        </w:tabs>
        <w:suppressAutoHyphens w:val="0"/>
        <w:ind w:left="0" w:firstLine="709"/>
        <w:jc w:val="both"/>
        <w:rPr>
          <w:rFonts w:eastAsia="Times New Roman"/>
          <w:color w:val="000000" w:themeColor="text1"/>
        </w:rPr>
      </w:pPr>
      <w:proofErr w:type="gramStart"/>
      <w:r w:rsidRPr="003C57D0">
        <w:rPr>
          <w:rFonts w:eastAsia="Times New Roman"/>
          <w:color w:val="000000" w:themeColor="text1"/>
        </w:rPr>
        <w:t>Голых</w:t>
      </w:r>
      <w:proofErr w:type="gramEnd"/>
      <w:r w:rsidRPr="003C57D0">
        <w:rPr>
          <w:rFonts w:eastAsia="Times New Roman"/>
          <w:color w:val="000000" w:themeColor="text1"/>
        </w:rPr>
        <w:t xml:space="preserve">, Ю.Г. Метрология, стандартизация и сертификация. </w:t>
      </w:r>
      <w:proofErr w:type="spellStart"/>
      <w:r w:rsidRPr="003C57D0">
        <w:rPr>
          <w:rFonts w:eastAsia="Times New Roman"/>
          <w:color w:val="000000" w:themeColor="text1"/>
        </w:rPr>
        <w:t>Lab</w:t>
      </w:r>
      <w:proofErr w:type="spellEnd"/>
      <w:r w:rsidRPr="003C57D0">
        <w:rPr>
          <w:rFonts w:eastAsia="Times New Roman"/>
          <w:color w:val="000000" w:themeColor="text1"/>
        </w:rPr>
        <w:t xml:space="preserve"> VIEW: практикум по оценке результатов измерений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учебное пособие / Ю.Г. Голых, Т.И. </w:t>
      </w:r>
      <w:proofErr w:type="spellStart"/>
      <w:r w:rsidRPr="003C57D0">
        <w:rPr>
          <w:rFonts w:eastAsia="Times New Roman"/>
          <w:color w:val="000000" w:themeColor="text1"/>
        </w:rPr>
        <w:t>Танкович</w:t>
      </w:r>
      <w:proofErr w:type="spellEnd"/>
      <w:r w:rsidRPr="003C57D0">
        <w:rPr>
          <w:rFonts w:eastAsia="Times New Roman"/>
          <w:color w:val="000000" w:themeColor="text1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3C57D0">
        <w:rPr>
          <w:rFonts w:eastAsia="Times New Roman"/>
          <w:color w:val="000000" w:themeColor="text1"/>
        </w:rPr>
        <w:t xml:space="preserve"> :</w:t>
      </w:r>
      <w:proofErr w:type="gramEnd"/>
      <w:r w:rsidRPr="003C57D0">
        <w:rPr>
          <w:rFonts w:eastAsia="Times New Roman"/>
          <w:color w:val="000000" w:themeColor="text1"/>
        </w:rPr>
        <w:t xml:space="preserve"> Сибирский федеральный университет, 2014. - 140 с. : ил</w:t>
      </w:r>
      <w:proofErr w:type="gramStart"/>
      <w:r w:rsidRPr="003C57D0">
        <w:rPr>
          <w:rFonts w:eastAsia="Times New Roman"/>
          <w:color w:val="000000" w:themeColor="text1"/>
        </w:rPr>
        <w:t xml:space="preserve">., </w:t>
      </w:r>
      <w:proofErr w:type="gramEnd"/>
      <w:r w:rsidRPr="003C57D0">
        <w:rPr>
          <w:rFonts w:eastAsia="Times New Roman"/>
          <w:color w:val="000000" w:themeColor="text1"/>
        </w:rPr>
        <w:t xml:space="preserve">табл., схем. - </w:t>
      </w:r>
      <w:proofErr w:type="spellStart"/>
      <w:r w:rsidRPr="003C57D0">
        <w:rPr>
          <w:rFonts w:eastAsia="Times New Roman"/>
          <w:color w:val="000000" w:themeColor="text1"/>
        </w:rPr>
        <w:t>Библиогр</w:t>
      </w:r>
      <w:proofErr w:type="spellEnd"/>
      <w:r w:rsidRPr="003C57D0">
        <w:rPr>
          <w:rFonts w:eastAsia="Times New Roman"/>
          <w:color w:val="000000" w:themeColor="text1"/>
        </w:rPr>
        <w:t>. в кн. - ISBN 978-5-7638-2927-3</w:t>
      </w:r>
      <w:proofErr w:type="gramStart"/>
      <w:r w:rsidRPr="003C57D0">
        <w:rPr>
          <w:rFonts w:eastAsia="Times New Roman"/>
          <w:color w:val="000000" w:themeColor="text1"/>
        </w:rPr>
        <w:t xml:space="preserve"> ;</w:t>
      </w:r>
      <w:proofErr w:type="gramEnd"/>
      <w:r w:rsidRPr="003C57D0">
        <w:rPr>
          <w:rFonts w:eastAsia="Times New Roman"/>
          <w:color w:val="000000" w:themeColor="text1"/>
        </w:rPr>
        <w:t xml:space="preserve"> То же [Электронный ресурс]. - URL: </w:t>
      </w:r>
      <w:hyperlink r:id="rId66" w:history="1">
        <w:r w:rsidRPr="003C57D0">
          <w:rPr>
            <w:rFonts w:eastAsia="Times New Roman"/>
            <w:color w:val="000000" w:themeColor="text1"/>
            <w:u w:val="single"/>
          </w:rPr>
          <w:t>http://biblioclub.ru/index.php?page=book&amp;id=364557</w:t>
        </w:r>
      </w:hyperlink>
      <w:r w:rsidRPr="003C57D0">
        <w:rPr>
          <w:rFonts w:eastAsia="Times New Roman"/>
          <w:color w:val="000000" w:themeColor="text1"/>
        </w:rPr>
        <w:t> </w:t>
      </w:r>
    </w:p>
    <w:p w:rsidR="000F06E6" w:rsidRPr="00DB597C" w:rsidRDefault="000F06E6" w:rsidP="000F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</w:p>
    <w:p w:rsidR="006B7403" w:rsidRDefault="006B7403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highlight w:val="yellow"/>
        </w:rPr>
      </w:pPr>
    </w:p>
    <w:p w:rsidR="00680F4E" w:rsidRPr="00955C8C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955C8C">
        <w:rPr>
          <w:rFonts w:eastAsia="Times New Roman"/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0F06E6" w:rsidRPr="000F06E6" w:rsidRDefault="000F06E6" w:rsidP="000F06E6">
      <w:pPr>
        <w:ind w:firstLine="709"/>
      </w:pPr>
      <w:r w:rsidRPr="000F06E6">
        <w:t>Первый шаг в робототехнику (</w:t>
      </w:r>
      <w:proofErr w:type="spellStart"/>
      <w:r w:rsidRPr="000F06E6">
        <w:t>демо</w:t>
      </w:r>
      <w:proofErr w:type="spellEnd"/>
      <w:r w:rsidRPr="000F06E6">
        <w:t>-курс)</w:t>
      </w:r>
      <w:r>
        <w:t xml:space="preserve"> </w:t>
      </w:r>
      <w:r w:rsidRPr="000F06E6">
        <w:t>https://stepik.org/course/462/promo#toc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8. Фонды оценочных средств</w:t>
      </w:r>
    </w:p>
    <w:p w:rsidR="00680F4E" w:rsidRPr="007441E0" w:rsidRDefault="00680F4E" w:rsidP="00680F4E">
      <w:pPr>
        <w:ind w:firstLine="709"/>
        <w:jc w:val="both"/>
        <w:rPr>
          <w:rFonts w:eastAsia="Times New Roman"/>
          <w:spacing w:val="-4"/>
        </w:rPr>
      </w:pPr>
      <w:r w:rsidRPr="007441E0">
        <w:rPr>
          <w:rFonts w:eastAsia="Times New Roman"/>
          <w:spacing w:val="-4"/>
        </w:rPr>
        <w:t>Фонд оценочных сре</w:t>
      </w:r>
      <w:proofErr w:type="gramStart"/>
      <w:r w:rsidRPr="007441E0">
        <w:rPr>
          <w:rFonts w:eastAsia="Times New Roman"/>
          <w:spacing w:val="-4"/>
        </w:rPr>
        <w:t>дств пр</w:t>
      </w:r>
      <w:proofErr w:type="gramEnd"/>
      <w:r w:rsidRPr="007441E0">
        <w:rPr>
          <w:rFonts w:eastAsia="Times New Roman"/>
          <w:spacing w:val="-4"/>
        </w:rPr>
        <w:t>едставлен в Приложении 1.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7441E0">
        <w:rPr>
          <w:rFonts w:eastAsia="Times New Roman"/>
          <w:b/>
          <w:bCs/>
        </w:rPr>
        <w:t>9.Материально-техническое обеспечение образовательного процесса по дисциплине</w:t>
      </w:r>
    </w:p>
    <w:p w:rsidR="00680F4E" w:rsidRPr="007441E0" w:rsidRDefault="00680F4E" w:rsidP="00680F4E">
      <w:pPr>
        <w:ind w:firstLine="709"/>
        <w:jc w:val="both"/>
        <w:rPr>
          <w:rFonts w:eastAsia="Times New Roman"/>
          <w:bCs/>
          <w:i/>
        </w:rPr>
      </w:pPr>
      <w:r w:rsidRPr="007441E0">
        <w:rPr>
          <w:rFonts w:eastAsia="Times New Roman"/>
          <w:bCs/>
          <w:i/>
        </w:rPr>
        <w:t>9.1. Описание материально-технической базы</w:t>
      </w:r>
    </w:p>
    <w:p w:rsidR="00680F4E" w:rsidRPr="007441E0" w:rsidRDefault="00680F4E" w:rsidP="00680F4E">
      <w:pPr>
        <w:ind w:firstLine="709"/>
        <w:jc w:val="both"/>
        <w:rPr>
          <w:rFonts w:eastAsia="Times New Roman"/>
          <w:bCs/>
          <w:i/>
        </w:rPr>
      </w:pPr>
      <w:r w:rsidRPr="007441E0">
        <w:rPr>
          <w:rFonts w:eastAsia="Times New Roman"/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80F4E" w:rsidRPr="007441E0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 w:rsidRPr="007441E0">
        <w:rPr>
          <w:rFonts w:eastAsia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0F4E" w:rsidRPr="007441E0" w:rsidRDefault="00680F4E" w:rsidP="00680F4E">
      <w:pPr>
        <w:ind w:firstLine="709"/>
        <w:jc w:val="both"/>
        <w:rPr>
          <w:rFonts w:eastAsia="Times New Roman"/>
        </w:rPr>
      </w:pPr>
      <w:r w:rsidRPr="007441E0">
        <w:rPr>
          <w:rFonts w:eastAsia="Times New Roman"/>
        </w:rPr>
        <w:t>Информационные технологии: технология мультимедиа, Интернет-технология.</w:t>
      </w:r>
    </w:p>
    <w:p w:rsidR="00680F4E" w:rsidRPr="007441E0" w:rsidRDefault="00680F4E" w:rsidP="00680F4E">
      <w:pPr>
        <w:ind w:firstLine="709"/>
        <w:jc w:val="both"/>
        <w:rPr>
          <w:rFonts w:eastAsia="Times New Roman"/>
        </w:rPr>
      </w:pPr>
      <w:r w:rsidRPr="007441E0">
        <w:rPr>
          <w:rFonts w:eastAsia="Times New Roman"/>
        </w:rPr>
        <w:t xml:space="preserve">Технические и электронные средства обучения и контроля знаний студентов: ЭУМК в системе </w:t>
      </w:r>
      <w:r w:rsidRPr="007441E0">
        <w:rPr>
          <w:rFonts w:eastAsia="Times New Roman"/>
          <w:lang w:val="en-US"/>
        </w:rPr>
        <w:t>Moodle</w:t>
      </w:r>
      <w:r w:rsidRPr="007441E0">
        <w:rPr>
          <w:rFonts w:eastAsia="Times New Roman"/>
        </w:rPr>
        <w:t xml:space="preserve">. </w:t>
      </w:r>
    </w:p>
    <w:p w:rsidR="00433A20" w:rsidRPr="00433A20" w:rsidRDefault="00433A20" w:rsidP="00433A20">
      <w:pPr>
        <w:pStyle w:val="2"/>
        <w:jc w:val="center"/>
        <w:rPr>
          <w:rFonts w:ascii="Times New Roman" w:eastAsia="Times New Roman" w:hAnsi="Times New Roman" w:cs="Times New Roman"/>
          <w:b/>
          <w:caps/>
          <w:color w:val="auto"/>
          <w:kern w:val="24"/>
          <w:sz w:val="24"/>
          <w:szCs w:val="24"/>
        </w:rPr>
      </w:pPr>
      <w:bookmarkStart w:id="17" w:name="_Toc510445131"/>
      <w:bookmarkStart w:id="18" w:name="_Toc34738691"/>
      <w:r w:rsidRPr="00433A2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5.9. ПРОГРАММА ДИСЦИПЛИНЫ</w:t>
      </w:r>
      <w:r w:rsidRPr="00433A2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br/>
      </w:r>
      <w:r w:rsidRPr="00433A20">
        <w:rPr>
          <w:rFonts w:ascii="Times New Roman" w:eastAsia="Times New Roman" w:hAnsi="Times New Roman" w:cs="Times New Roman"/>
          <w:b/>
          <w:caps/>
          <w:color w:val="auto"/>
          <w:kern w:val="24"/>
          <w:sz w:val="24"/>
          <w:szCs w:val="24"/>
        </w:rPr>
        <w:t>«</w:t>
      </w:r>
      <w:r w:rsidR="00680F4E" w:rsidRPr="00680F4E">
        <w:rPr>
          <w:rFonts w:ascii="Times New Roman" w:eastAsia="Times New Roman" w:hAnsi="Times New Roman" w:cs="Times New Roman"/>
          <w:b/>
          <w:caps/>
          <w:color w:val="auto"/>
          <w:kern w:val="24"/>
          <w:sz w:val="24"/>
          <w:szCs w:val="24"/>
        </w:rPr>
        <w:t>Программирование микроконтроллеров</w:t>
      </w:r>
      <w:r w:rsidRPr="00433A20">
        <w:rPr>
          <w:rFonts w:ascii="Times New Roman" w:eastAsia="Times New Roman" w:hAnsi="Times New Roman" w:cs="Times New Roman"/>
          <w:b/>
          <w:caps/>
          <w:color w:val="auto"/>
          <w:kern w:val="24"/>
          <w:sz w:val="24"/>
          <w:szCs w:val="24"/>
        </w:rPr>
        <w:t>»</w:t>
      </w:r>
      <w:bookmarkEnd w:id="17"/>
      <w:bookmarkEnd w:id="18"/>
    </w:p>
    <w:p w:rsidR="00680F4E" w:rsidRPr="000759EE" w:rsidRDefault="00680F4E" w:rsidP="00BB5901">
      <w:pPr>
        <w:pStyle w:val="ab"/>
        <w:numPr>
          <w:ilvl w:val="0"/>
          <w:numId w:val="3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759EE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680F4E" w:rsidRDefault="00680F4E" w:rsidP="00680F4E">
      <w:pPr>
        <w:ind w:firstLine="709"/>
        <w:jc w:val="both"/>
        <w:rPr>
          <w:rFonts w:eastAsia="Times New Roman"/>
          <w:bCs/>
        </w:rPr>
      </w:pPr>
      <w:r w:rsidRPr="00B55348">
        <w:rPr>
          <w:rFonts w:eastAsia="Times New Roman"/>
          <w:bCs/>
        </w:rPr>
        <w:t>Учебная программа дисциплины «</w:t>
      </w:r>
      <w:r w:rsidRPr="007441E0">
        <w:rPr>
          <w:rFonts w:eastAsia="Times New Roman"/>
          <w:bCs/>
        </w:rPr>
        <w:t>Программирование микроконтроллеров</w:t>
      </w:r>
      <w:r w:rsidRPr="00B55348">
        <w:rPr>
          <w:rFonts w:eastAsia="Times New Roman"/>
          <w:bCs/>
        </w:rPr>
        <w:t>» в рамках модуля «</w:t>
      </w:r>
      <w:r>
        <w:rPr>
          <w:rFonts w:eastAsia="Times New Roman"/>
          <w:bCs/>
        </w:rPr>
        <w:t>Техническое творчество</w:t>
      </w:r>
      <w:r w:rsidRPr="00B55348">
        <w:rPr>
          <w:rFonts w:eastAsia="Times New Roman"/>
          <w:bCs/>
        </w:rPr>
        <w:t xml:space="preserve">» </w:t>
      </w:r>
      <w:r w:rsidRPr="003E6098">
        <w:rPr>
          <w:rFonts w:eastAsia="Times New Roman"/>
          <w:bCs/>
        </w:rPr>
        <w:t xml:space="preserve">формирует знание принципов действия </w:t>
      </w:r>
      <w:r>
        <w:rPr>
          <w:rFonts w:eastAsia="Times New Roman"/>
          <w:bCs/>
        </w:rPr>
        <w:t>микроэлектронных устройств</w:t>
      </w:r>
      <w:r w:rsidRPr="003E6098">
        <w:rPr>
          <w:rFonts w:eastAsia="Times New Roman"/>
          <w:bCs/>
        </w:rPr>
        <w:t xml:space="preserve"> и законов природы, на которых они основаны. Ее представления, понятия и методы носят одновременно прикладной и фундаментальный  характер и лежат в основе естественнонаучной картины мира.</w:t>
      </w:r>
    </w:p>
    <w:p w:rsidR="00680F4E" w:rsidRDefault="00680F4E" w:rsidP="00680F4E">
      <w:pPr>
        <w:ind w:firstLine="709"/>
        <w:jc w:val="both"/>
        <w:rPr>
          <w:rFonts w:eastAsia="Times New Roman"/>
          <w:bCs/>
        </w:rPr>
      </w:pPr>
      <w:r w:rsidRPr="00C63F1D">
        <w:rPr>
          <w:rFonts w:eastAsia="Times New Roman"/>
          <w:bCs/>
        </w:rPr>
        <w:t xml:space="preserve">В </w:t>
      </w:r>
      <w:r>
        <w:rPr>
          <w:rFonts w:eastAsia="Times New Roman"/>
          <w:bCs/>
        </w:rPr>
        <w:t>процессе обучения</w:t>
      </w:r>
      <w:r w:rsidRPr="00C63F1D">
        <w:rPr>
          <w:rFonts w:eastAsia="Times New Roman"/>
          <w:bCs/>
        </w:rPr>
        <w:t xml:space="preserve"> студенты знакомятся с физическими основами полупроводниковой микроэлектроники, получают представление об интегральных схемах, принципах построения микроэлектронных приборов и устройств. Отдельный раздел курса знакомит студентов с микропроцессорами как микроэлектронной основой современных ПК.</w:t>
      </w:r>
    </w:p>
    <w:p w:rsidR="00680F4E" w:rsidRPr="00B55348" w:rsidRDefault="00680F4E" w:rsidP="00680F4E">
      <w:pPr>
        <w:ind w:firstLine="709"/>
        <w:jc w:val="both"/>
        <w:rPr>
          <w:rFonts w:eastAsia="Times New Roman"/>
          <w:spacing w:val="-1"/>
        </w:rPr>
      </w:pPr>
      <w:r w:rsidRPr="00B55348">
        <w:rPr>
          <w:rFonts w:eastAsia="Times New Roman"/>
          <w:spacing w:val="-1"/>
        </w:rPr>
        <w:t>Освоение дисциплины подразумевает</w:t>
      </w:r>
      <w:r>
        <w:rPr>
          <w:rFonts w:eastAsia="Times New Roman"/>
          <w:spacing w:val="-1"/>
        </w:rPr>
        <w:t xml:space="preserve"> выполнение лабораторных </w:t>
      </w:r>
      <w:r w:rsidRPr="00B55348">
        <w:rPr>
          <w:rFonts w:eastAsia="Times New Roman"/>
          <w:spacing w:val="-1"/>
        </w:rPr>
        <w:t>работ</w:t>
      </w:r>
      <w:r>
        <w:rPr>
          <w:rFonts w:eastAsia="Times New Roman"/>
          <w:spacing w:val="-1"/>
        </w:rPr>
        <w:t>, работ</w:t>
      </w:r>
      <w:r w:rsidRPr="00B55348">
        <w:rPr>
          <w:rFonts w:eastAsia="Times New Roman"/>
          <w:spacing w:val="-1"/>
        </w:rPr>
        <w:t xml:space="preserve"> в электронной образовательной среде (ЭОС) для просмотра медиа-приложений, выполнения контрольно-тестовых заданий, выполнения практических заданий, сбор материалов и др. Изучение данной дисциплины завершается экзаменом.</w:t>
      </w:r>
    </w:p>
    <w:p w:rsidR="00680F4E" w:rsidRPr="00B55348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680F4E" w:rsidRPr="00B55348" w:rsidRDefault="00680F4E" w:rsidP="00BB5901">
      <w:pPr>
        <w:numPr>
          <w:ilvl w:val="0"/>
          <w:numId w:val="32"/>
        </w:numPr>
        <w:suppressAutoHyphens w:val="0"/>
        <w:autoSpaceDE w:val="0"/>
        <w:autoSpaceDN w:val="0"/>
        <w:adjustRightInd w:val="0"/>
        <w:ind w:left="993" w:hanging="284"/>
        <w:contextualSpacing/>
        <w:jc w:val="both"/>
        <w:rPr>
          <w:rFonts w:eastAsia="Times New Roman"/>
          <w:bCs/>
        </w:rPr>
      </w:pPr>
      <w:r w:rsidRPr="00B55348">
        <w:rPr>
          <w:rFonts w:eastAsia="Times New Roman"/>
          <w:b/>
          <w:bCs/>
        </w:rPr>
        <w:t>Место в структуре модуля</w:t>
      </w:r>
    </w:p>
    <w:p w:rsidR="00680F4E" w:rsidRPr="00B55348" w:rsidRDefault="00680F4E" w:rsidP="00680F4E">
      <w:pPr>
        <w:ind w:firstLine="720"/>
        <w:jc w:val="both"/>
        <w:rPr>
          <w:rFonts w:eastAsia="Times New Roman"/>
        </w:rPr>
      </w:pPr>
      <w:r w:rsidRPr="00B55348">
        <w:rPr>
          <w:rFonts w:eastAsia="Times New Roman"/>
        </w:rPr>
        <w:t>Дисциплина «</w:t>
      </w:r>
      <w:r w:rsidRPr="007441E0">
        <w:rPr>
          <w:rFonts w:eastAsia="Times New Roman"/>
        </w:rPr>
        <w:t>Программирование микроконтроллеров</w:t>
      </w:r>
      <w:r w:rsidRPr="00B55348">
        <w:rPr>
          <w:rFonts w:eastAsia="Times New Roman"/>
        </w:rPr>
        <w:t xml:space="preserve">» относится к </w:t>
      </w:r>
      <w:r>
        <w:rPr>
          <w:rFonts w:eastAsia="Times New Roman"/>
        </w:rPr>
        <w:t xml:space="preserve">дисциплинам по выбору </w:t>
      </w:r>
      <w:r w:rsidRPr="00B55348">
        <w:rPr>
          <w:rFonts w:eastAsia="Times New Roman"/>
        </w:rPr>
        <w:t>модуля «</w:t>
      </w:r>
      <w:r>
        <w:rPr>
          <w:rFonts w:eastAsia="Times New Roman"/>
        </w:rPr>
        <w:t>Техническое творчество</w:t>
      </w:r>
      <w:r w:rsidRPr="00B55348">
        <w:rPr>
          <w:rFonts w:eastAsia="Times New Roman"/>
        </w:rPr>
        <w:t>».</w:t>
      </w:r>
    </w:p>
    <w:p w:rsidR="00680F4E" w:rsidRPr="00B55348" w:rsidRDefault="00680F4E" w:rsidP="00680F4E">
      <w:pPr>
        <w:tabs>
          <w:tab w:val="left" w:pos="1260"/>
        </w:tabs>
        <w:ind w:firstLine="709"/>
        <w:jc w:val="both"/>
        <w:rPr>
          <w:rFonts w:eastAsia="Times New Roman"/>
        </w:rPr>
      </w:pPr>
      <w:r w:rsidRPr="00B55348">
        <w:rPr>
          <w:rFonts w:eastAsia="Times New Roman"/>
        </w:rPr>
        <w:t xml:space="preserve">Для освоения дисциплины </w:t>
      </w:r>
      <w:r w:rsidRPr="00B55348">
        <w:rPr>
          <w:rFonts w:eastAsia="Times New Roman"/>
          <w:color w:val="1D1B11"/>
        </w:rPr>
        <w:t xml:space="preserve">студенты используют знания, умения и виды деятельности, сформированные в процессе изучения дисциплин </w:t>
      </w:r>
      <w:r>
        <w:rPr>
          <w:rFonts w:eastAsia="Times New Roman"/>
          <w:color w:val="1D1B11"/>
        </w:rPr>
        <w:t>«Информатика», «</w:t>
      </w:r>
      <w:r w:rsidRPr="00AA5DC6">
        <w:rPr>
          <w:rFonts w:eastAsia="Times New Roman"/>
          <w:color w:val="1D1B11"/>
        </w:rPr>
        <w:t xml:space="preserve">Информационные и коммуникационные </w:t>
      </w:r>
      <w:proofErr w:type="spellStart"/>
      <w:r w:rsidRPr="00AA5DC6">
        <w:rPr>
          <w:rFonts w:eastAsia="Times New Roman"/>
          <w:color w:val="1D1B11"/>
        </w:rPr>
        <w:t>технологии</w:t>
      </w:r>
      <w:r>
        <w:rPr>
          <w:rFonts w:eastAsia="Times New Roman"/>
          <w:color w:val="1D1B11"/>
        </w:rPr>
        <w:t>»</w:t>
      </w:r>
      <w:proofErr w:type="gramStart"/>
      <w:r>
        <w:rPr>
          <w:rFonts w:eastAsia="Times New Roman"/>
          <w:color w:val="1D1B11"/>
        </w:rPr>
        <w:t>,</w:t>
      </w:r>
      <w:r w:rsidRPr="00B55348">
        <w:rPr>
          <w:rFonts w:eastAsia="Times New Roman"/>
          <w:color w:val="1D1B11"/>
        </w:rPr>
        <w:t>«</w:t>
      </w:r>
      <w:proofErr w:type="gramEnd"/>
      <w:r>
        <w:rPr>
          <w:rFonts w:eastAsia="Times New Roman"/>
          <w:color w:val="1D1B11"/>
        </w:rPr>
        <w:t>Общая</w:t>
      </w:r>
      <w:proofErr w:type="spellEnd"/>
      <w:r>
        <w:rPr>
          <w:rFonts w:eastAsia="Times New Roman"/>
          <w:color w:val="1D1B11"/>
        </w:rPr>
        <w:t xml:space="preserve"> и экспериментальная физика», «Электричество и магнетизм».</w:t>
      </w:r>
    </w:p>
    <w:p w:rsidR="00680F4E" w:rsidRPr="00B55348" w:rsidRDefault="00680F4E" w:rsidP="00680F4E">
      <w:pPr>
        <w:ind w:firstLine="720"/>
        <w:jc w:val="both"/>
        <w:rPr>
          <w:rFonts w:eastAsia="Times New Roman"/>
        </w:rPr>
      </w:pPr>
      <w:r w:rsidRPr="00B55348">
        <w:rPr>
          <w:rFonts w:eastAsia="Times New Roman"/>
        </w:rPr>
        <w:t>Освоение данной дисциплины является основой для последующего изучения дисциплин, «</w:t>
      </w:r>
      <w:r w:rsidRPr="00202E44">
        <w:rPr>
          <w:rFonts w:eastAsia="Times New Roman"/>
        </w:rPr>
        <w:t>Основы работы микроэлектронных приборов</w:t>
      </w:r>
      <w:r w:rsidRPr="00680F4E">
        <w:rPr>
          <w:rFonts w:eastAsia="Times New Roman"/>
          <w:color w:val="000000"/>
        </w:rPr>
        <w:t>», «Основы микропроцессорной техники</w:t>
      </w:r>
      <w:r w:rsidRPr="00B55348">
        <w:rPr>
          <w:rFonts w:eastAsia="Times New Roman"/>
        </w:rPr>
        <w:t>»</w:t>
      </w:r>
      <w:r>
        <w:rPr>
          <w:rFonts w:eastAsia="Times New Roman"/>
        </w:rPr>
        <w:t>.</w:t>
      </w:r>
    </w:p>
    <w:p w:rsidR="00680F4E" w:rsidRPr="00B55348" w:rsidRDefault="00680F4E" w:rsidP="00BB5901">
      <w:pPr>
        <w:numPr>
          <w:ilvl w:val="0"/>
          <w:numId w:val="32"/>
        </w:numPr>
        <w:suppressAutoHyphens w:val="0"/>
        <w:contextualSpacing/>
        <w:jc w:val="both"/>
        <w:rPr>
          <w:rFonts w:eastAsia="Times New Roman"/>
        </w:rPr>
      </w:pPr>
      <w:r w:rsidRPr="00B55348">
        <w:rPr>
          <w:rFonts w:eastAsia="Times New Roman"/>
          <w:b/>
          <w:bCs/>
        </w:rPr>
        <w:t>Цели и задачи</w:t>
      </w:r>
    </w:p>
    <w:p w:rsidR="00680F4E" w:rsidRPr="00B55348" w:rsidRDefault="00680F4E" w:rsidP="00680F4E">
      <w:pPr>
        <w:ind w:firstLine="709"/>
        <w:jc w:val="both"/>
        <w:rPr>
          <w:rFonts w:eastAsia="Times New Roman"/>
          <w:b/>
        </w:rPr>
      </w:pPr>
      <w:r w:rsidRPr="00B55348">
        <w:rPr>
          <w:rFonts w:eastAsia="Times New Roman"/>
          <w:i/>
          <w:color w:val="1D1B11"/>
          <w:spacing w:val="-1"/>
        </w:rPr>
        <w:t xml:space="preserve">Цель </w:t>
      </w:r>
      <w:r w:rsidRPr="00B55348">
        <w:rPr>
          <w:rFonts w:eastAsia="Times New Roman"/>
          <w:i/>
          <w:color w:val="1D1B11"/>
        </w:rPr>
        <w:t>дисциплины</w:t>
      </w:r>
      <w:r w:rsidR="00D904AA">
        <w:rPr>
          <w:rFonts w:eastAsia="Times New Roman"/>
          <w:i/>
          <w:color w:val="1D1B11"/>
        </w:rPr>
        <w:t xml:space="preserve"> </w:t>
      </w:r>
      <w:r>
        <w:rPr>
          <w:rFonts w:eastAsia="Times New Roman"/>
          <w:color w:val="1D1B11"/>
        </w:rPr>
        <w:t xml:space="preserve">– </w:t>
      </w:r>
      <w:r w:rsidRPr="00C63F1D">
        <w:rPr>
          <w:rFonts w:eastAsia="Times New Roman"/>
          <w:color w:val="1D1B11"/>
        </w:rPr>
        <w:t xml:space="preserve">сформировать у студентов будущих учителей физики систему знаний, умений и навыков в области </w:t>
      </w:r>
      <w:r>
        <w:rPr>
          <w:rFonts w:eastAsia="Times New Roman"/>
          <w:color w:val="1D1B11"/>
        </w:rPr>
        <w:t xml:space="preserve">физических основ </w:t>
      </w:r>
      <w:r w:rsidRPr="00C63F1D">
        <w:rPr>
          <w:rFonts w:eastAsia="Times New Roman"/>
          <w:color w:val="1D1B11"/>
        </w:rPr>
        <w:t>микроэлектронной техники.</w:t>
      </w:r>
    </w:p>
    <w:p w:rsidR="00680F4E" w:rsidRPr="00B55348" w:rsidRDefault="00680F4E" w:rsidP="00680F4E">
      <w:pPr>
        <w:ind w:firstLine="720"/>
        <w:jc w:val="both"/>
        <w:rPr>
          <w:rFonts w:eastAsia="Times New Roman"/>
        </w:rPr>
      </w:pPr>
      <w:r w:rsidRPr="00B55348">
        <w:rPr>
          <w:rFonts w:eastAsia="Times New Roman"/>
          <w:i/>
          <w:iCs/>
        </w:rPr>
        <w:t>Задачи дисциплины:</w:t>
      </w:r>
    </w:p>
    <w:p w:rsidR="00680F4E" w:rsidRPr="00C63F1D" w:rsidRDefault="00680F4E" w:rsidP="00680F4E">
      <w:pPr>
        <w:ind w:left="714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- </w:t>
      </w:r>
      <w:r w:rsidRPr="00C63F1D">
        <w:rPr>
          <w:rFonts w:eastAsia="Times New Roman"/>
        </w:rPr>
        <w:t>ознакомить с ключевыми направлениями разработок современной микроэлектронной промышленности;</w:t>
      </w:r>
    </w:p>
    <w:p w:rsidR="00680F4E" w:rsidRPr="00C63F1D" w:rsidRDefault="00680F4E" w:rsidP="00680F4E">
      <w:pPr>
        <w:ind w:left="714"/>
        <w:rPr>
          <w:rFonts w:eastAsia="Times New Roman"/>
        </w:rPr>
      </w:pPr>
      <w:r>
        <w:rPr>
          <w:rFonts w:eastAsia="Times New Roman"/>
        </w:rPr>
        <w:t xml:space="preserve">- </w:t>
      </w:r>
      <w:r w:rsidRPr="00C63F1D">
        <w:rPr>
          <w:rFonts w:eastAsia="Times New Roman"/>
        </w:rPr>
        <w:t>ознакомить с базовыми техническими основами современных интегральных микросхем;</w:t>
      </w:r>
    </w:p>
    <w:p w:rsidR="00680F4E" w:rsidRPr="00C63F1D" w:rsidRDefault="00680F4E" w:rsidP="00680F4E">
      <w:pPr>
        <w:ind w:left="714"/>
        <w:rPr>
          <w:rFonts w:eastAsia="Times New Roman"/>
        </w:rPr>
      </w:pPr>
      <w:r>
        <w:rPr>
          <w:rFonts w:eastAsia="Times New Roman"/>
        </w:rPr>
        <w:t xml:space="preserve">- </w:t>
      </w:r>
      <w:r w:rsidRPr="00C63F1D">
        <w:rPr>
          <w:rFonts w:eastAsia="Times New Roman"/>
        </w:rPr>
        <w:t>ознакомить с особенностями работы простейших микроэлектронных приборов;</w:t>
      </w:r>
    </w:p>
    <w:p w:rsidR="00680F4E" w:rsidRPr="00C63F1D" w:rsidRDefault="00680F4E" w:rsidP="00680F4E">
      <w:pPr>
        <w:ind w:left="714"/>
        <w:rPr>
          <w:rFonts w:eastAsia="Times New Roman"/>
        </w:rPr>
      </w:pPr>
      <w:r>
        <w:rPr>
          <w:rFonts w:eastAsia="Times New Roman"/>
        </w:rPr>
        <w:t xml:space="preserve">- </w:t>
      </w:r>
      <w:r w:rsidRPr="00C63F1D">
        <w:rPr>
          <w:rFonts w:eastAsia="Times New Roman"/>
        </w:rPr>
        <w:t>подготовить к методически грамотной организации и проведению учебных занятий в условиях широкого использования продуктов современной микроэлектронной промышленности в учебном заведении;</w:t>
      </w:r>
    </w:p>
    <w:p w:rsidR="00680F4E" w:rsidRPr="00B55348" w:rsidRDefault="00680F4E" w:rsidP="00680F4E">
      <w:pPr>
        <w:ind w:left="714"/>
        <w:rPr>
          <w:rFonts w:eastAsia="Times New Roman"/>
        </w:rPr>
      </w:pPr>
      <w:r>
        <w:rPr>
          <w:rFonts w:eastAsia="Times New Roman"/>
        </w:rPr>
        <w:t xml:space="preserve">- </w:t>
      </w:r>
      <w:r w:rsidRPr="00C63F1D">
        <w:rPr>
          <w:rFonts w:eastAsia="Times New Roman"/>
        </w:rPr>
        <w:t>подготовить к эффективному применению продуктов микроэлектронной промышленности в учебном процессе</w:t>
      </w:r>
      <w:r>
        <w:rPr>
          <w:rFonts w:eastAsia="Times New Roman"/>
        </w:rPr>
        <w:t>.</w:t>
      </w:r>
    </w:p>
    <w:p w:rsidR="00680F4E" w:rsidRPr="00B55348" w:rsidRDefault="00680F4E" w:rsidP="00BB5901">
      <w:pPr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</w:rPr>
      </w:pPr>
      <w:r w:rsidRPr="00B55348">
        <w:rPr>
          <w:rFonts w:eastAsia="Times New Roman"/>
          <w:b/>
          <w:bCs/>
        </w:rPr>
        <w:t>Образовательные результаты</w:t>
      </w:r>
    </w:p>
    <w:p w:rsidR="00680F4E" w:rsidRDefault="00680F4E" w:rsidP="00680F4E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000000"/>
        </w:rPr>
      </w:pPr>
    </w:p>
    <w:p w:rsidR="00B96D49" w:rsidRDefault="00B96D49" w:rsidP="00680F4E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УК-1 </w:t>
      </w:r>
      <w:r w:rsidRPr="00B96D49">
        <w:rPr>
          <w:rFonts w:eastAsia="Times New Roman"/>
          <w:color w:val="000000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96D49" w:rsidRPr="00B55348" w:rsidRDefault="00B96D49" w:rsidP="00680F4E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eastAsia="Times New Roman"/>
          <w:color w:val="000000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7"/>
        <w:gridCol w:w="2686"/>
        <w:gridCol w:w="1136"/>
        <w:gridCol w:w="2336"/>
        <w:gridCol w:w="1063"/>
        <w:gridCol w:w="1561"/>
      </w:tblGrid>
      <w:tr w:rsidR="000F06E6" w:rsidRPr="00B81AF0" w:rsidTr="00680F4E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6E6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06E6" w:rsidRPr="00A81EA5" w:rsidRDefault="000F06E6" w:rsidP="00AF0B8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0F06E6" w:rsidRPr="00B81AF0" w:rsidTr="00EE501F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06E6" w:rsidRPr="00957D1E" w:rsidRDefault="000F06E6" w:rsidP="00AF0B81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Times New Roman" w:cs="DejaVu Sans"/>
                <w:color w:val="000000"/>
              </w:rPr>
              <w:t>ОР.1</w:t>
            </w:r>
            <w:r w:rsidRPr="00957D1E">
              <w:rPr>
                <w:rFonts w:ascii="Arial" w:eastAsia="DejaVu Sans" w:hAnsi="Arial" w:cs="DejaVu Sans"/>
                <w:color w:val="000000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06E6" w:rsidRPr="00957D1E" w:rsidRDefault="000F06E6" w:rsidP="00AF0B81">
            <w:pPr>
              <w:rPr>
                <w:rFonts w:ascii="Arial" w:eastAsia="Times New Roman" w:hAnsi="Arial" w:cs="Arial"/>
              </w:rPr>
            </w:pPr>
            <w:r w:rsidRPr="00957D1E">
              <w:rPr>
                <w:rFonts w:eastAsia="DejaVu Sans"/>
                <w:color w:val="000000"/>
                <w:kern w:val="24"/>
              </w:rPr>
              <w:t xml:space="preserve">Показывает владение предметной областью, включающей отдельные разделы математики и физики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pacing w:val="-5"/>
              </w:rPr>
            </w:pPr>
            <w:r w:rsidRPr="007441E0">
              <w:rPr>
                <w:rFonts w:eastAsia="Times New Roman"/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06E6" w:rsidRPr="00AC76CB" w:rsidRDefault="000F06E6" w:rsidP="00AF0B81">
            <w:r w:rsidRPr="00AC76CB">
              <w:t xml:space="preserve">УК.1.1. </w:t>
            </w:r>
          </w:p>
          <w:p w:rsidR="000F06E6" w:rsidRDefault="000F06E6" w:rsidP="00AF0B81">
            <w:r w:rsidRPr="00AC76CB">
              <w:t>УК.1.2.</w:t>
            </w:r>
            <w:r w:rsidRPr="001C7352">
              <w:t xml:space="preserve"> </w:t>
            </w:r>
          </w:p>
          <w:p w:rsidR="000F06E6" w:rsidRDefault="000F06E6" w:rsidP="00AF0B81">
            <w:r>
              <w:t>УК.1.3</w:t>
            </w:r>
          </w:p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06E6" w:rsidRPr="007441E0" w:rsidRDefault="000F06E6" w:rsidP="00AF0B81">
            <w:pPr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Тест в ЭОС</w:t>
            </w:r>
          </w:p>
          <w:p w:rsidR="000F06E6" w:rsidRPr="007441E0" w:rsidRDefault="000F06E6" w:rsidP="00AF0B81">
            <w:pPr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Критерии оценки выполнения лабораторных работ</w:t>
            </w:r>
          </w:p>
        </w:tc>
      </w:tr>
    </w:tbl>
    <w:p w:rsidR="00680F4E" w:rsidRPr="00B55348" w:rsidRDefault="00680F4E" w:rsidP="00680F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</w:rPr>
      </w:pPr>
    </w:p>
    <w:p w:rsidR="00680F4E" w:rsidRPr="00B55348" w:rsidRDefault="00680F4E" w:rsidP="00680F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</w:rPr>
      </w:pPr>
      <w:r w:rsidRPr="00B55348">
        <w:rPr>
          <w:rFonts w:eastAsia="Times New Roman"/>
          <w:b/>
          <w:bCs/>
        </w:rPr>
        <w:t>5. Содержание дисциплины</w:t>
      </w:r>
    </w:p>
    <w:p w:rsidR="00680F4E" w:rsidRPr="00B55348" w:rsidRDefault="00680F4E" w:rsidP="00680F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</w:rPr>
      </w:pPr>
      <w:r w:rsidRPr="00B55348">
        <w:rPr>
          <w:rFonts w:eastAsia="Times New Roman"/>
          <w:bCs/>
          <w:i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2"/>
        <w:gridCol w:w="854"/>
        <w:gridCol w:w="853"/>
        <w:gridCol w:w="1419"/>
        <w:gridCol w:w="1135"/>
        <w:gridCol w:w="1136"/>
      </w:tblGrid>
      <w:tr w:rsidR="00680F4E" w:rsidRPr="00B55348" w:rsidTr="00680F4E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Наименование темы</w:t>
            </w:r>
          </w:p>
        </w:tc>
        <w:tc>
          <w:tcPr>
            <w:tcW w:w="3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Всего часов по дисциплине</w:t>
            </w:r>
          </w:p>
        </w:tc>
      </w:tr>
      <w:tr w:rsidR="00680F4E" w:rsidRPr="00B55348" w:rsidTr="00680F4E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 w:rsidRPr="00B55348">
              <w:rPr>
                <w:rFonts w:eastAsia="Times New Roman"/>
              </w:rPr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B55348" w:rsidRDefault="00680F4E" w:rsidP="00680F4E">
            <w:pPr>
              <w:tabs>
                <w:tab w:val="left" w:pos="814"/>
              </w:tabs>
              <w:jc w:val="center"/>
              <w:rPr>
                <w:rFonts w:eastAsia="Times New Roman"/>
              </w:rPr>
            </w:pPr>
            <w:proofErr w:type="gramStart"/>
            <w:r w:rsidRPr="00B55348">
              <w:rPr>
                <w:rFonts w:eastAsia="Times New Roman"/>
              </w:rPr>
              <w:t xml:space="preserve">Контактная СР (в </w:t>
            </w:r>
            <w:proofErr w:type="spellStart"/>
            <w:r w:rsidRPr="00B55348">
              <w:rPr>
                <w:rFonts w:eastAsia="Times New Roman"/>
              </w:rPr>
              <w:t>т.ч</w:t>
            </w:r>
            <w:proofErr w:type="spellEnd"/>
            <w:r w:rsidRPr="00B55348">
              <w:rPr>
                <w:rFonts w:eastAsia="Times New Roman"/>
              </w:rPr>
              <w:t xml:space="preserve">. </w:t>
            </w:r>
            <w:proofErr w:type="gramEnd"/>
          </w:p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Прак</w:t>
            </w:r>
            <w:proofErr w:type="spellEnd"/>
            <w:r w:rsidRPr="00B55348">
              <w:rPr>
                <w:rFonts w:eastAsia="Times New Roman"/>
              </w:rPr>
              <w:t>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EC16D3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EC16D3">
              <w:rPr>
                <w:rFonts w:eastAsia="Times New Roman"/>
                <w:b/>
                <w:bCs/>
              </w:rPr>
              <w:t>Раздел 1.</w:t>
            </w:r>
            <w:r w:rsidRPr="00EC16D3">
              <w:rPr>
                <w:rFonts w:eastAsia="Times New Roman"/>
                <w:b/>
              </w:rPr>
              <w:t>Основные положения и принципы ми</w:t>
            </w:r>
            <w:r>
              <w:rPr>
                <w:rFonts w:eastAsia="Times New Roman"/>
                <w:b/>
              </w:rPr>
              <w:t>кроэлектроники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 xml:space="preserve">Тема 1.1. </w:t>
            </w:r>
            <w:r>
              <w:rPr>
                <w:rFonts w:eastAsia="Times New Roman"/>
              </w:rPr>
              <w:t xml:space="preserve">Введение. </w:t>
            </w:r>
            <w:r w:rsidRPr="007B7C04">
              <w:rPr>
                <w:rFonts w:eastAsia="Times New Roman"/>
              </w:rPr>
              <w:t>Информационные технологии и электроника.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B55348">
              <w:rPr>
                <w:rFonts w:eastAsia="Times New Roman"/>
                <w:bCs/>
              </w:rPr>
              <w:t xml:space="preserve">Тема 1.2. </w:t>
            </w:r>
            <w:r w:rsidRPr="007B7C04">
              <w:rPr>
                <w:rFonts w:eastAsia="Times New Roman"/>
                <w:bCs/>
              </w:rPr>
              <w:t>История развития микроэлектроники.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EC16D3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</w:rPr>
            </w:pPr>
            <w:r w:rsidRPr="00EC16D3">
              <w:rPr>
                <w:rFonts w:eastAsia="Times New Roman"/>
                <w:b/>
                <w:bCs/>
              </w:rPr>
              <w:lastRenderedPageBreak/>
              <w:t xml:space="preserve">Раздел </w:t>
            </w:r>
            <w:r>
              <w:rPr>
                <w:rFonts w:eastAsia="Times New Roman"/>
                <w:b/>
                <w:bCs/>
              </w:rPr>
              <w:t>2</w:t>
            </w:r>
            <w:r w:rsidRPr="00EC16D3">
              <w:rPr>
                <w:rFonts w:eastAsia="Times New Roman"/>
                <w:b/>
                <w:bCs/>
              </w:rPr>
              <w:t xml:space="preserve">. </w:t>
            </w:r>
            <w:r>
              <w:rPr>
                <w:rFonts w:eastAsia="Times New Roman"/>
                <w:b/>
                <w:bCs/>
              </w:rPr>
              <w:t>Основные полупроводниковые устройства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6AF7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6A6AF7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6AF7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A6AF7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B55348">
              <w:rPr>
                <w:rFonts w:eastAsia="Times New Roman"/>
                <w:bCs/>
              </w:rPr>
              <w:t xml:space="preserve">Тема </w:t>
            </w:r>
            <w:r>
              <w:rPr>
                <w:rFonts w:eastAsia="Times New Roman"/>
                <w:bCs/>
              </w:rPr>
              <w:t>2</w:t>
            </w:r>
            <w:r w:rsidRPr="00B55348">
              <w:rPr>
                <w:rFonts w:eastAsia="Times New Roman"/>
                <w:bCs/>
              </w:rPr>
              <w:t>.</w:t>
            </w:r>
            <w:r>
              <w:rPr>
                <w:rFonts w:eastAsia="Times New Roman"/>
                <w:bCs/>
              </w:rPr>
              <w:t>1</w:t>
            </w:r>
            <w:r w:rsidRPr="00B55348">
              <w:rPr>
                <w:rFonts w:eastAsia="Times New Roman"/>
                <w:bCs/>
              </w:rPr>
              <w:t xml:space="preserve">. </w:t>
            </w:r>
            <w:r>
              <w:rPr>
                <w:rFonts w:eastAsia="Times New Roman"/>
                <w:bCs/>
              </w:rPr>
              <w:t>Собственные и примесные п</w:t>
            </w:r>
            <w:r w:rsidRPr="00EC16D3">
              <w:rPr>
                <w:rFonts w:eastAsia="Times New Roman"/>
                <w:bCs/>
              </w:rPr>
              <w:t xml:space="preserve">олупроводники, p-n переходы.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22160E">
              <w:rPr>
                <w:rFonts w:eastAsia="Times New Roman"/>
                <w:bCs/>
              </w:rPr>
              <w:t xml:space="preserve">Тема </w:t>
            </w:r>
            <w:r>
              <w:rPr>
                <w:rFonts w:eastAsia="Times New Roman"/>
                <w:bCs/>
              </w:rPr>
              <w:t>2.2.</w:t>
            </w:r>
            <w:r w:rsidRPr="00EC16D3">
              <w:rPr>
                <w:rFonts w:eastAsia="Times New Roman"/>
                <w:bCs/>
              </w:rPr>
              <w:t>Диоды: физические принципы, пробои, виды.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C53269">
              <w:rPr>
                <w:rFonts w:eastAsia="Times New Roman"/>
                <w:bCs/>
              </w:rPr>
              <w:t xml:space="preserve">Тема </w:t>
            </w:r>
            <w:r>
              <w:rPr>
                <w:rFonts w:eastAsia="Times New Roman"/>
                <w:bCs/>
              </w:rPr>
              <w:t>2.3.</w:t>
            </w:r>
            <w:r w:rsidRPr="00EC16D3">
              <w:t>Биполярные т</w:t>
            </w:r>
            <w:r w:rsidRPr="00EC16D3">
              <w:rPr>
                <w:rFonts w:eastAsia="Times New Roman"/>
                <w:bCs/>
              </w:rPr>
              <w:t>ранзисторы: физичес</w:t>
            </w:r>
            <w:r>
              <w:rPr>
                <w:rFonts w:eastAsia="Times New Roman"/>
                <w:bCs/>
              </w:rPr>
              <w:t xml:space="preserve">кие принципы работы </w:t>
            </w:r>
            <w:proofErr w:type="spellStart"/>
            <w:r>
              <w:rPr>
                <w:rFonts w:eastAsia="Times New Roman"/>
                <w:bCs/>
              </w:rPr>
              <w:t>транзистора</w:t>
            </w:r>
            <w:proofErr w:type="gramStart"/>
            <w:r>
              <w:rPr>
                <w:rFonts w:eastAsia="Times New Roman"/>
                <w:bCs/>
              </w:rPr>
              <w:t>.П</w:t>
            </w:r>
            <w:proofErr w:type="gramEnd"/>
            <w:r w:rsidRPr="00EC16D3">
              <w:rPr>
                <w:rFonts w:eastAsia="Times New Roman"/>
                <w:bCs/>
              </w:rPr>
              <w:t>ринцип</w:t>
            </w:r>
            <w:proofErr w:type="spellEnd"/>
            <w:r w:rsidRPr="00EC16D3">
              <w:rPr>
                <w:rFonts w:eastAsia="Times New Roman"/>
                <w:bCs/>
              </w:rPr>
              <w:t xml:space="preserve"> действия, характеристики</w:t>
            </w:r>
            <w:r>
              <w:rPr>
                <w:rFonts w:eastAsia="Times New Roman"/>
                <w:bCs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C53269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2.4</w:t>
            </w:r>
            <w:r w:rsidRPr="00EC16D3">
              <w:rPr>
                <w:rFonts w:eastAsia="Times New Roman"/>
                <w:bCs/>
              </w:rPr>
              <w:t>.</w:t>
            </w:r>
            <w:r>
              <w:rPr>
                <w:rFonts w:eastAsia="Times New Roman"/>
                <w:bCs/>
              </w:rPr>
              <w:t>Полевые т</w:t>
            </w:r>
            <w:r w:rsidRPr="00EC16D3">
              <w:rPr>
                <w:rFonts w:eastAsia="Times New Roman"/>
                <w:bCs/>
              </w:rPr>
              <w:t>ранзисторы: физические принц</w:t>
            </w:r>
            <w:r>
              <w:rPr>
                <w:rFonts w:eastAsia="Times New Roman"/>
                <w:bCs/>
              </w:rPr>
              <w:t>ипы работы полевого транзистора</w:t>
            </w:r>
            <w:proofErr w:type="gramStart"/>
            <w:r>
              <w:rPr>
                <w:rFonts w:eastAsia="Times New Roman"/>
                <w:bCs/>
              </w:rPr>
              <w:t>.</w:t>
            </w:r>
            <w:proofErr w:type="gramEnd"/>
            <w:r w:rsidRPr="00EC16D3">
              <w:rPr>
                <w:rFonts w:eastAsia="Times New Roman"/>
                <w:bCs/>
              </w:rPr>
              <w:t xml:space="preserve"> </w:t>
            </w:r>
            <w:proofErr w:type="gramStart"/>
            <w:r w:rsidRPr="00EC16D3">
              <w:rPr>
                <w:rFonts w:eastAsia="Times New Roman"/>
                <w:bCs/>
              </w:rPr>
              <w:t>п</w:t>
            </w:r>
            <w:proofErr w:type="gramEnd"/>
            <w:r w:rsidRPr="00EC16D3">
              <w:rPr>
                <w:rFonts w:eastAsia="Times New Roman"/>
                <w:bCs/>
              </w:rPr>
              <w:t>ринцип действия, характеристики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2.5</w:t>
            </w:r>
            <w:r w:rsidRPr="00EC16D3">
              <w:rPr>
                <w:rFonts w:eastAsia="Times New Roman"/>
                <w:bCs/>
              </w:rPr>
              <w:t>.</w:t>
            </w:r>
            <w:r>
              <w:rPr>
                <w:rFonts w:eastAsia="Times New Roman"/>
                <w:bCs/>
              </w:rPr>
              <w:t xml:space="preserve"> С</w:t>
            </w:r>
            <w:r w:rsidRPr="00EC16D3">
              <w:rPr>
                <w:rFonts w:eastAsia="Times New Roman"/>
                <w:bCs/>
              </w:rPr>
              <w:t>хемы соединения</w:t>
            </w:r>
            <w:r>
              <w:rPr>
                <w:rFonts w:eastAsia="Times New Roman"/>
                <w:bCs/>
              </w:rPr>
              <w:t xml:space="preserve"> транзисторов</w:t>
            </w:r>
            <w:r w:rsidRPr="00EC16D3">
              <w:rPr>
                <w:rFonts w:eastAsia="Times New Roman"/>
                <w:bCs/>
              </w:rPr>
              <w:t>. Понятия о микросхемах.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5C7C8E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</w:rPr>
            </w:pPr>
            <w:r w:rsidRPr="005C7C8E">
              <w:rPr>
                <w:rFonts w:eastAsia="Times New Roman"/>
                <w:b/>
                <w:bCs/>
              </w:rPr>
              <w:t xml:space="preserve">Раздел 3. Логические элементы. Шифратор, дешифратор. Мультиплексор, </w:t>
            </w:r>
            <w:proofErr w:type="spellStart"/>
            <w:r w:rsidRPr="005C7C8E">
              <w:rPr>
                <w:rFonts w:eastAsia="Times New Roman"/>
                <w:b/>
                <w:bCs/>
              </w:rPr>
              <w:t>демультиплексор</w:t>
            </w:r>
            <w:proofErr w:type="spellEnd"/>
            <w:r w:rsidRPr="005C7C8E">
              <w:rPr>
                <w:rFonts w:eastAsia="Times New Roman"/>
                <w:b/>
                <w:bCs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54DE9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754DE9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54DE9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754DE9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C53269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C53269">
              <w:rPr>
                <w:rFonts w:eastAsia="Times New Roman"/>
                <w:bCs/>
              </w:rPr>
              <w:t xml:space="preserve">Тема </w:t>
            </w:r>
            <w:r>
              <w:rPr>
                <w:rFonts w:eastAsia="Times New Roman"/>
                <w:bCs/>
              </w:rPr>
              <w:t>3</w:t>
            </w:r>
            <w:r w:rsidRPr="00C53269">
              <w:rPr>
                <w:rFonts w:eastAsia="Times New Roman"/>
                <w:bCs/>
              </w:rPr>
              <w:t>.</w:t>
            </w:r>
            <w:r>
              <w:rPr>
                <w:rFonts w:eastAsia="Times New Roman"/>
                <w:bCs/>
              </w:rPr>
              <w:t>1</w:t>
            </w:r>
            <w:r w:rsidRPr="00C53269">
              <w:rPr>
                <w:rFonts w:eastAsia="Times New Roman"/>
                <w:bCs/>
              </w:rPr>
              <w:t xml:space="preserve">. </w:t>
            </w:r>
            <w:proofErr w:type="spellStart"/>
            <w:r w:rsidRPr="005C7C8E">
              <w:rPr>
                <w:rFonts w:eastAsia="Times New Roman"/>
                <w:bCs/>
              </w:rPr>
              <w:t>Схемотехника</w:t>
            </w:r>
            <w:proofErr w:type="spellEnd"/>
            <w:r w:rsidRPr="005C7C8E">
              <w:rPr>
                <w:rFonts w:eastAsia="Times New Roman"/>
                <w:bCs/>
              </w:rPr>
              <w:t xml:space="preserve"> элементов </w:t>
            </w:r>
            <w:proofErr w:type="gramStart"/>
            <w:r w:rsidRPr="005C7C8E">
              <w:rPr>
                <w:rFonts w:eastAsia="Times New Roman"/>
                <w:bCs/>
              </w:rPr>
              <w:t>И-НЕ</w:t>
            </w:r>
            <w:proofErr w:type="gramEnd"/>
            <w:r w:rsidRPr="005C7C8E">
              <w:rPr>
                <w:rFonts w:eastAsia="Times New Roman"/>
                <w:bCs/>
              </w:rPr>
              <w:t>; ИЛИ-НЕ, И/ИЛИ-НЕ. Параметры логических элементов, интегральные триггеры, запоминающие устройства.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C53269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3.2</w:t>
            </w:r>
            <w:r w:rsidRPr="00BA123E">
              <w:rPr>
                <w:rFonts w:eastAsia="Times New Roman"/>
                <w:bCs/>
              </w:rPr>
              <w:t xml:space="preserve">. </w:t>
            </w:r>
            <w:r w:rsidRPr="005C7C8E">
              <w:rPr>
                <w:rFonts w:eastAsia="Times New Roman"/>
                <w:bCs/>
              </w:rPr>
              <w:t>Исключающее ИЛИ. Триггерные схемы: RS, T, RST, JK, D.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Тема 3</w:t>
            </w:r>
            <w:r w:rsidRPr="00BA123E">
              <w:rPr>
                <w:rFonts w:eastAsia="Times New Roman"/>
                <w:bCs/>
              </w:rPr>
              <w:t>.</w:t>
            </w:r>
            <w:r>
              <w:rPr>
                <w:rFonts w:eastAsia="Times New Roman"/>
                <w:bCs/>
              </w:rPr>
              <w:t>3</w:t>
            </w:r>
            <w:r w:rsidRPr="00BA123E">
              <w:rPr>
                <w:rFonts w:eastAsia="Times New Roman"/>
                <w:bCs/>
              </w:rPr>
              <w:t xml:space="preserve">. </w:t>
            </w:r>
            <w:r w:rsidRPr="005C7C8E">
              <w:rPr>
                <w:rFonts w:eastAsia="Times New Roman"/>
                <w:bCs/>
              </w:rPr>
              <w:t xml:space="preserve">Принцип работы шифратора, дешифратора, мультиплексора, </w:t>
            </w:r>
            <w:proofErr w:type="spellStart"/>
            <w:r w:rsidRPr="005C7C8E">
              <w:rPr>
                <w:rFonts w:eastAsia="Times New Roman"/>
                <w:bCs/>
              </w:rPr>
              <w:t>демультиплексора</w:t>
            </w:r>
            <w:proofErr w:type="spellEnd"/>
            <w:r w:rsidRPr="005C7C8E">
              <w:rPr>
                <w:rFonts w:eastAsia="Times New Roman"/>
                <w:bCs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Раздел 4</w:t>
            </w:r>
            <w:r w:rsidRPr="00B55348">
              <w:rPr>
                <w:rFonts w:eastAsia="Times New Roman"/>
                <w:b/>
                <w:bCs/>
              </w:rPr>
              <w:t>.</w:t>
            </w:r>
            <w:r w:rsidRPr="005C7C8E">
              <w:rPr>
                <w:rFonts w:eastAsia="Times New Roman"/>
                <w:b/>
              </w:rPr>
              <w:t>Полный одноразрядный двоичный сумматор. Принцип построения многоразрядных сумматоров.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B55348">
              <w:rPr>
                <w:rFonts w:eastAsia="Times New Roman"/>
              </w:rPr>
              <w:t>Тема</w:t>
            </w:r>
            <w:r>
              <w:rPr>
                <w:rFonts w:eastAsia="Times New Roman"/>
              </w:rPr>
              <w:t xml:space="preserve"> 4.</w:t>
            </w:r>
            <w:r w:rsidRPr="00B55348">
              <w:rPr>
                <w:rFonts w:eastAsia="Times New Roman"/>
              </w:rPr>
              <w:t xml:space="preserve">1. </w:t>
            </w:r>
            <w:r w:rsidRPr="005C7C8E">
              <w:rPr>
                <w:rFonts w:eastAsia="Times New Roman"/>
              </w:rPr>
              <w:t>Типовые функциональные узлы цифровой электроники. Одноразрядный двоичный сумматор.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Тема 4.2.</w:t>
            </w:r>
            <w:r w:rsidRPr="005C7C8E">
              <w:t>Принцип построения многоразрядных сумматоров. Арифметико-логические устройства.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5C7C8E" w:rsidRDefault="00680F4E" w:rsidP="00680F4E">
            <w:pPr>
              <w:rPr>
                <w:rFonts w:eastAsia="Times New Roman"/>
                <w:b/>
              </w:rPr>
            </w:pPr>
            <w:r w:rsidRPr="005C7C8E">
              <w:rPr>
                <w:rFonts w:eastAsia="Times New Roman"/>
                <w:b/>
              </w:rPr>
              <w:t>Раздел 5.Устройства памяти. Классификация запоминающих устройств.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5C7C8E" w:rsidRDefault="00680F4E" w:rsidP="00680F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Тема 5</w:t>
            </w:r>
            <w:r w:rsidRPr="00E307B7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1</w:t>
            </w:r>
            <w:r w:rsidRPr="00E307B7">
              <w:rPr>
                <w:rFonts w:eastAsia="Times New Roman"/>
              </w:rPr>
              <w:t>. Микросхемы, элементы, компоненты. Элементы конструкции микросхем.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Тема 5</w:t>
            </w:r>
            <w:r w:rsidRPr="00B55348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2</w:t>
            </w:r>
            <w:r w:rsidRPr="00B55348">
              <w:rPr>
                <w:rFonts w:eastAsia="Times New Roman"/>
              </w:rPr>
              <w:t xml:space="preserve">. </w:t>
            </w:r>
            <w:r w:rsidRPr="00E307B7">
              <w:rPr>
                <w:rFonts w:eastAsia="Times New Roman"/>
              </w:rPr>
              <w:t>Классификация микросхем. Принцип работы элементов памяти.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E307B7" w:rsidRDefault="00680F4E" w:rsidP="00680F4E">
            <w:pPr>
              <w:rPr>
                <w:rFonts w:eastAsia="Times New Roman"/>
                <w:b/>
              </w:rPr>
            </w:pPr>
            <w:r w:rsidRPr="00E307B7">
              <w:rPr>
                <w:rFonts w:eastAsia="Times New Roman"/>
                <w:b/>
              </w:rPr>
              <w:t>Раздел 6. Микропроцессоры – основа персональных компьютеров.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669FC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Тема 6</w:t>
            </w:r>
            <w:r w:rsidRPr="00B55348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1</w:t>
            </w:r>
            <w:r w:rsidRPr="00B55348">
              <w:rPr>
                <w:rFonts w:eastAsia="Times New Roman"/>
              </w:rPr>
              <w:t xml:space="preserve">. </w:t>
            </w:r>
            <w:r w:rsidRPr="00E307B7">
              <w:rPr>
                <w:rFonts w:eastAsia="Times New Roman"/>
              </w:rPr>
              <w:t xml:space="preserve">Микропроцессоры – основа ПК. История развития. Тактовая частота </w:t>
            </w:r>
            <w:r w:rsidRPr="00E307B7">
              <w:rPr>
                <w:rFonts w:eastAsia="Times New Roman"/>
              </w:rPr>
              <w:lastRenderedPageBreak/>
              <w:t>и принцип потактовой реализации команд, микрокоманды.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Тема 6</w:t>
            </w:r>
            <w:r w:rsidRPr="00B55348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2</w:t>
            </w:r>
            <w:r w:rsidRPr="00B55348">
              <w:rPr>
                <w:rFonts w:eastAsia="Times New Roman"/>
              </w:rPr>
              <w:t xml:space="preserve">. </w:t>
            </w:r>
            <w:r w:rsidRPr="00E307B7">
              <w:rPr>
                <w:rFonts w:eastAsia="Times New Roman"/>
              </w:rPr>
              <w:t>Реализация функции МП. Основные тенденции развития универсальных микропроцессоров.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680F4E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680F4E" w:rsidRPr="00B55348" w:rsidTr="00680F4E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</w:rPr>
            </w:pPr>
            <w:r w:rsidRPr="00B55348">
              <w:rPr>
                <w:rFonts w:eastAsia="Times New Roman"/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B55348" w:rsidRDefault="00680F4E" w:rsidP="00680F4E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B55348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0F4E" w:rsidRPr="00680F4E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80F4E">
              <w:rPr>
                <w:rFonts w:eastAsia="Times New Roman"/>
                <w:b/>
                <w:color w:val="000000"/>
              </w:rPr>
              <w:t>72</w:t>
            </w:r>
          </w:p>
        </w:tc>
      </w:tr>
    </w:tbl>
    <w:p w:rsidR="00680F4E" w:rsidRPr="00B55348" w:rsidRDefault="00680F4E" w:rsidP="00680F4E">
      <w:pPr>
        <w:rPr>
          <w:rFonts w:eastAsia="Times New Roman"/>
          <w:bCs/>
          <w:i/>
        </w:rPr>
      </w:pPr>
    </w:p>
    <w:p w:rsidR="00680F4E" w:rsidRPr="00B55348" w:rsidRDefault="00680F4E" w:rsidP="00680F4E">
      <w:pPr>
        <w:ind w:firstLine="709"/>
        <w:jc w:val="both"/>
        <w:rPr>
          <w:rFonts w:eastAsia="Times New Roman"/>
          <w:i/>
        </w:rPr>
      </w:pPr>
      <w:r w:rsidRPr="00B55348">
        <w:rPr>
          <w:rFonts w:eastAsia="Times New Roman"/>
          <w:i/>
        </w:rPr>
        <w:t>5.2.Методы обучения</w:t>
      </w:r>
    </w:p>
    <w:p w:rsidR="00680F4E" w:rsidRPr="00B55348" w:rsidRDefault="00680F4E" w:rsidP="00680F4E">
      <w:pPr>
        <w:ind w:firstLine="709"/>
        <w:jc w:val="both"/>
        <w:rPr>
          <w:rFonts w:eastAsia="Times New Roman"/>
        </w:rPr>
      </w:pPr>
      <w:r w:rsidRPr="00B55348">
        <w:rPr>
          <w:rFonts w:eastAsia="Times New Roman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680F4E" w:rsidRPr="00B55348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</w:rPr>
      </w:pPr>
    </w:p>
    <w:p w:rsidR="00680F4E" w:rsidRPr="004C77C6" w:rsidRDefault="00680F4E" w:rsidP="00BB5901">
      <w:pPr>
        <w:pStyle w:val="ab"/>
        <w:numPr>
          <w:ilvl w:val="0"/>
          <w:numId w:val="3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C77C6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680F4E" w:rsidRPr="004C77C6" w:rsidTr="00680F4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  <w:color w:val="000000"/>
              </w:rPr>
              <w:t xml:space="preserve">№ </w:t>
            </w:r>
            <w:proofErr w:type="gramStart"/>
            <w:r w:rsidRPr="004C77C6">
              <w:rPr>
                <w:rFonts w:eastAsia="Times New Roman"/>
                <w:color w:val="000000"/>
              </w:rPr>
              <w:t>п</w:t>
            </w:r>
            <w:proofErr w:type="gramEnd"/>
            <w:r w:rsidRPr="004C77C6"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4C77C6">
              <w:rPr>
                <w:rFonts w:eastAsia="Times New Roman"/>
                <w:color w:val="00000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4C77C6">
              <w:rPr>
                <w:rFonts w:eastAsia="Times New Roman"/>
                <w:color w:val="000000"/>
              </w:rPr>
              <w:t xml:space="preserve">Виды учебной деятельности </w:t>
            </w:r>
            <w:proofErr w:type="gramStart"/>
            <w:r w:rsidRPr="004C77C6">
              <w:rPr>
                <w:rFonts w:eastAsia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Балл за конкретное задание</w:t>
            </w:r>
          </w:p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</w:rPr>
            </w:pPr>
            <w:r w:rsidRPr="004C77C6">
              <w:rPr>
                <w:rFonts w:eastAsia="Times New Roman"/>
              </w:rPr>
              <w:t>(</w:t>
            </w:r>
            <w:r w:rsidRPr="004C77C6">
              <w:rPr>
                <w:rFonts w:eastAsia="Times New Roman"/>
                <w:lang w:val="en-US"/>
              </w:rPr>
              <w:t>min</w:t>
            </w:r>
            <w:r w:rsidRPr="004C77C6">
              <w:rPr>
                <w:rFonts w:eastAsia="Times New Roman"/>
              </w:rPr>
              <w:t>-</w:t>
            </w:r>
            <w:r w:rsidRPr="004C77C6">
              <w:rPr>
                <w:rFonts w:eastAsia="Times New Roman"/>
                <w:lang w:val="en-US"/>
              </w:rPr>
              <w:t>max</w:t>
            </w:r>
            <w:r w:rsidRPr="004C77C6">
              <w:rPr>
                <w:rFonts w:eastAsia="Times New Roman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  <w:color w:val="00000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  <w:color w:val="000000"/>
              </w:rPr>
              <w:t>Баллы</w:t>
            </w:r>
          </w:p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680F4E" w:rsidRPr="004C77C6" w:rsidTr="00680F4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  <w:color w:val="FF000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en-US"/>
              </w:rPr>
            </w:pPr>
            <w:proofErr w:type="gramStart"/>
            <w:r w:rsidRPr="004C77C6">
              <w:rPr>
                <w:rFonts w:eastAsia="Times New Roman"/>
                <w:color w:val="000000"/>
              </w:rPr>
              <w:t>Мини-</w:t>
            </w:r>
            <w:proofErr w:type="spellStart"/>
            <w:r w:rsidRPr="004C77C6">
              <w:rPr>
                <w:rFonts w:eastAsia="Times New Roman"/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proofErr w:type="gramStart"/>
            <w:r w:rsidRPr="004C77C6">
              <w:rPr>
                <w:rFonts w:eastAsia="Times New Roman"/>
                <w:color w:val="000000"/>
              </w:rPr>
              <w:t>Макси-</w:t>
            </w:r>
            <w:proofErr w:type="spellStart"/>
            <w:r w:rsidRPr="004C77C6">
              <w:rPr>
                <w:rFonts w:eastAsia="Times New Roman"/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 xml:space="preserve">Раздел 1. </w:t>
            </w:r>
            <w:r w:rsidRPr="004C77C6">
              <w:rPr>
                <w:rFonts w:eastAsia="Times New Roman"/>
                <w:b/>
              </w:rPr>
              <w:t>Основные положения и принципы микроэлектроники</w:t>
            </w:r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1,3-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12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>Раздел 2.</w:t>
            </w:r>
            <w:r w:rsidRPr="004C77C6">
              <w:rPr>
                <w:rFonts w:eastAsia="Times New Roman"/>
                <w:b/>
                <w:bCs/>
                <w:color w:val="000000"/>
              </w:rPr>
              <w:t xml:space="preserve"> </w:t>
            </w:r>
            <w:r w:rsidRPr="004C77C6">
              <w:rPr>
                <w:rFonts w:eastAsia="Times New Roman"/>
                <w:b/>
                <w:bCs/>
              </w:rPr>
              <w:t>Основные полупроводниковые устройства</w:t>
            </w:r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1,3-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6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 xml:space="preserve">Раздел 3. Логические элементы. Шифратор, дешифратор. Мультиплексор, </w:t>
            </w:r>
            <w:proofErr w:type="spellStart"/>
            <w:r w:rsidRPr="004C77C6">
              <w:rPr>
                <w:rFonts w:eastAsia="Times New Roman"/>
                <w:b/>
                <w:bCs/>
              </w:rPr>
              <w:t>демультиплексор</w:t>
            </w:r>
            <w:proofErr w:type="spellEnd"/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1,4-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10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 xml:space="preserve">Раздел 4. </w:t>
            </w:r>
            <w:r w:rsidRPr="004C77C6">
              <w:rPr>
                <w:rFonts w:eastAsia="Times New Roman"/>
                <w:b/>
              </w:rPr>
              <w:t>Полный одноразрядный двоичный сумматор. Принцип построения многоразрядных сумматоров.</w:t>
            </w:r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4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1,1-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F06E6" w:rsidRPr="004C77C6" w:rsidRDefault="000F06E6" w:rsidP="00680F4E">
            <w:pPr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14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 xml:space="preserve">Раздел 5. </w:t>
            </w:r>
            <w:r w:rsidRPr="004C77C6">
              <w:rPr>
                <w:rFonts w:eastAsia="Times New Roman"/>
                <w:b/>
              </w:rPr>
              <w:t>Устройства памяти. Классификация запоминающих устройств.</w:t>
            </w:r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1,3-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12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C77C6">
              <w:rPr>
                <w:rFonts w:eastAsia="Times New Roman"/>
                <w:b/>
                <w:bCs/>
              </w:rPr>
              <w:t>Раздел 6.</w:t>
            </w:r>
            <w:r w:rsidRPr="004C77C6">
              <w:rPr>
                <w:rFonts w:eastAsia="Times New Roman"/>
                <w:b/>
              </w:rPr>
              <w:t xml:space="preserve"> Микропроцессоры – основа персональных компьютеров.</w:t>
            </w:r>
          </w:p>
        </w:tc>
      </w:tr>
      <w:tr w:rsidR="000F06E6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6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06E6" w:rsidRPr="007441E0" w:rsidRDefault="000F06E6" w:rsidP="00AF0B8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7441E0">
              <w:rPr>
                <w:rFonts w:eastAsia="Times New Roman"/>
              </w:rPr>
              <w:t>ОР.1</w:t>
            </w:r>
            <w:r>
              <w:rPr>
                <w:rFonts w:eastAsia="Times New Roman"/>
              </w:rPr>
              <w:t>.9.</w:t>
            </w:r>
            <w:r w:rsidRPr="007441E0">
              <w:rPr>
                <w:rFonts w:eastAsia="Times New Roman"/>
              </w:rPr>
              <w:t>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Оценка практической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1,2-</w:t>
            </w:r>
            <w:r w:rsidRPr="004C77C6">
              <w:rPr>
                <w:rFonts w:eastAsia="Times New Roman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F06E6" w:rsidRPr="004C77C6" w:rsidRDefault="000F06E6" w:rsidP="00680F4E">
            <w:pPr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8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06E6" w:rsidRPr="004C77C6" w:rsidRDefault="000F06E6" w:rsidP="00680F4E">
            <w:pPr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06E6" w:rsidRPr="004C77C6" w:rsidRDefault="000F06E6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16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80F4E" w:rsidRPr="004C77C6" w:rsidRDefault="00680F4E" w:rsidP="00680F4E">
            <w:pPr>
              <w:jc w:val="center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30</w:t>
            </w:r>
          </w:p>
        </w:tc>
      </w:tr>
      <w:tr w:rsidR="00680F4E" w:rsidRPr="004C77C6" w:rsidTr="00680F4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4C77C6">
              <w:rPr>
                <w:rFonts w:eastAsia="Times New Roman"/>
                <w:color w:val="00000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0F4E" w:rsidRPr="004C77C6" w:rsidRDefault="00680F4E" w:rsidP="00680F4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4C77C6">
              <w:rPr>
                <w:rFonts w:eastAsia="Times New Roman"/>
              </w:rPr>
              <w:t>100</w:t>
            </w:r>
          </w:p>
        </w:tc>
      </w:tr>
    </w:tbl>
    <w:p w:rsidR="00680F4E" w:rsidRDefault="00680F4E" w:rsidP="00680F4E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80F4E" w:rsidRPr="00B55348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B55348">
        <w:rPr>
          <w:rFonts w:eastAsia="Times New Roman"/>
          <w:b/>
          <w:bCs/>
        </w:rPr>
        <w:t>7. Учебно-методическое и информационное обеспечение</w:t>
      </w:r>
    </w:p>
    <w:p w:rsidR="00680F4E" w:rsidRPr="00B55348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B55348">
        <w:rPr>
          <w:rFonts w:eastAsia="Times New Roman"/>
          <w:bCs/>
          <w:i/>
        </w:rPr>
        <w:t xml:space="preserve">7.1. </w:t>
      </w:r>
      <w:r w:rsidRPr="00B55348">
        <w:rPr>
          <w:rFonts w:eastAsia="Times New Roman"/>
          <w:bCs/>
          <w:i/>
          <w:iCs/>
        </w:rPr>
        <w:t>Основная литература</w:t>
      </w:r>
    </w:p>
    <w:p w:rsidR="00680F4E" w:rsidRPr="00926E5E" w:rsidRDefault="00680F4E" w:rsidP="00BB5901">
      <w:pPr>
        <w:pStyle w:val="ab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E5E">
        <w:rPr>
          <w:rFonts w:ascii="Times New Roman" w:hAnsi="Times New Roman"/>
          <w:sz w:val="24"/>
          <w:szCs w:val="24"/>
        </w:rPr>
        <w:lastRenderedPageBreak/>
        <w:t>Хапов</w:t>
      </w:r>
      <w:proofErr w:type="spellEnd"/>
      <w:r w:rsidRPr="00926E5E">
        <w:rPr>
          <w:rFonts w:ascii="Times New Roman" w:hAnsi="Times New Roman"/>
          <w:sz w:val="24"/>
          <w:szCs w:val="24"/>
        </w:rPr>
        <w:t>, П.В. Технологическое оборудование автоматизированных производств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лабораторный практикум / П.В. </w:t>
      </w:r>
      <w:proofErr w:type="spellStart"/>
      <w:r w:rsidRPr="00926E5E">
        <w:rPr>
          <w:rFonts w:ascii="Times New Roman" w:hAnsi="Times New Roman"/>
          <w:sz w:val="24"/>
          <w:szCs w:val="24"/>
        </w:rPr>
        <w:t>Хапов</w:t>
      </w:r>
      <w:proofErr w:type="spellEnd"/>
      <w:r w:rsidRPr="00926E5E">
        <w:rPr>
          <w:rFonts w:ascii="Times New Roman" w:hAnsi="Times New Roman"/>
          <w:sz w:val="24"/>
          <w:szCs w:val="24"/>
        </w:rPr>
        <w:t>, В.Д. Щепин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«Поволжский государственный технологический университет». - Йошкар-Ола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ПГТУ, 2012. - 125 с. : ил., табл. - </w:t>
      </w:r>
      <w:proofErr w:type="spellStart"/>
      <w:r w:rsidRPr="00926E5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sz w:val="24"/>
          <w:szCs w:val="24"/>
        </w:rPr>
        <w:t>.: с. 111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7" w:history="1">
        <w:r w:rsidRPr="00926E5E">
          <w:rPr>
            <w:rStyle w:val="a7"/>
            <w:rFonts w:eastAsia="Calibri"/>
          </w:rPr>
          <w:t>http://biblioclub.ru/index.php?page=book&amp;id=277040</w:t>
        </w:r>
      </w:hyperlink>
      <w:r w:rsidRPr="00926E5E">
        <w:rPr>
          <w:rFonts w:ascii="Times New Roman" w:hAnsi="Times New Roman"/>
          <w:sz w:val="24"/>
          <w:szCs w:val="24"/>
        </w:rPr>
        <w:t>.</w:t>
      </w:r>
    </w:p>
    <w:p w:rsidR="00680F4E" w:rsidRPr="00926E5E" w:rsidRDefault="00680F4E" w:rsidP="00BB5901">
      <w:pPr>
        <w:pStyle w:val="ab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6E5E">
        <w:rPr>
          <w:rFonts w:ascii="Times New Roman" w:hAnsi="Times New Roman"/>
          <w:sz w:val="24"/>
          <w:szCs w:val="24"/>
        </w:rPr>
        <w:t>Топильский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, В.Б. </w:t>
      </w:r>
      <w:proofErr w:type="spellStart"/>
      <w:r w:rsidRPr="00926E5E">
        <w:rPr>
          <w:rFonts w:ascii="Times New Roman" w:hAnsi="Times New Roman"/>
          <w:sz w:val="24"/>
          <w:szCs w:val="24"/>
        </w:rPr>
        <w:t>Cхемотехника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 аналого-цифровых преобразователей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учебное издание / В.Б. </w:t>
      </w:r>
      <w:proofErr w:type="spellStart"/>
      <w:r w:rsidRPr="00926E5E">
        <w:rPr>
          <w:rFonts w:ascii="Times New Roman" w:hAnsi="Times New Roman"/>
          <w:sz w:val="24"/>
          <w:szCs w:val="24"/>
        </w:rPr>
        <w:t>Топильский</w:t>
      </w:r>
      <w:proofErr w:type="spellEnd"/>
      <w:r w:rsidRPr="00926E5E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E5E">
        <w:rPr>
          <w:rFonts w:ascii="Times New Roman" w:hAnsi="Times New Roman"/>
          <w:sz w:val="24"/>
          <w:szCs w:val="24"/>
        </w:rPr>
        <w:t>Техносфера</w:t>
      </w:r>
      <w:proofErr w:type="spellEnd"/>
      <w:r w:rsidRPr="00926E5E">
        <w:rPr>
          <w:rFonts w:ascii="Times New Roman" w:hAnsi="Times New Roman"/>
          <w:sz w:val="24"/>
          <w:szCs w:val="24"/>
        </w:rPr>
        <w:t>, 2014. - 290 с. : ил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схем., табл. - (Мир электроники). - </w:t>
      </w:r>
      <w:proofErr w:type="spellStart"/>
      <w:r w:rsidRPr="00926E5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sz w:val="24"/>
          <w:szCs w:val="24"/>
        </w:rPr>
        <w:t>. в кн. - ISBN 978-5-94836-383-7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926E5E">
          <w:rPr>
            <w:rStyle w:val="a7"/>
            <w:rFonts w:eastAsia="Calibri"/>
          </w:rPr>
          <w:t>http://biblioclub.ru/index.php?page=book&amp;id=273796</w:t>
        </w:r>
      </w:hyperlink>
    </w:p>
    <w:p w:rsidR="00680F4E" w:rsidRPr="00926E5E" w:rsidRDefault="00680F4E" w:rsidP="00680F4E">
      <w:pPr>
        <w:pStyle w:val="ab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680F4E" w:rsidRPr="00926E5E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926E5E">
        <w:rPr>
          <w:rFonts w:eastAsia="Times New Roman"/>
          <w:bCs/>
          <w:i/>
          <w:iCs/>
        </w:rPr>
        <w:t>7.2. Дополнительная литература</w:t>
      </w:r>
    </w:p>
    <w:p w:rsidR="00680F4E" w:rsidRPr="00926E5E" w:rsidRDefault="00680F4E" w:rsidP="00BB5901">
      <w:pPr>
        <w:pStyle w:val="ab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6E5E">
        <w:rPr>
          <w:rFonts w:ascii="Times New Roman" w:hAnsi="Times New Roman"/>
          <w:sz w:val="24"/>
          <w:szCs w:val="24"/>
        </w:rPr>
        <w:t>Голых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, Ю.Г. Метрология, стандартизация и сертификация. </w:t>
      </w:r>
      <w:proofErr w:type="spellStart"/>
      <w:r w:rsidRPr="00926E5E">
        <w:rPr>
          <w:rFonts w:ascii="Times New Roman" w:hAnsi="Times New Roman"/>
          <w:sz w:val="24"/>
          <w:szCs w:val="24"/>
        </w:rPr>
        <w:t>Lab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 VIEW: практикум по оценке результатов измерений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учебное пособие / Ю.Г. Голых, Т.И. </w:t>
      </w:r>
      <w:proofErr w:type="spellStart"/>
      <w:r w:rsidRPr="00926E5E">
        <w:rPr>
          <w:rFonts w:ascii="Times New Roman" w:hAnsi="Times New Roman"/>
          <w:sz w:val="24"/>
          <w:szCs w:val="24"/>
        </w:rPr>
        <w:t>Танкович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Сибирский федеральный университет, 2014. - 140 с. : ил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926E5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sz w:val="24"/>
          <w:szCs w:val="24"/>
        </w:rPr>
        <w:t>. в кн. - ISBN 978-5-7638-2927-3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9" w:history="1">
        <w:r w:rsidRPr="00926E5E">
          <w:rPr>
            <w:rStyle w:val="a7"/>
            <w:rFonts w:eastAsia="Calibri"/>
          </w:rPr>
          <w:t>http://biblioclub.ru/index.php?page=book&amp;id=364557</w:t>
        </w:r>
      </w:hyperlink>
      <w:r w:rsidRPr="00926E5E">
        <w:rPr>
          <w:rFonts w:ascii="Times New Roman" w:hAnsi="Times New Roman"/>
          <w:sz w:val="24"/>
          <w:szCs w:val="24"/>
        </w:rPr>
        <w:t> </w:t>
      </w:r>
    </w:p>
    <w:p w:rsidR="00680F4E" w:rsidRPr="00926E5E" w:rsidRDefault="00680F4E" w:rsidP="000F06E6">
      <w:pPr>
        <w:pStyle w:val="ab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6E5E">
        <w:rPr>
          <w:rFonts w:ascii="Times New Roman" w:hAnsi="Times New Roman"/>
          <w:sz w:val="24"/>
          <w:szCs w:val="24"/>
        </w:rPr>
        <w:t>Баршутина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, М.Н. </w:t>
      </w:r>
      <w:proofErr w:type="spellStart"/>
      <w:r w:rsidRPr="00926E5E">
        <w:rPr>
          <w:rFonts w:ascii="Times New Roman" w:hAnsi="Times New Roman"/>
          <w:sz w:val="24"/>
          <w:szCs w:val="24"/>
        </w:rPr>
        <w:t>Микромехатроника</w:t>
      </w:r>
      <w:proofErr w:type="spellEnd"/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учебное пособие / М.Н. </w:t>
      </w:r>
      <w:proofErr w:type="spellStart"/>
      <w:r w:rsidRPr="00926E5E">
        <w:rPr>
          <w:rFonts w:ascii="Times New Roman" w:hAnsi="Times New Roman"/>
          <w:sz w:val="24"/>
          <w:szCs w:val="24"/>
        </w:rPr>
        <w:t>Баршутина</w:t>
      </w:r>
      <w:proofErr w:type="spellEnd"/>
      <w:r w:rsidRPr="00926E5E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Издательство ФГБОУ ВПО «ТГТУ», 2014. - 219 с. : ил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926E5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sz w:val="24"/>
          <w:szCs w:val="24"/>
        </w:rPr>
        <w:t>. в кн. - ISBN 978-5-8265-1293-7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0" w:history="1">
        <w:r w:rsidRPr="00926E5E">
          <w:rPr>
            <w:rStyle w:val="a7"/>
            <w:rFonts w:eastAsia="Calibri"/>
          </w:rPr>
          <w:t>http://biblioclub.ru/index.php?page=book&amp;id=277779</w:t>
        </w:r>
      </w:hyperlink>
      <w:r w:rsidRPr="00926E5E">
        <w:rPr>
          <w:rFonts w:ascii="Times New Roman" w:hAnsi="Times New Roman"/>
          <w:sz w:val="24"/>
          <w:szCs w:val="24"/>
        </w:rPr>
        <w:t> </w:t>
      </w:r>
    </w:p>
    <w:p w:rsidR="00296D65" w:rsidRDefault="00296D65" w:rsidP="000F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highlight w:val="yellow"/>
        </w:rPr>
      </w:pPr>
    </w:p>
    <w:p w:rsidR="00296D65" w:rsidRPr="00DB597C" w:rsidRDefault="00296D65" w:rsidP="000F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</w:rPr>
      </w:pPr>
      <w:r w:rsidRPr="00DB597C">
        <w:rPr>
          <w:rFonts w:eastAsia="Times New Roman"/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eastAsia="Times New Roman"/>
          <w:bCs/>
          <w:i/>
          <w:iCs/>
        </w:rPr>
        <w:t>обучающихся</w:t>
      </w:r>
      <w:proofErr w:type="gramEnd"/>
      <w:r w:rsidRPr="00DB597C">
        <w:rPr>
          <w:rFonts w:eastAsia="Times New Roman"/>
          <w:bCs/>
          <w:i/>
          <w:iCs/>
        </w:rPr>
        <w:t xml:space="preserve"> по дисциплине</w:t>
      </w:r>
    </w:p>
    <w:p w:rsidR="000F06E6" w:rsidRDefault="000F06E6" w:rsidP="000F06E6">
      <w:pPr>
        <w:pStyle w:val="ab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sz w:val="24"/>
          <w:szCs w:val="24"/>
        </w:rPr>
        <w:t>.Коновалец Л.С. Виртуальный компьютерный эксперимент в физическом практикуме. - Нижний Новгород, НГПУ, 2015. - 28 с.</w:t>
      </w:r>
    </w:p>
    <w:p w:rsidR="000F06E6" w:rsidRPr="00926E5E" w:rsidRDefault="000F06E6" w:rsidP="000F06E6">
      <w:pPr>
        <w:pStyle w:val="ab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6E5E">
        <w:rPr>
          <w:rFonts w:ascii="Times New Roman" w:hAnsi="Times New Roman"/>
          <w:sz w:val="24"/>
          <w:szCs w:val="24"/>
        </w:rPr>
        <w:t>Самойленко, А.П. Информационные технологии статистической обработки данных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учебное пособие / А.П. Самойленко, О.А. Усенко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2017. - 127 с.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26E5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26E5E">
        <w:rPr>
          <w:rFonts w:ascii="Times New Roman" w:hAnsi="Times New Roman"/>
          <w:sz w:val="24"/>
          <w:szCs w:val="24"/>
        </w:rPr>
        <w:t>. в кн. - ISBN 978-5-9275-2521-8</w:t>
      </w:r>
      <w:proofErr w:type="gramStart"/>
      <w:r w:rsidRPr="00926E5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26E5E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71" w:history="1">
        <w:r w:rsidRPr="00926E5E">
          <w:rPr>
            <w:rStyle w:val="a7"/>
            <w:rFonts w:eastAsia="Calibri"/>
          </w:rPr>
          <w:t>http://biblioclub.ru/index.php?page=book&amp;id=500042</w:t>
        </w:r>
      </w:hyperlink>
    </w:p>
    <w:p w:rsidR="00296D65" w:rsidRDefault="00296D65" w:rsidP="000F0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highlight w:val="yellow"/>
        </w:rPr>
      </w:pPr>
    </w:p>
    <w:p w:rsidR="00680F4E" w:rsidRPr="003803F6" w:rsidRDefault="00680F4E" w:rsidP="00680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</w:rPr>
      </w:pPr>
      <w:r w:rsidRPr="003803F6">
        <w:rPr>
          <w:rFonts w:eastAsia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0F4E" w:rsidRPr="003803F6" w:rsidRDefault="00E226B9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hyperlink r:id="rId72" w:tgtFrame="_blank" w:history="1">
        <w:r w:rsidR="00680F4E" w:rsidRPr="003803F6">
          <w:rPr>
            <w:rFonts w:eastAsia="Times New Roman"/>
            <w:color w:val="0000FF"/>
            <w:u w:val="single"/>
          </w:rPr>
          <w:t>http://www.cqham.ru/lib.htm</w:t>
        </w:r>
      </w:hyperlink>
      <w:r w:rsidR="00680F4E" w:rsidRPr="003803F6">
        <w:rPr>
          <w:rFonts w:eastAsia="Times New Roman"/>
        </w:rPr>
        <w:t xml:space="preserve"> - Библиотека радиолюбителя</w:t>
      </w:r>
    </w:p>
    <w:p w:rsidR="00680F4E" w:rsidRPr="003803F6" w:rsidRDefault="00E226B9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hyperlink r:id="rId73" w:history="1">
        <w:r w:rsidR="00680F4E" w:rsidRPr="003803F6">
          <w:rPr>
            <w:rStyle w:val="a7"/>
          </w:rPr>
          <w:t>http://www.ph4s.ru/book_electronika.html-</w:t>
        </w:r>
      </w:hyperlink>
      <w:r w:rsidR="00680F4E" w:rsidRPr="003803F6">
        <w:rPr>
          <w:rFonts w:eastAsia="Times New Roman"/>
        </w:rPr>
        <w:t xml:space="preserve"> книги по электронике и микроэлектронике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680F4E" w:rsidRPr="003803F6" w:rsidTr="00680F4E">
        <w:tc>
          <w:tcPr>
            <w:tcW w:w="2943" w:type="dxa"/>
          </w:tcPr>
          <w:p w:rsidR="00680F4E" w:rsidRPr="003803F6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803F6">
              <w:rPr>
                <w:rFonts w:eastAsia="Times New Roman"/>
                <w:lang w:val="en-US"/>
              </w:rPr>
              <w:t>www</w:t>
            </w:r>
            <w:r w:rsidRPr="003803F6">
              <w:rPr>
                <w:rFonts w:eastAsia="Times New Roman"/>
              </w:rPr>
              <w:t>.</w:t>
            </w:r>
            <w:proofErr w:type="spellStart"/>
            <w:r w:rsidRPr="003803F6">
              <w:rPr>
                <w:rFonts w:eastAsia="Times New Roman"/>
                <w:lang w:val="en-US"/>
              </w:rPr>
              <w:t>biblioclub</w:t>
            </w:r>
            <w:proofErr w:type="spellEnd"/>
            <w:r w:rsidRPr="003803F6">
              <w:rPr>
                <w:rFonts w:eastAsia="Times New Roman"/>
              </w:rPr>
              <w:t>.</w:t>
            </w:r>
            <w:proofErr w:type="spellStart"/>
            <w:r w:rsidRPr="003803F6">
              <w:rPr>
                <w:rFonts w:eastAsia="Times New Roman"/>
                <w:lang w:val="en-US"/>
              </w:rPr>
              <w:t>ru</w:t>
            </w:r>
            <w:proofErr w:type="spellEnd"/>
          </w:p>
        </w:tc>
        <w:tc>
          <w:tcPr>
            <w:tcW w:w="6417" w:type="dxa"/>
          </w:tcPr>
          <w:p w:rsidR="00680F4E" w:rsidRPr="003803F6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803F6">
              <w:rPr>
                <w:rFonts w:eastAsia="Times New Roman"/>
              </w:rPr>
              <w:t>ЭБС «Университетская библиотека онлайн»</w:t>
            </w:r>
          </w:p>
        </w:tc>
      </w:tr>
      <w:tr w:rsidR="00680F4E" w:rsidRPr="003803F6" w:rsidTr="00680F4E">
        <w:tc>
          <w:tcPr>
            <w:tcW w:w="2943" w:type="dxa"/>
          </w:tcPr>
          <w:p w:rsidR="00680F4E" w:rsidRPr="003803F6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r w:rsidRPr="003803F6">
              <w:rPr>
                <w:rFonts w:eastAsia="Times New Roman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680F4E" w:rsidRPr="003803F6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803F6">
              <w:rPr>
                <w:rFonts w:eastAsia="Times New Roman"/>
              </w:rPr>
              <w:t>Научная электронная библиотека</w:t>
            </w:r>
          </w:p>
        </w:tc>
      </w:tr>
      <w:tr w:rsidR="00680F4E" w:rsidRPr="00B55348" w:rsidTr="00680F4E">
        <w:tc>
          <w:tcPr>
            <w:tcW w:w="2943" w:type="dxa"/>
          </w:tcPr>
          <w:p w:rsidR="00680F4E" w:rsidRPr="003803F6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  <w:lang w:val="en-US"/>
              </w:rPr>
            </w:pPr>
            <w:r w:rsidRPr="003803F6">
              <w:rPr>
                <w:rFonts w:eastAsia="Times New Roman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680F4E" w:rsidRPr="00B55348" w:rsidRDefault="00680F4E" w:rsidP="00680F4E">
            <w:pPr>
              <w:tabs>
                <w:tab w:val="center" w:pos="4677"/>
                <w:tab w:val="right" w:pos="9355"/>
              </w:tabs>
              <w:rPr>
                <w:rFonts w:eastAsia="Times New Roman"/>
              </w:rPr>
            </w:pPr>
            <w:r w:rsidRPr="003803F6">
              <w:rPr>
                <w:rFonts w:eastAsia="Times New Roman"/>
              </w:rPr>
              <w:t>Универсальные базы данных изданий</w:t>
            </w:r>
            <w:r w:rsidRPr="00B55348">
              <w:rPr>
                <w:rFonts w:eastAsia="Times New Roman"/>
              </w:rPr>
              <w:t xml:space="preserve"> </w:t>
            </w:r>
          </w:p>
        </w:tc>
      </w:tr>
    </w:tbl>
    <w:p w:rsidR="00680F4E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80F4E" w:rsidRPr="00B55348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B55348">
        <w:rPr>
          <w:rFonts w:eastAsia="Times New Roman"/>
          <w:b/>
          <w:bCs/>
        </w:rPr>
        <w:t>8. Фонды оценочных средств</w:t>
      </w:r>
    </w:p>
    <w:p w:rsidR="00680F4E" w:rsidRPr="00B55348" w:rsidRDefault="00680F4E" w:rsidP="00680F4E">
      <w:pPr>
        <w:ind w:firstLine="709"/>
        <w:jc w:val="both"/>
        <w:rPr>
          <w:rFonts w:eastAsia="Times New Roman"/>
          <w:spacing w:val="-4"/>
        </w:rPr>
      </w:pPr>
      <w:r w:rsidRPr="00B55348">
        <w:rPr>
          <w:rFonts w:eastAsia="Times New Roman"/>
          <w:spacing w:val="-4"/>
        </w:rPr>
        <w:t>Фонд оценочных сре</w:t>
      </w:r>
      <w:proofErr w:type="gramStart"/>
      <w:r w:rsidRPr="00B55348">
        <w:rPr>
          <w:rFonts w:eastAsia="Times New Roman"/>
          <w:spacing w:val="-4"/>
        </w:rPr>
        <w:t>дств пр</w:t>
      </w:r>
      <w:proofErr w:type="gramEnd"/>
      <w:r w:rsidRPr="00B55348">
        <w:rPr>
          <w:rFonts w:eastAsia="Times New Roman"/>
          <w:spacing w:val="-4"/>
        </w:rPr>
        <w:t xml:space="preserve">едставлен в Приложении </w:t>
      </w:r>
      <w:r>
        <w:rPr>
          <w:rFonts w:eastAsia="Times New Roman"/>
          <w:spacing w:val="-4"/>
        </w:rPr>
        <w:t>9</w:t>
      </w:r>
      <w:r w:rsidRPr="00B55348">
        <w:rPr>
          <w:rFonts w:eastAsia="Times New Roman"/>
          <w:spacing w:val="-4"/>
        </w:rPr>
        <w:t>.</w:t>
      </w:r>
    </w:p>
    <w:p w:rsidR="00680F4E" w:rsidRPr="00B55348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80F4E" w:rsidRPr="00B55348" w:rsidRDefault="00680F4E" w:rsidP="00680F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 w:rsidRPr="00B55348">
        <w:rPr>
          <w:rFonts w:eastAsia="Times New Roman"/>
          <w:b/>
          <w:bCs/>
        </w:rPr>
        <w:lastRenderedPageBreak/>
        <w:t>9.Материально-техническое обеспечение образовательного процесса по дисциплине</w:t>
      </w:r>
    </w:p>
    <w:p w:rsidR="00680F4E" w:rsidRPr="00C16262" w:rsidRDefault="00680F4E" w:rsidP="00680F4E">
      <w:pPr>
        <w:ind w:firstLine="709"/>
        <w:jc w:val="both"/>
        <w:rPr>
          <w:bCs/>
          <w:i/>
        </w:rPr>
      </w:pPr>
      <w:r w:rsidRPr="00C16262">
        <w:rPr>
          <w:bCs/>
          <w:i/>
        </w:rPr>
        <w:t>9.1. Описание материально-технической базы</w:t>
      </w:r>
    </w:p>
    <w:p w:rsidR="00680F4E" w:rsidRPr="00C16262" w:rsidRDefault="00680F4E" w:rsidP="00680F4E">
      <w:pPr>
        <w:ind w:firstLine="709"/>
        <w:jc w:val="both"/>
        <w:rPr>
          <w:bCs/>
          <w:i/>
        </w:rPr>
      </w:pPr>
      <w:r w:rsidRPr="00C16262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80F4E" w:rsidRPr="00C16262" w:rsidRDefault="00680F4E" w:rsidP="00680F4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16262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0F4E" w:rsidRPr="00C16262" w:rsidRDefault="00680F4E" w:rsidP="00680F4E">
      <w:pPr>
        <w:ind w:firstLine="709"/>
        <w:jc w:val="both"/>
      </w:pPr>
      <w:r w:rsidRPr="00C16262">
        <w:t>Информационные технологии: технология мультимедиа, Интернет-технология.</w:t>
      </w:r>
    </w:p>
    <w:p w:rsidR="00680F4E" w:rsidRPr="00C16262" w:rsidRDefault="00680F4E" w:rsidP="00680F4E">
      <w:pPr>
        <w:ind w:firstLine="709"/>
        <w:jc w:val="both"/>
      </w:pPr>
      <w:r w:rsidRPr="00C16262">
        <w:t xml:space="preserve">Технические и электронные средства обучения и контроля знаний студентов: ЭУМК в системе </w:t>
      </w:r>
      <w:r w:rsidRPr="00C16262">
        <w:rPr>
          <w:lang w:val="en-US"/>
        </w:rPr>
        <w:t>Moodle</w:t>
      </w:r>
      <w:r w:rsidRPr="00C16262">
        <w:t xml:space="preserve">. </w:t>
      </w:r>
    </w:p>
    <w:p w:rsidR="00680F4E" w:rsidRPr="003C57D0" w:rsidRDefault="00680F4E" w:rsidP="00680F4E">
      <w:pPr>
        <w:ind w:firstLine="709"/>
        <w:jc w:val="both"/>
      </w:pPr>
      <w:r w:rsidRPr="00C16262">
        <w:t xml:space="preserve">Перечень программного обеспечения: Интернет браузер, "Пакет </w:t>
      </w:r>
      <w:r w:rsidRPr="00C16262">
        <w:rPr>
          <w:lang w:val="en-US"/>
        </w:rPr>
        <w:t>MS</w:t>
      </w:r>
      <w:r w:rsidRPr="00C16262">
        <w:t xml:space="preserve"> </w:t>
      </w:r>
      <w:r w:rsidRPr="00C16262">
        <w:rPr>
          <w:lang w:val="en-US"/>
        </w:rPr>
        <w:t>Office</w:t>
      </w:r>
      <w:r w:rsidRPr="00C16262">
        <w:t xml:space="preserve">",  </w:t>
      </w:r>
      <w:r w:rsidRPr="00C16262">
        <w:rPr>
          <w:lang w:val="en-US"/>
        </w:rPr>
        <w:t>Microsoft</w:t>
      </w:r>
      <w:r w:rsidRPr="00C16262">
        <w:t xml:space="preserve"> </w:t>
      </w:r>
      <w:r w:rsidRPr="00C16262">
        <w:rPr>
          <w:lang w:val="en-US"/>
        </w:rPr>
        <w:t>Office</w:t>
      </w:r>
      <w:r w:rsidRPr="00C16262">
        <w:t xml:space="preserve"> </w:t>
      </w:r>
      <w:r w:rsidRPr="00C16262">
        <w:rPr>
          <w:lang w:val="en-US"/>
        </w:rPr>
        <w:t>Project</w:t>
      </w:r>
      <w:r w:rsidRPr="00C16262">
        <w:t xml:space="preserve"> </w:t>
      </w:r>
      <w:r w:rsidRPr="00C16262">
        <w:rPr>
          <w:lang w:val="en-US"/>
        </w:rPr>
        <w:t>Professional</w:t>
      </w:r>
      <w:r w:rsidR="003C57D0">
        <w:t>.</w:t>
      </w:r>
    </w:p>
    <w:p w:rsidR="00273DF2" w:rsidRDefault="00273DF2" w:rsidP="00273DF2">
      <w:pPr>
        <w:tabs>
          <w:tab w:val="left" w:pos="-1560"/>
        </w:tabs>
        <w:jc w:val="both"/>
      </w:pPr>
    </w:p>
    <w:p w:rsidR="00CE0277" w:rsidRDefault="00CE0277"/>
    <w:p w:rsidR="00666116" w:rsidRDefault="00666116" w:rsidP="00666116">
      <w:pPr>
        <w:pStyle w:val="1"/>
        <w:jc w:val="center"/>
        <w:rPr>
          <w:rFonts w:ascii="Times New Roman" w:hAnsi="Times New Roman" w:cs="Times New Roman"/>
          <w:b/>
        </w:rPr>
      </w:pPr>
      <w:bookmarkStart w:id="19" w:name="_Toc34738692"/>
      <w:r>
        <w:rPr>
          <w:rFonts w:ascii="Times New Roman" w:hAnsi="Times New Roman" w:cs="Times New Roman"/>
          <w:b/>
        </w:rPr>
        <w:t>6. ПРОГРАММЫ ПРАКТИК</w:t>
      </w:r>
      <w:bookmarkEnd w:id="19"/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highlight w:val="yellow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>
        <w:rPr>
          <w:rFonts w:eastAsia="Times New Roman"/>
          <w:bCs/>
        </w:rPr>
        <w:t>Вид практики:</w:t>
      </w:r>
      <w:r>
        <w:rPr>
          <w:rFonts w:eastAsia="Times New Roman"/>
          <w:bCs/>
          <w:i/>
        </w:rPr>
        <w:t xml:space="preserve"> </w:t>
      </w:r>
      <w:proofErr w:type="gramStart"/>
      <w:r>
        <w:rPr>
          <w:rFonts w:eastAsia="Times New Roman"/>
          <w:bCs/>
          <w:i/>
        </w:rPr>
        <w:t>производственная</w:t>
      </w:r>
      <w:proofErr w:type="gramEnd"/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>
        <w:rPr>
          <w:rFonts w:eastAsia="Times New Roman"/>
          <w:bCs/>
        </w:rPr>
        <w:t>Тип практики:</w:t>
      </w:r>
      <w:r>
        <w:rPr>
          <w:rFonts w:eastAsia="Times New Roman"/>
          <w:bCs/>
          <w:i/>
        </w:rPr>
        <w:t xml:space="preserve"> </w:t>
      </w:r>
      <w:proofErr w:type="gramStart"/>
      <w:r>
        <w:rPr>
          <w:rFonts w:eastAsia="Times New Roman"/>
          <w:bCs/>
          <w:i/>
        </w:rPr>
        <w:t>педагогическая</w:t>
      </w:r>
      <w:proofErr w:type="gramEnd"/>
    </w:p>
    <w:p w:rsidR="00666116" w:rsidRDefault="00666116" w:rsidP="00666116">
      <w:pPr>
        <w:autoSpaceDE w:val="0"/>
        <w:autoSpaceDN w:val="0"/>
        <w:adjustRightInd w:val="0"/>
        <w:ind w:left="709"/>
        <w:jc w:val="both"/>
        <w:rPr>
          <w:rFonts w:eastAsia="Times New Roman"/>
          <w:b/>
          <w:bCs/>
        </w:rPr>
      </w:pPr>
    </w:p>
    <w:p w:rsidR="00666116" w:rsidRDefault="00666116" w:rsidP="00666116">
      <w:pPr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Пояснительная записка</w:t>
      </w:r>
    </w:p>
    <w:p w:rsidR="00666116" w:rsidRDefault="00666116" w:rsidP="00666116">
      <w:pPr>
        <w:ind w:firstLine="709"/>
      </w:pPr>
      <w:r>
        <w:t xml:space="preserve">Практика </w:t>
      </w:r>
      <w:proofErr w:type="gramStart"/>
      <w:r>
        <w:t>обучающихся</w:t>
      </w:r>
      <w:proofErr w:type="gramEnd"/>
      <w:r>
        <w:t xml:space="preserve">  является составной частью основной образовательной программы высшего профессионального образования. Она проводится в соответствии с учебными планами и графиком учебного процесса. Цели и объемы практики определяются соответствующими государственными образовательными стандартами высшего профессионального образования.</w:t>
      </w:r>
    </w:p>
    <w:p w:rsidR="00666116" w:rsidRDefault="00666116" w:rsidP="00666116">
      <w:pPr>
        <w:ind w:firstLine="709"/>
      </w:pPr>
      <w:r>
        <w:t xml:space="preserve">Важнейшим компонентом подготовки учителя является овладение научными основами теории и методики обучения физике и  профессиональными умениями. В период педагогической практики выявляется уровень научной подготовки </w:t>
      </w:r>
      <w:proofErr w:type="gramStart"/>
      <w:r>
        <w:t>студента</w:t>
      </w:r>
      <w:proofErr w:type="gramEnd"/>
      <w:r>
        <w:t xml:space="preserve"> и развиваются  технологические и исследовательские умения:</w:t>
      </w:r>
    </w:p>
    <w:p w:rsidR="00666116" w:rsidRDefault="00666116" w:rsidP="00666116">
      <w:pPr>
        <w:ind w:firstLine="709"/>
      </w:pPr>
      <w:r>
        <w:t>- анализировать с позиций современной науки содержание курсов физики основной и профильной средней школ и соответствующих курсов информатики;</w:t>
      </w:r>
    </w:p>
    <w:p w:rsidR="00666116" w:rsidRDefault="00666116" w:rsidP="00666116">
      <w:pPr>
        <w:ind w:firstLine="709"/>
      </w:pPr>
      <w:r>
        <w:t>- применять в учебном процессе современные формы, методы и средства обучения, в том числе компьютерные технологии;</w:t>
      </w:r>
    </w:p>
    <w:p w:rsidR="00666116" w:rsidRDefault="00666116" w:rsidP="00666116">
      <w:pPr>
        <w:ind w:firstLine="709"/>
      </w:pPr>
      <w:r>
        <w:t>- творчески использовать для обучения и развития учащихся закономерности теории и методики обучения физике, теории и методики обучения информатике;</w:t>
      </w:r>
    </w:p>
    <w:p w:rsidR="00666116" w:rsidRDefault="00666116" w:rsidP="00666116">
      <w:pPr>
        <w:ind w:firstLine="709"/>
      </w:pPr>
      <w:r>
        <w:t>- выделять особенности учебного процесса в различных типах школ и принимать активное участие в реализации авторских программ учителей по отдельным темам и разделам курсов.</w:t>
      </w:r>
    </w:p>
    <w:p w:rsidR="00666116" w:rsidRDefault="00666116" w:rsidP="00666116">
      <w:pPr>
        <w:ind w:firstLine="709"/>
      </w:pPr>
      <w:r>
        <w:t>На данном этапе практики обучающиеся работают в качестве заведующего кабинетом физики, учителя физики и математики, а также руководителя факультативного курса или кружка, или преподавателя элективного курса. Основное внимание на данном этапе практики обращается на дифференцированное обучение, проведение уроков физики и математики.</w:t>
      </w:r>
    </w:p>
    <w:p w:rsidR="00666116" w:rsidRDefault="00666116" w:rsidP="00666116">
      <w:pPr>
        <w:ind w:firstLine="709"/>
      </w:pPr>
      <w:r>
        <w:t>Педагогическая практика является составной частью учебного процесса студентов. В период практики они изучают передовой опыт работы учителей, ведут самостоятельное изучение методической и учебной литературы, овладевают приемами педагогического мастерства, обсуждают  варианты решения задач (целей) образования.</w:t>
      </w:r>
    </w:p>
    <w:p w:rsidR="00666116" w:rsidRDefault="00666116" w:rsidP="00666116">
      <w:pPr>
        <w:ind w:firstLine="709"/>
      </w:pPr>
      <w:r>
        <w:lastRenderedPageBreak/>
        <w:t xml:space="preserve">Рабочий день обучающегося на педагогической практике определяется режимом работы образовательного учреждения. </w:t>
      </w:r>
      <w:proofErr w:type="gramStart"/>
      <w:r>
        <w:t>Обучающийся</w:t>
      </w:r>
      <w:proofErr w:type="gramEnd"/>
      <w:r>
        <w:t xml:space="preserve"> посещает занятия согласно расписанию, которое устанавливается деканатом факультета. </w:t>
      </w:r>
    </w:p>
    <w:p w:rsidR="00666116" w:rsidRDefault="00666116" w:rsidP="00666116">
      <w:pPr>
        <w:ind w:firstLine="709"/>
        <w:rPr>
          <w:rFonts w:eastAsia="Times New Roman"/>
          <w:b/>
          <w:bCs/>
        </w:rPr>
      </w:pPr>
    </w:p>
    <w:p w:rsidR="00666116" w:rsidRDefault="00666116" w:rsidP="00666116">
      <w:pPr>
        <w:autoSpaceDE w:val="0"/>
        <w:autoSpaceDN w:val="0"/>
        <w:adjustRightInd w:val="0"/>
        <w:ind w:left="1069"/>
        <w:contextualSpacing/>
        <w:jc w:val="both"/>
        <w:rPr>
          <w:rFonts w:eastAsia="Times New Roman"/>
          <w:b/>
          <w:bCs/>
        </w:rPr>
      </w:pPr>
    </w:p>
    <w:p w:rsidR="00666116" w:rsidRDefault="00666116" w:rsidP="00666116">
      <w:pPr>
        <w:numPr>
          <w:ilvl w:val="0"/>
          <w:numId w:val="42"/>
        </w:numPr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Место в структуре образовательного модуля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Практика имеет своей целью получение первичных навыков преподавания, составления конспектов уроков, решение различных задач, связанных с дополнительной деятельностью и внеурочной деятельностью. Практика проводится параллельно с курсом Методика преподавания физики и математики, что является подспорьем для определения ключевых моментов про </w:t>
      </w:r>
      <w:proofErr w:type="gramStart"/>
      <w:r>
        <w:rPr>
          <w:rFonts w:eastAsia="Times New Roman"/>
          <w:bCs/>
        </w:rPr>
        <w:t>проведении</w:t>
      </w:r>
      <w:proofErr w:type="gramEnd"/>
      <w:r>
        <w:rPr>
          <w:rFonts w:eastAsia="Times New Roman"/>
          <w:bCs/>
        </w:rPr>
        <w:t xml:space="preserve"> уроков и подготовки к ним.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3. Цели и задачи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</w:t>
      </w:r>
    </w:p>
    <w:p w:rsidR="00666116" w:rsidRDefault="00666116" w:rsidP="00666116">
      <w:pPr>
        <w:ind w:firstLine="709"/>
        <w:jc w:val="both"/>
      </w:pPr>
      <w:r>
        <w:rPr>
          <w:rFonts w:eastAsia="Times New Roman"/>
          <w:bCs/>
        </w:rPr>
        <w:t xml:space="preserve">Целями производственной практики являются: </w:t>
      </w:r>
      <w:r>
        <w:t>освоение навыков планирования и проведения учебной работы учителя физики и математики, навыков общения с подростками на уроках и во внеурочное время, навыков самоанализа и самоконтроля.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Задачами производственной практики являются:</w:t>
      </w:r>
    </w:p>
    <w:p w:rsidR="00666116" w:rsidRDefault="00666116" w:rsidP="00666116">
      <w:pPr>
        <w:widowControl w:val="0"/>
        <w:numPr>
          <w:ilvl w:val="0"/>
          <w:numId w:val="43"/>
        </w:numPr>
        <w:suppressAutoHyphens w:val="0"/>
        <w:ind w:left="0" w:firstLine="709"/>
        <w:jc w:val="both"/>
        <w:rPr>
          <w:snapToGrid w:val="0"/>
        </w:rPr>
      </w:pPr>
      <w:r>
        <w:rPr>
          <w:snapToGrid w:val="0"/>
        </w:rPr>
        <w:t>приобщение студентов к непосредственной практической деятельности, формирование у них профессиональных умений и навыков, необходимых для успешного осуществления учебно-воспитательной работы, освоения современных технологий обучения и воспитания;</w:t>
      </w:r>
    </w:p>
    <w:p w:rsidR="00666116" w:rsidRDefault="00666116" w:rsidP="00666116">
      <w:pPr>
        <w:pStyle w:val="ab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и укрепление связи теоретических знаний, полученных при изучении психолого-педагогических и специальных дисциплин, с практикой;\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2264"/>
        <w:gridCol w:w="1514"/>
        <w:gridCol w:w="1908"/>
        <w:gridCol w:w="1532"/>
        <w:gridCol w:w="1532"/>
      </w:tblGrid>
      <w:tr w:rsidR="00666116" w:rsidTr="00666116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kern w:val="2"/>
              </w:rPr>
            </w:pPr>
            <w:r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666116" w:rsidTr="00666116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jc w:val="both"/>
              <w:rPr>
                <w:kern w:val="2"/>
              </w:rPr>
            </w:pPr>
            <w:r>
              <w:t>ОР.1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tabs>
                <w:tab w:val="left" w:pos="318"/>
              </w:tabs>
              <w:rPr>
                <w:kern w:val="2"/>
              </w:rPr>
            </w:pPr>
            <w:r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>
              <w:rPr>
                <w:iCs/>
              </w:rPr>
              <w:t>ВО</w:t>
            </w:r>
            <w:proofErr w:type="gramEnd"/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в</w:t>
            </w:r>
            <w:proofErr w:type="gramEnd"/>
            <w:r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Демонстрирует полученные теоретические знания в деятельности учителя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tabs>
                <w:tab w:val="left" w:pos="318"/>
              </w:tabs>
              <w:rPr>
                <w:kern w:val="2"/>
              </w:rPr>
            </w:pPr>
            <w:r>
              <w:t>ОПК.7.2.</w:t>
            </w:r>
          </w:p>
          <w:p w:rsidR="00666116" w:rsidRDefault="00666116">
            <w:pPr>
              <w:tabs>
                <w:tab w:val="left" w:pos="318"/>
              </w:tabs>
            </w:pPr>
            <w:r>
              <w:t>ОПК.8.3.</w:t>
            </w:r>
          </w:p>
          <w:p w:rsidR="00666116" w:rsidRDefault="00666116">
            <w:pPr>
              <w:tabs>
                <w:tab w:val="left" w:pos="318"/>
              </w:tabs>
            </w:pPr>
            <w:r>
              <w:rPr>
                <w:rFonts w:eastAsia="Times New Roman"/>
              </w:rPr>
              <w:t>ПК-1</w:t>
            </w:r>
          </w:p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/>
                <w:kern w:val="2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rPr>
                <w:kern w:val="2"/>
              </w:rPr>
            </w:pPr>
            <w:r>
              <w:rPr>
                <w:rFonts w:eastAsia="Times New Roman"/>
              </w:rPr>
              <w:t>Формы для оценки отчетов по практике</w:t>
            </w:r>
          </w:p>
        </w:tc>
      </w:tr>
    </w:tbl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kern w:val="2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5. Формы и способы проведения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 </w:t>
      </w:r>
    </w:p>
    <w:p w:rsidR="00666116" w:rsidRDefault="00666116" w:rsidP="00666116">
      <w:pPr>
        <w:pStyle w:val="1d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Практика проводится с дискретно, путем выделения в календарном учебном графике непрерывного периода учебного времени для проведения практики.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eastAsia="Times New Roman"/>
          <w:b/>
          <w:bCs/>
        </w:rPr>
      </w:pPr>
      <w:r>
        <w:lastRenderedPageBreak/>
        <w:t xml:space="preserve">Производственная (педагогическая) практика проводится стационарно, на базе профильных организаций. Обучающийся закрепляется за учителем физики или </w:t>
      </w:r>
      <w:proofErr w:type="gramStart"/>
      <w:r>
        <w:t>математики</w:t>
      </w:r>
      <w:proofErr w:type="gramEnd"/>
      <w:r>
        <w:t xml:space="preserve"> и выполняют функции учителя физики и математики.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6. Место и время проведения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</w:t>
      </w:r>
    </w:p>
    <w:p w:rsidR="00666116" w:rsidRDefault="00666116" w:rsidP="00666116">
      <w:pPr>
        <w:shd w:val="clear" w:color="auto" w:fill="FFFFFF"/>
        <w:autoSpaceDE w:val="0"/>
        <w:ind w:firstLine="725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Производственная (педагогическая) практика по направлению подготовки 44.03.05  Педагогическое образование (с двумя профилями подготовки) с профилем подготовки «Физика и Математика» проводится на базе профильных организаций (муниципальных и государственных общеобразовательных учреждений).</w:t>
      </w:r>
    </w:p>
    <w:p w:rsidR="00666116" w:rsidRDefault="00666116" w:rsidP="00666116">
      <w:pPr>
        <w:shd w:val="clear" w:color="auto" w:fill="FFFFFF"/>
        <w:autoSpaceDE w:val="0"/>
        <w:ind w:firstLine="725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При выборе баз практики необходимо руководствоваться следующими критериями:</w:t>
      </w:r>
    </w:p>
    <w:p w:rsidR="00666116" w:rsidRDefault="00666116" w:rsidP="00666116">
      <w:pPr>
        <w:pStyle w:val="ab"/>
        <w:numPr>
          <w:ilvl w:val="0"/>
          <w:numId w:val="43"/>
        </w:numPr>
        <w:shd w:val="clear" w:color="auto" w:fill="FFFFFF"/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наличием в образовательном учреждении: </w:t>
      </w:r>
    </w:p>
    <w:p w:rsidR="00666116" w:rsidRDefault="00666116" w:rsidP="00666116">
      <w:pPr>
        <w:pStyle w:val="ab"/>
        <w:numPr>
          <w:ilvl w:val="0"/>
          <w:numId w:val="43"/>
        </w:numPr>
        <w:shd w:val="clear" w:color="auto" w:fill="FFFFFF"/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высококвалифицированных специалистов;</w:t>
      </w:r>
    </w:p>
    <w:p w:rsidR="00666116" w:rsidRDefault="00666116" w:rsidP="00666116">
      <w:pPr>
        <w:pStyle w:val="ab"/>
        <w:numPr>
          <w:ilvl w:val="0"/>
          <w:numId w:val="43"/>
        </w:numPr>
        <w:shd w:val="clear" w:color="auto" w:fill="FFFFFF"/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современной материально-технической базы;</w:t>
      </w:r>
    </w:p>
    <w:p w:rsidR="00666116" w:rsidRDefault="00666116" w:rsidP="00666116">
      <w:pPr>
        <w:pStyle w:val="ab"/>
        <w:numPr>
          <w:ilvl w:val="0"/>
          <w:numId w:val="43"/>
        </w:numPr>
        <w:shd w:val="clear" w:color="auto" w:fill="FFFFFF"/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современных учебно-методических комплексов;</w:t>
      </w:r>
    </w:p>
    <w:p w:rsidR="00666116" w:rsidRDefault="00666116" w:rsidP="00666116">
      <w:pPr>
        <w:pStyle w:val="ab"/>
        <w:numPr>
          <w:ilvl w:val="0"/>
          <w:numId w:val="43"/>
        </w:numPr>
        <w:shd w:val="clear" w:color="auto" w:fill="FFFFFF"/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современного программного обеспечения.</w:t>
      </w:r>
    </w:p>
    <w:p w:rsidR="00666116" w:rsidRDefault="00666116" w:rsidP="00666116">
      <w:pPr>
        <w:shd w:val="clear" w:color="auto" w:fill="FFFFFF"/>
        <w:autoSpaceDE w:val="0"/>
        <w:ind w:firstLine="725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rPr>
          <w:rFonts w:eastAsia="Times New Roman"/>
          <w:lang w:eastAsia="ar-SA"/>
        </w:rPr>
        <w:t>медико-социальной</w:t>
      </w:r>
      <w:proofErr w:type="gramEnd"/>
      <w:r>
        <w:rPr>
          <w:rFonts w:eastAsia="Times New Roman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  <w:lang w:eastAsia="ar-SA"/>
        </w:rPr>
      </w:pPr>
      <w:r>
        <w:rPr>
          <w:rFonts w:eastAsia="Times New Roman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rFonts w:eastAsia="Times New Roman"/>
          <w:lang w:eastAsia="ar-SA"/>
        </w:rPr>
        <w:t>медико-социальной</w:t>
      </w:r>
      <w:proofErr w:type="gramEnd"/>
      <w:r>
        <w:rPr>
          <w:rFonts w:eastAsia="Times New Roman"/>
          <w:lang w:eastAsia="ar-SA"/>
        </w:rPr>
        <w:t xml:space="preserve"> экспертизы и индивидуальной программы реабилитации инвалида. </w:t>
      </w:r>
      <w:proofErr w:type="gramStart"/>
      <w:r>
        <w:rPr>
          <w:rFonts w:eastAsia="Times New Roman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>
        <w:rPr>
          <w:rFonts w:eastAsia="Times New Roman"/>
          <w:i/>
          <w:lang w:eastAsia="ar-SA"/>
        </w:rPr>
        <w:t>]</w:t>
      </w:r>
      <w:proofErr w:type="gramEnd"/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i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7. Структура и содержание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>
        <w:rPr>
          <w:rFonts w:eastAsia="Times New Roman"/>
          <w:bCs/>
          <w:i/>
        </w:rPr>
        <w:t>7.1. Общая трудоемкость производственной практики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>
        <w:rPr>
          <w:rFonts w:eastAsia="Times New Roman"/>
          <w:bCs/>
        </w:rPr>
        <w:t xml:space="preserve">Общая трудоемкость производственной практики составляет 3 </w:t>
      </w:r>
      <w:proofErr w:type="spellStart"/>
      <w:r>
        <w:rPr>
          <w:rFonts w:eastAsia="Times New Roman"/>
          <w:bCs/>
        </w:rPr>
        <w:t>з.е</w:t>
      </w:r>
      <w:proofErr w:type="spellEnd"/>
      <w:r>
        <w:rPr>
          <w:rFonts w:eastAsia="Times New Roman"/>
          <w:bCs/>
        </w:rPr>
        <w:t>./2 недель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  <w:r>
        <w:rPr>
          <w:rFonts w:eastAsia="Times New Roman"/>
          <w:bCs/>
          <w:i/>
        </w:rPr>
        <w:t>7.2. Структура и содержание производственной практики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666116" w:rsidTr="00666116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№</w:t>
            </w:r>
          </w:p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eastAsia="Times New Roman"/>
                <w:kern w:val="2"/>
              </w:rPr>
            </w:pPr>
            <w:proofErr w:type="gramStart"/>
            <w:r>
              <w:rPr>
                <w:rFonts w:eastAsia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 xml:space="preserve">Формы </w:t>
            </w:r>
            <w:proofErr w:type="gramStart"/>
            <w:r>
              <w:rPr>
                <w:rFonts w:eastAsia="Times New Roman"/>
              </w:rPr>
              <w:t>текущего</w:t>
            </w:r>
            <w:proofErr w:type="gramEnd"/>
          </w:p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контроля</w:t>
            </w:r>
          </w:p>
        </w:tc>
      </w:tr>
      <w:tr w:rsidR="00666116" w:rsidTr="00666116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eastAsia="Times New Roman"/>
                <w:kern w:val="2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</w:tr>
      <w:tr w:rsidR="00666116" w:rsidTr="0066611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iCs/>
              </w:rPr>
              <w:t>Подготовительный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D05FD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D05FD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13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Устный опрос</w:t>
            </w:r>
          </w:p>
        </w:tc>
      </w:tr>
      <w:tr w:rsidR="00666116" w:rsidTr="0066611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50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82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Проект разработки</w:t>
            </w:r>
          </w:p>
        </w:tc>
      </w:tr>
      <w:tr w:rsidR="00666116" w:rsidTr="0066611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D05FD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D05FD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 w:rsidRPr="00D05FD1">
              <w:rPr>
                <w:bCs/>
              </w:rPr>
              <w:t>13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kern w:val="2"/>
              </w:rPr>
            </w:pPr>
            <w:r>
              <w:rPr>
                <w:bCs/>
              </w:rPr>
              <w:t>Письменный отчет</w:t>
            </w:r>
          </w:p>
        </w:tc>
      </w:tr>
      <w:tr w:rsidR="00666116" w:rsidTr="00666116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eastAsia="Times New Roman"/>
                <w:kern w:val="2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Default="00666116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 xml:space="preserve">Итого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D05F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eastAsia="Times New Roman"/>
                <w:kern w:val="2"/>
              </w:rPr>
            </w:pPr>
            <w:r w:rsidRPr="00D05FD1">
              <w:rPr>
                <w:rFonts w:eastAsia="Times New Roman"/>
              </w:rPr>
              <w:t>62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eastAsia="Times New Roman"/>
                <w:kern w:val="2"/>
              </w:rPr>
            </w:pPr>
            <w:r w:rsidRPr="00D05FD1">
              <w:rPr>
                <w:rFonts w:eastAsia="Times New Roman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eastAsia="Times New Roman"/>
                <w:kern w:val="2"/>
              </w:rPr>
            </w:pPr>
            <w:r w:rsidRPr="00D05FD1">
              <w:rPr>
                <w:rFonts w:eastAsia="Times New Roman"/>
              </w:rPr>
              <w:t>40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66116" w:rsidRPr="00D05FD1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eastAsia="Times New Roman"/>
                <w:kern w:val="2"/>
              </w:rPr>
            </w:pPr>
            <w:r w:rsidRPr="00D05FD1">
              <w:rPr>
                <w:rFonts w:eastAsia="Times New Roman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116" w:rsidRDefault="006661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eastAsia="Times New Roman"/>
                <w:kern w:val="2"/>
              </w:rPr>
            </w:pPr>
          </w:p>
        </w:tc>
      </w:tr>
    </w:tbl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kern w:val="2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b/>
          <w:bCs/>
        </w:rPr>
      </w:pPr>
      <w:r>
        <w:rPr>
          <w:rFonts w:eastAsia="Times New Roman"/>
          <w:b/>
          <w:bCs/>
        </w:rPr>
        <w:t xml:space="preserve">8. </w:t>
      </w:r>
      <w:r>
        <w:rPr>
          <w:rFonts w:ascii="Times New Roman CYR" w:eastAsia="Times New Roman" w:hAnsi="Times New Roman CYR" w:cs="Times New Roman CYR"/>
          <w:b/>
          <w:bCs/>
        </w:rPr>
        <w:t xml:space="preserve">Методы и технологии, используемые на </w:t>
      </w:r>
      <w:r>
        <w:rPr>
          <w:rFonts w:eastAsia="Times New Roman"/>
          <w:b/>
          <w:bCs/>
        </w:rPr>
        <w:t xml:space="preserve">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практике </w:t>
      </w:r>
      <w:r>
        <w:rPr>
          <w:rFonts w:ascii="Times New Roman CYR" w:eastAsia="Times New Roman" w:hAnsi="Times New Roman CYR" w:cs="Times New Roman CYR"/>
          <w:b/>
          <w:bCs/>
        </w:rPr>
        <w:t xml:space="preserve"> 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proofErr w:type="gramStart"/>
      <w:r>
        <w:rPr>
          <w:rFonts w:eastAsia="Calibri"/>
          <w:iCs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Cs w:val="28"/>
          <w:lang w:eastAsia="en-US"/>
        </w:rPr>
        <w:t xml:space="preserve"> при выполнении различных видов работ на производственной (педагогической) практике обязан применить хотя бы одну из следующих технологий: 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Модульную - это система средств, приемов, с помощью которых достигается интегрирующая дидактическая цель в совокупности модулей учебной дисциплины,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Интегральную - сочетающую личностно-</w:t>
      </w:r>
      <w:proofErr w:type="spellStart"/>
      <w:r>
        <w:rPr>
          <w:rFonts w:eastAsia="Calibri"/>
          <w:iCs/>
          <w:szCs w:val="28"/>
          <w:lang w:eastAsia="en-US"/>
        </w:rPr>
        <w:t>деятельностный</w:t>
      </w:r>
      <w:proofErr w:type="spellEnd"/>
      <w:r>
        <w:rPr>
          <w:rFonts w:eastAsia="Calibri"/>
          <w:iCs/>
          <w:szCs w:val="28"/>
          <w:lang w:eastAsia="en-US"/>
        </w:rPr>
        <w:t xml:space="preserve"> подход с </w:t>
      </w:r>
      <w:proofErr w:type="spellStart"/>
      <w:r>
        <w:rPr>
          <w:rFonts w:eastAsia="Calibri"/>
          <w:iCs/>
          <w:szCs w:val="28"/>
          <w:lang w:eastAsia="en-US"/>
        </w:rPr>
        <w:t>дидактоцентрическим</w:t>
      </w:r>
      <w:proofErr w:type="spellEnd"/>
      <w:r>
        <w:rPr>
          <w:rFonts w:eastAsia="Calibri"/>
          <w:iCs/>
          <w:szCs w:val="28"/>
          <w:lang w:eastAsia="en-US"/>
        </w:rPr>
        <w:t>, позволяя обеспечивать развитие личности на базе хорошо усвоенного предметного содержания. Слагаемыми этой технологии 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Укрупнения дидактических единиц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Развивающего обучения - Под развивающим обучением понимается новый, активно-</w:t>
      </w:r>
      <w:proofErr w:type="spellStart"/>
      <w:r>
        <w:rPr>
          <w:rFonts w:eastAsia="Calibri"/>
          <w:iCs/>
          <w:szCs w:val="28"/>
          <w:lang w:eastAsia="en-US"/>
        </w:rPr>
        <w:t>деятельностный</w:t>
      </w:r>
      <w:proofErr w:type="spellEnd"/>
      <w:r>
        <w:rPr>
          <w:rFonts w:eastAsia="Calibri"/>
          <w:iCs/>
          <w:szCs w:val="28"/>
          <w:lang w:eastAsia="en-US"/>
        </w:rPr>
        <w:t xml:space="preserve">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Информационную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</w:t>
      </w:r>
      <w:proofErr w:type="gramStart"/>
      <w:r>
        <w:rPr>
          <w:rFonts w:eastAsia="Calibri"/>
          <w:iCs/>
          <w:szCs w:val="28"/>
          <w:lang w:eastAsia="en-US"/>
        </w:rPr>
        <w:t>..</w:t>
      </w:r>
      <w:proofErr w:type="gramEnd"/>
    </w:p>
    <w:p w:rsidR="00666116" w:rsidRDefault="00666116" w:rsidP="00666116">
      <w:pPr>
        <w:pStyle w:val="1e"/>
        <w:spacing w:after="0"/>
        <w:ind w:firstLine="709"/>
        <w:jc w:val="both"/>
        <w:rPr>
          <w:rFonts w:eastAsia="Calibri"/>
          <w:iCs/>
          <w:szCs w:val="28"/>
          <w:lang w:eastAsia="en-US"/>
        </w:rPr>
      </w:pPr>
      <w:r>
        <w:rPr>
          <w:rFonts w:eastAsia="Calibri"/>
          <w:iCs/>
          <w:szCs w:val="28"/>
          <w:lang w:eastAsia="en-US"/>
        </w:rPr>
        <w:t>Во время прохождения производственной (педагогической)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b/>
          <w:bCs/>
        </w:rPr>
      </w:pPr>
      <w:r>
        <w:rPr>
          <w:rFonts w:eastAsia="Times New Roman"/>
          <w:b/>
          <w:bCs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</w:rPr>
        <w:t xml:space="preserve">Рейтинг-план 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666116" w:rsidTr="00666116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  <w:r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</w:rPr>
              <w:t>Виды учебной деятельности</w:t>
            </w:r>
          </w:p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</w:rPr>
              <w:t>Балл за конкретное задание</w:t>
            </w:r>
          </w:p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(</w:t>
            </w:r>
            <w:r>
              <w:rPr>
                <w:rFonts w:eastAsia="Times New Roman"/>
                <w:color w:val="000000"/>
                <w:lang w:val="en-US"/>
              </w:rPr>
              <w:t>min</w:t>
            </w:r>
            <w:r>
              <w:rPr>
                <w:rFonts w:eastAsia="Times New Roman"/>
                <w:color w:val="000000"/>
              </w:rPr>
              <w:t>-</w:t>
            </w:r>
            <w:r>
              <w:rPr>
                <w:rFonts w:eastAsia="Times New Roman"/>
                <w:color w:val="000000"/>
                <w:lang w:val="en-US"/>
              </w:rPr>
              <w:t>max</w:t>
            </w:r>
            <w:r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Баллы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color w:val="000000"/>
                <w:kern w:val="2"/>
              </w:rPr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color w:val="000000"/>
                <w:kern w:val="2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suppressAutoHyphens w:val="0"/>
              <w:rPr>
                <w:rFonts w:eastAsia="Times New Roman"/>
                <w:kern w:val="2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Максимальный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  <w:r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  <w:r>
              <w:t xml:space="preserve">Постановка </w:t>
            </w:r>
            <w:r>
              <w:lastRenderedPageBreak/>
              <w:t>задачи на практику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lastRenderedPageBreak/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>Планирование процесса подготовки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>Заполнение конспектов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>Организация и проведение уроков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kern w:val="2"/>
              </w:rPr>
            </w:pPr>
            <w:r>
              <w:rPr>
                <w:rFonts w:eastAsia="Times New Roman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rPr>
                <w:rFonts w:eastAsia="Times New Roman" w:cs="Calibri"/>
                <w:kern w:val="2"/>
              </w:rPr>
            </w:pPr>
            <w:r>
              <w:rPr>
                <w:rFonts w:eastAsia="Times New Roman" w:cs="Calibri"/>
              </w:rPr>
              <w:t>ОР.1-13-1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6116" w:rsidRDefault="00666116">
            <w:pPr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30</w:t>
            </w:r>
          </w:p>
        </w:tc>
      </w:tr>
      <w:tr w:rsidR="00666116" w:rsidTr="0066611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2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  <w:color w:val="000000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6116" w:rsidRDefault="006661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kern w:val="2"/>
              </w:rPr>
            </w:pPr>
            <w:r>
              <w:rPr>
                <w:rFonts w:eastAsia="Times New Roman"/>
              </w:rPr>
              <w:t>100</w:t>
            </w:r>
          </w:p>
        </w:tc>
      </w:tr>
    </w:tbl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kern w:val="2"/>
        </w:rPr>
      </w:pPr>
    </w:p>
    <w:p w:rsidR="00666116" w:rsidRDefault="00666116" w:rsidP="00666116">
      <w:pPr>
        <w:autoSpaceDE w:val="0"/>
        <w:autoSpaceDN w:val="0"/>
        <w:adjustRightInd w:val="0"/>
        <w:jc w:val="both"/>
        <w:rPr>
          <w:rFonts w:eastAsia="Times New Roman"/>
          <w:b/>
          <w:bCs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b/>
          <w:bCs/>
        </w:rPr>
      </w:pPr>
      <w:r>
        <w:rPr>
          <w:rFonts w:eastAsia="Times New Roman"/>
          <w:b/>
          <w:bCs/>
        </w:rPr>
        <w:t xml:space="preserve">10. Формы отчётности по итогам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</w:rPr>
        <w:t xml:space="preserve"> </w:t>
      </w:r>
    </w:p>
    <w:p w:rsidR="00666116" w:rsidRDefault="00666116" w:rsidP="00666116">
      <w:pPr>
        <w:ind w:firstLine="340"/>
        <w:jc w:val="both"/>
      </w:pPr>
      <w:r>
        <w:t>Являются педагогический дневник студента, эссе, представляющее собой аналитическое обобщение педагогической деятельности и проектная работа, включающая предложение для улучшения некоторых моментов деятельности учителя.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t xml:space="preserve">Структура отчета: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1. Титульный лист.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2. Содержание.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(с указанием страниц разделов отчета о практике)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3. Введение.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разделе должны быть приведены цели и задачи практики.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4. Основная часть.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5. Заключение.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В заключении должны быть представлены краткие выводы по результатам практики. 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>6. Список использованных источников.</w:t>
      </w:r>
    </w:p>
    <w:p w:rsidR="00666116" w:rsidRDefault="00666116" w:rsidP="00666116">
      <w:pPr>
        <w:tabs>
          <w:tab w:val="left" w:pos="0"/>
          <w:tab w:val="right" w:leader="underscore" w:pos="9639"/>
        </w:tabs>
        <w:ind w:firstLine="709"/>
        <w:jc w:val="both"/>
      </w:pPr>
      <w:r>
        <w:t xml:space="preserve">7. Приложения. </w:t>
      </w:r>
    </w:p>
    <w:p w:rsidR="00666116" w:rsidRDefault="00666116" w:rsidP="00666116">
      <w:pPr>
        <w:ind w:firstLine="340"/>
        <w:jc w:val="both"/>
        <w:rPr>
          <w:rFonts w:eastAsia="Times New Roman"/>
          <w:i/>
          <w:iCs/>
          <w:lang w:eastAsia="ar-SA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b/>
          <w:bCs/>
        </w:rPr>
      </w:pPr>
      <w:r>
        <w:rPr>
          <w:rFonts w:eastAsia="Times New Roman"/>
          <w:b/>
          <w:bCs/>
        </w:rPr>
        <w:t xml:space="preserve">11. Формы текущего контроля успеваемости и промежуточной </w:t>
      </w:r>
      <w:proofErr w:type="gramStart"/>
      <w:r>
        <w:rPr>
          <w:rFonts w:eastAsia="Times New Roman"/>
          <w:b/>
          <w:bCs/>
        </w:rPr>
        <w:t>аттестации</w:t>
      </w:r>
      <w:proofErr w:type="gramEnd"/>
      <w:r>
        <w:rPr>
          <w:rFonts w:eastAsia="Times New Roman"/>
          <w:b/>
          <w:bCs/>
        </w:rPr>
        <w:t xml:space="preserve"> обучающихся по итогам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</w:rPr>
        <w:t xml:space="preserve"> </w:t>
      </w:r>
    </w:p>
    <w:p w:rsidR="00666116" w:rsidRDefault="00666116" w:rsidP="00666116">
      <w:pPr>
        <w:ind w:firstLine="709"/>
        <w:jc w:val="both"/>
      </w:pPr>
      <w:r>
        <w:t>По окончании производственной (педагогической) практики обучаемы</w:t>
      </w:r>
      <w:proofErr w:type="gramStart"/>
      <w:r>
        <w:t>й-</w:t>
      </w:r>
      <w:proofErr w:type="gramEnd"/>
      <w:r>
        <w:t xml:space="preserve"> сдает групповому руководителю: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Дневник посещенных уроков учителей физики и математики и однокурсников.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уроков физики (минимум – 4 урока) и уроком математики (минимум- 4 урока).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 проведенных уроков.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Подробный конспект одного урока по физике и одного урока по математике с анализом их проведения и подписью учителя физики и математики.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Планы и учебно-методические комплексы по каждому проведенному уроку.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Конспект внеклассного мероприятия по физике или математике (можно один на школу).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работа с учащимися старших классов (краткий отчет о методах работы).</w:t>
      </w:r>
    </w:p>
    <w:p w:rsidR="00666116" w:rsidRDefault="00666116" w:rsidP="00666116">
      <w:pPr>
        <w:pStyle w:val="ab"/>
        <w:numPr>
          <w:ilvl w:val="0"/>
          <w:numId w:val="4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Выводы и предложения по итогам педпрактики.</w:t>
      </w:r>
    </w:p>
    <w:p w:rsidR="00666116" w:rsidRDefault="00666116" w:rsidP="00666116">
      <w:pPr>
        <w:ind w:firstLine="709"/>
        <w:jc w:val="both"/>
      </w:pPr>
      <w: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666116" w:rsidRDefault="00666116" w:rsidP="00666116">
      <w:pPr>
        <w:ind w:firstLine="709"/>
        <w:jc w:val="both"/>
      </w:pPr>
      <w:r>
        <w:t xml:space="preserve">Оценивание работы каждого обучаемого осуществляется путем анализа предоставленной отчетной документации, качества оформления результатов работы. </w:t>
      </w:r>
      <w:proofErr w:type="gramStart"/>
      <w:r>
        <w:t>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  <w:proofErr w:type="gramEnd"/>
    </w:p>
    <w:p w:rsidR="00666116" w:rsidRDefault="00666116" w:rsidP="00666116">
      <w:pPr>
        <w:pStyle w:val="1a"/>
        <w:rPr>
          <w:sz w:val="24"/>
          <w:szCs w:val="24"/>
        </w:rPr>
      </w:pPr>
      <w:r>
        <w:rPr>
          <w:sz w:val="24"/>
          <w:szCs w:val="24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666116" w:rsidRDefault="00666116" w:rsidP="00666116">
      <w:pPr>
        <w:ind w:firstLine="709"/>
        <w:jc w:val="both"/>
      </w:pPr>
      <w:proofErr w:type="gramStart"/>
      <w:r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  <w:proofErr w:type="gramEnd"/>
    </w:p>
    <w:p w:rsidR="00666116" w:rsidRDefault="00666116" w:rsidP="00666116">
      <w:pPr>
        <w:ind w:firstLine="709"/>
        <w:jc w:val="both"/>
      </w:pPr>
      <w:r>
        <w:t xml:space="preserve">«ХОРОШО» ставится </w:t>
      </w:r>
      <w:proofErr w:type="gramStart"/>
      <w:r>
        <w:t>обучаемому</w:t>
      </w:r>
      <w:proofErr w:type="gramEnd"/>
      <w:r>
        <w:t>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666116" w:rsidRDefault="00666116" w:rsidP="00666116">
      <w:pPr>
        <w:ind w:firstLine="709"/>
        <w:jc w:val="both"/>
      </w:pPr>
      <w:r>
        <w:t xml:space="preserve">«УДОВЛЕТВОРИТЕЛЬНО» ставится </w:t>
      </w:r>
      <w:proofErr w:type="gramStart"/>
      <w:r>
        <w:t>обучаемому</w:t>
      </w:r>
      <w:proofErr w:type="gramEnd"/>
      <w:r>
        <w:t>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666116" w:rsidRDefault="00666116" w:rsidP="00666116">
      <w:pPr>
        <w:ind w:firstLine="709"/>
        <w:jc w:val="both"/>
      </w:pPr>
      <w:r>
        <w:t xml:space="preserve">«НЕУДОВЛЕТВОРИТЕЛЬНО» ставится </w:t>
      </w:r>
      <w:proofErr w:type="gramStart"/>
      <w:r>
        <w:t>обучаемому</w:t>
      </w:r>
      <w:proofErr w:type="gramEnd"/>
      <w:r>
        <w:t xml:space="preserve">, который не выполнил намеченную учебную и </w:t>
      </w:r>
      <w:proofErr w:type="spellStart"/>
      <w:r>
        <w:t>внеучебную</w:t>
      </w:r>
      <w:proofErr w:type="spellEnd"/>
      <w: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666116" w:rsidRDefault="00666116" w:rsidP="00666116">
      <w:pPr>
        <w:ind w:firstLine="709"/>
        <w:jc w:val="both"/>
        <w:rPr>
          <w:bCs/>
        </w:rPr>
      </w:pPr>
      <w: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666116" w:rsidRDefault="00666116" w:rsidP="00666116">
      <w:pPr>
        <w:ind w:firstLine="709"/>
        <w:jc w:val="both"/>
        <w:rPr>
          <w:rFonts w:eastAsia="Times New Roman"/>
          <w:i/>
          <w:lang w:eastAsia="ar-SA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b/>
          <w:bCs/>
        </w:rPr>
      </w:pPr>
      <w:r>
        <w:rPr>
          <w:rFonts w:eastAsia="Times New Roman"/>
          <w:b/>
          <w:bCs/>
        </w:rPr>
        <w:t xml:space="preserve">12. Перечень учебной литературы и ресурсов сети «Интернет», необходимых для проведения производственной </w:t>
      </w:r>
      <w:r>
        <w:rPr>
          <w:rFonts w:eastAsia="Times New Roman"/>
          <w:b/>
          <w:bCs/>
          <w:i/>
        </w:rPr>
        <w:t>(педагогической)</w:t>
      </w:r>
      <w:r>
        <w:rPr>
          <w:rFonts w:eastAsia="Times New Roman"/>
          <w:b/>
          <w:bCs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</w:rPr>
        <w:t xml:space="preserve"> </w:t>
      </w:r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</w:rPr>
      </w:pPr>
      <w:r>
        <w:rPr>
          <w:rFonts w:eastAsia="Times New Roman"/>
          <w:bCs/>
        </w:rPr>
        <w:t xml:space="preserve">12.1. </w:t>
      </w:r>
      <w:r>
        <w:rPr>
          <w:rFonts w:eastAsia="Times New Roman"/>
          <w:bCs/>
          <w:iCs/>
        </w:rPr>
        <w:t>Основная литература</w:t>
      </w:r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Ястребов, А. В. Теоретические основы начального курса математики с методикой преподавания. Задачи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74" w:tgtFrame="_blank" w:history="1">
        <w:r>
          <w:rPr>
            <w:rStyle w:val="a7"/>
            <w:rFonts w:ascii="Times New Roman" w:hAnsi="Times New Roman"/>
            <w:sz w:val="24"/>
            <w:szCs w:val="24"/>
          </w:rPr>
          <w:t>https://biblio-online.ru/bcode/428160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75" w:tgtFrame="_blank" w:history="1">
        <w:r>
          <w:rPr>
            <w:rStyle w:val="a7"/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76" w:history="1">
        <w:r>
          <w:rPr>
            <w:rStyle w:val="a7"/>
            <w:rFonts w:eastAsia="Calibri"/>
          </w:rPr>
          <w:t>http://biblioclub.ru/index.php?page=book&amp;id=486126</w:t>
        </w:r>
      </w:hyperlink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77" w:history="1">
        <w:r>
          <w:rPr>
            <w:rStyle w:val="a7"/>
            <w:rFonts w:eastAsia="Calibri"/>
          </w:rPr>
          <w:t>http://biblioclub.ru/index.php?page=book&amp;id=462122</w:t>
        </w:r>
      </w:hyperlink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>
        <w:rPr>
          <w:rFonts w:ascii="Times New Roman" w:hAnsi="Times New Roman"/>
          <w:sz w:val="24"/>
          <w:szCs w:val="24"/>
        </w:rPr>
        <w:t>Гараева</w:t>
      </w:r>
      <w:proofErr w:type="spellEnd"/>
      <w:r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78" w:history="1">
        <w:r>
          <w:rPr>
            <w:rStyle w:val="a7"/>
            <w:rFonts w:eastAsia="Calibri"/>
          </w:rPr>
          <w:t>http://biblioclub.ru/index.php?page=book&amp;id=259213</w:t>
        </w:r>
      </w:hyperlink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79" w:history="1">
        <w:r>
          <w:rPr>
            <w:rStyle w:val="a7"/>
            <w:rFonts w:eastAsia="Calibri"/>
          </w:rPr>
          <w:t>http://biblioclub.ru/index.php?page=book&amp;id=494768</w:t>
        </w:r>
      </w:hyperlink>
    </w:p>
    <w:p w:rsidR="00666116" w:rsidRDefault="00666116" w:rsidP="00666116">
      <w:pPr>
        <w:pStyle w:val="ab"/>
        <w:numPr>
          <w:ilvl w:val="0"/>
          <w:numId w:val="4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0" w:history="1">
        <w:r>
          <w:rPr>
            <w:rStyle w:val="a7"/>
            <w:rFonts w:eastAsia="Calibri"/>
          </w:rPr>
          <w:t>http://biblioclub.ru/index.php?page=book&amp;id=494716</w:t>
        </w:r>
      </w:hyperlink>
    </w:p>
    <w:p w:rsidR="00666116" w:rsidRDefault="00666116" w:rsidP="00666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>12.2. Дополнительная литература</w:t>
      </w:r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eastAsia="Calibri"/>
        </w:rPr>
      </w:pP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>
        <w:rPr>
          <w:rFonts w:ascii="Times New Roman" w:hAnsi="Times New Roman"/>
          <w:sz w:val="24"/>
          <w:szCs w:val="24"/>
        </w:rPr>
        <w:t>Даутова</w:t>
      </w:r>
      <w:proofErr w:type="spellEnd"/>
      <w:r>
        <w:rPr>
          <w:rFonts w:ascii="Times New Roman" w:hAnsi="Times New Roman"/>
          <w:sz w:val="24"/>
          <w:szCs w:val="24"/>
        </w:rPr>
        <w:t>, И.В. </w:t>
      </w:r>
      <w:proofErr w:type="spellStart"/>
      <w:r>
        <w:rPr>
          <w:rFonts w:ascii="Times New Roman" w:hAnsi="Times New Roman"/>
          <w:sz w:val="24"/>
          <w:szCs w:val="24"/>
        </w:rPr>
        <w:t>Муштавинская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81" w:history="1">
        <w:r>
          <w:rPr>
            <w:rStyle w:val="a7"/>
            <w:rFonts w:eastAsia="Calibri"/>
          </w:rPr>
          <w:t>http://biblioclub.ru/index.php?page=book&amp;id=486126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82" w:history="1">
        <w:r>
          <w:rPr>
            <w:rStyle w:val="a7"/>
            <w:rFonts w:eastAsia="Calibri"/>
          </w:rPr>
          <w:t>http://biblioclub.ru/index.php?page=book&amp;id=462122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83" w:history="1">
        <w:r>
          <w:rPr>
            <w:rStyle w:val="a7"/>
            <w:rFonts w:eastAsia="Calibri"/>
          </w:rPr>
          <w:t>http://biblioclub.ru/index.php?page=book&amp;id=494768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>
        <w:rPr>
          <w:rFonts w:ascii="Times New Roman" w:hAnsi="Times New Roman"/>
          <w:sz w:val="24"/>
          <w:szCs w:val="24"/>
        </w:rPr>
        <w:t>Агибова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>
        <w:rPr>
          <w:rFonts w:ascii="Times New Roman" w:hAnsi="Times New Roman"/>
          <w:sz w:val="24"/>
          <w:szCs w:val="24"/>
        </w:rPr>
        <w:t>Крахоткина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4" w:history="1">
        <w:r>
          <w:rPr>
            <w:rStyle w:val="a7"/>
            <w:rFonts w:eastAsia="Calibri"/>
          </w:rPr>
          <w:t>http://biblioclub.ru/index.php?page=book&amp;id=494716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Сборник контекстных задач по методике обучения физике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>
        <w:rPr>
          <w:rFonts w:ascii="Times New Roman" w:hAnsi="Times New Roman"/>
          <w:sz w:val="24"/>
          <w:szCs w:val="24"/>
        </w:rPr>
        <w:t>Ромашкина</w:t>
      </w:r>
      <w:proofErr w:type="spellEnd"/>
      <w:r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5" w:history="1">
        <w:r>
          <w:rPr>
            <w:rStyle w:val="a7"/>
            <w:rFonts w:eastAsia="Calibri"/>
          </w:rPr>
          <w:t>http://biblioclub.ru/index.php?page=book&amp;id=212824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86" w:history="1">
        <w:r>
          <w:rPr>
            <w:rStyle w:val="a7"/>
            <w:rFonts w:eastAsia="Calibri"/>
          </w:rPr>
          <w:t>http://biblioclub.ru/index.php?page=book&amp;id=470630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>
        <w:rPr>
          <w:rFonts w:ascii="Times New Roman" w:hAnsi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7" w:history="1">
        <w:r>
          <w:rPr>
            <w:rStyle w:val="a7"/>
            <w:rFonts w:eastAsia="Calibri"/>
          </w:rPr>
          <w:t>http://biblioclub.ru/index.php?page=book&amp;id=437292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>
        <w:rPr>
          <w:rFonts w:ascii="Times New Roman" w:hAnsi="Times New Roman"/>
          <w:sz w:val="24"/>
          <w:szCs w:val="24"/>
        </w:rPr>
        <w:t>Егупова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8" w:history="1">
        <w:r>
          <w:rPr>
            <w:rStyle w:val="a7"/>
            <w:rFonts w:eastAsia="Calibri"/>
          </w:rPr>
          <w:t>http://biblioclub.ru/index.php?page=book&amp;id=275584</w:t>
        </w:r>
      </w:hyperlink>
    </w:p>
    <w:p w:rsidR="00666116" w:rsidRDefault="00666116" w:rsidP="00666116">
      <w:pPr>
        <w:pStyle w:val="ab"/>
        <w:numPr>
          <w:ilvl w:val="0"/>
          <w:numId w:val="4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9" w:history="1">
        <w:r>
          <w:rPr>
            <w:rStyle w:val="a7"/>
            <w:rFonts w:eastAsia="Calibri"/>
          </w:rPr>
          <w:t>http://biblioclub.ru/index.php?page=book&amp;id=232469</w:t>
        </w:r>
      </w:hyperlink>
    </w:p>
    <w:p w:rsidR="00666116" w:rsidRDefault="00666116" w:rsidP="00666116">
      <w:pPr>
        <w:ind w:firstLine="709"/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>12.3. Интернет-ресурсы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666116" w:rsidTr="0066611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6116" w:rsidRDefault="00E226B9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hyperlink r:id="rId90" w:history="1">
              <w:r w:rsidR="00666116">
                <w:rPr>
                  <w:rStyle w:val="a7"/>
                  <w:lang w:val="en-US"/>
                </w:rPr>
                <w:t>www</w:t>
              </w:r>
              <w:r w:rsidR="00666116">
                <w:rPr>
                  <w:rStyle w:val="a7"/>
                </w:rPr>
                <w:t>.</w:t>
              </w:r>
              <w:proofErr w:type="spellStart"/>
              <w:r w:rsidR="00666116">
                <w:rPr>
                  <w:rStyle w:val="a7"/>
                  <w:lang w:val="en-US"/>
                </w:rPr>
                <w:t>biblioclub</w:t>
              </w:r>
              <w:proofErr w:type="spellEnd"/>
              <w:r w:rsidR="00666116">
                <w:rPr>
                  <w:rStyle w:val="a7"/>
                </w:rPr>
                <w:t>.</w:t>
              </w:r>
              <w:proofErr w:type="spellStart"/>
              <w:r w:rsidR="00666116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66116" w:rsidRDefault="00666116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r>
              <w:t>ЭБС «Университетская библиотека онлайн»</w:t>
            </w:r>
          </w:p>
        </w:tc>
      </w:tr>
      <w:tr w:rsidR="00666116" w:rsidTr="0066611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6116" w:rsidRDefault="00E226B9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hyperlink r:id="rId91" w:history="1">
              <w:r w:rsidR="00666116">
                <w:rPr>
                  <w:rStyle w:val="a7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66116" w:rsidRDefault="00666116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r>
              <w:t>Научная электронная библиотека</w:t>
            </w:r>
          </w:p>
        </w:tc>
      </w:tr>
      <w:tr w:rsidR="00666116" w:rsidTr="00666116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6116" w:rsidRDefault="00E226B9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hyperlink r:id="rId92" w:history="1">
              <w:r w:rsidR="00666116">
                <w:rPr>
                  <w:rStyle w:val="a7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66116" w:rsidRDefault="00666116">
            <w:pPr>
              <w:tabs>
                <w:tab w:val="center" w:pos="4677"/>
                <w:tab w:val="right" w:pos="9355"/>
              </w:tabs>
              <w:jc w:val="both"/>
              <w:rPr>
                <w:kern w:val="2"/>
              </w:rPr>
            </w:pPr>
            <w:r>
              <w:t xml:space="preserve">Универсальные базы данных изданий </w:t>
            </w:r>
          </w:p>
        </w:tc>
      </w:tr>
    </w:tbl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kern w:val="2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13. Фонд оценочных сре</w:t>
      </w:r>
      <w:proofErr w:type="gramStart"/>
      <w:r>
        <w:rPr>
          <w:rFonts w:eastAsia="Times New Roman"/>
          <w:b/>
          <w:bCs/>
        </w:rPr>
        <w:t>дств дл</w:t>
      </w:r>
      <w:proofErr w:type="gramEnd"/>
      <w:r>
        <w:rPr>
          <w:rFonts w:eastAsia="Times New Roman"/>
          <w:b/>
          <w:bCs/>
        </w:rPr>
        <w:t>я проведения промежуточной аттестации обучающихся по практике</w:t>
      </w:r>
    </w:p>
    <w:p w:rsidR="00666116" w:rsidRDefault="00666116" w:rsidP="00666116">
      <w:pPr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Фонд оценочных средств по практике представлен в Приложении 2 к программе практики.</w:t>
      </w:r>
    </w:p>
    <w:p w:rsidR="00666116" w:rsidRDefault="00666116" w:rsidP="00666116">
      <w:pPr>
        <w:ind w:firstLine="709"/>
        <w:jc w:val="both"/>
        <w:rPr>
          <w:rFonts w:eastAsia="Times New Roman"/>
          <w:lang w:eastAsia="ar-SA"/>
        </w:rPr>
      </w:pPr>
      <w:r>
        <w:rPr>
          <w:rFonts w:eastAsia="Times New Roman"/>
          <w:bCs/>
          <w:lang w:eastAsia="ar-SA"/>
        </w:rPr>
        <w:t xml:space="preserve">Фонд оценочных средств оформляется </w:t>
      </w:r>
      <w:proofErr w:type="gramStart"/>
      <w:r>
        <w:rPr>
          <w:rFonts w:eastAsia="Times New Roman"/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rFonts w:eastAsia="Times New Roman"/>
          <w:bCs/>
          <w:lang w:eastAsia="ar-SA"/>
        </w:rPr>
        <w:t>.</w:t>
      </w:r>
    </w:p>
    <w:p w:rsidR="00666116" w:rsidRDefault="00666116" w:rsidP="00666116">
      <w:pPr>
        <w:ind w:firstLine="709"/>
        <w:jc w:val="both"/>
        <w:rPr>
          <w:rFonts w:eastAsia="Times New Roman"/>
          <w:spacing w:val="-4"/>
        </w:rPr>
      </w:pP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14. Перечень информационных технологий, используемых при проведении производственной </w:t>
      </w:r>
      <w:r>
        <w:rPr>
          <w:rFonts w:eastAsia="Times New Roman"/>
          <w:b/>
          <w:bCs/>
          <w:i/>
        </w:rPr>
        <w:t xml:space="preserve">(педагогической) </w:t>
      </w:r>
      <w:r>
        <w:rPr>
          <w:rFonts w:eastAsia="Times New Roman"/>
          <w:b/>
          <w:bCs/>
        </w:rPr>
        <w:t>практики, включая перечень программного обеспечения и информационных справочных систем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14.1. Перечень программного обеспечения:</w:t>
      </w:r>
    </w:p>
    <w:p w:rsidR="00666116" w:rsidRDefault="00666116" w:rsidP="0066611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Раздел включает перечень используемых при проведении практики программных продуктов, например:</w:t>
      </w:r>
    </w:p>
    <w:p w:rsidR="00666116" w:rsidRDefault="00666116" w:rsidP="00666116">
      <w:pPr>
        <w:ind w:firstLine="708"/>
        <w:rPr>
          <w:rFonts w:eastAsia="Times New Roman"/>
          <w:bCs/>
        </w:rPr>
      </w:pPr>
      <w:r>
        <w:rPr>
          <w:rFonts w:eastAsia="Times New Roman"/>
          <w:lang w:eastAsia="ar-SA"/>
        </w:rPr>
        <w:t xml:space="preserve">- </w:t>
      </w:r>
      <w:r>
        <w:rPr>
          <w:rFonts w:eastAsia="Times New Roman"/>
          <w:bCs/>
        </w:rPr>
        <w:t xml:space="preserve">пакет программ </w:t>
      </w:r>
      <w:r>
        <w:rPr>
          <w:rFonts w:eastAsia="Times New Roman"/>
          <w:bCs/>
          <w:lang w:val="en-US"/>
        </w:rPr>
        <w:t>Microsoft</w:t>
      </w:r>
      <w:r w:rsidRPr="00666116">
        <w:rPr>
          <w:rFonts w:eastAsia="Times New Roman"/>
          <w:bCs/>
        </w:rPr>
        <w:t xml:space="preserve"> </w:t>
      </w:r>
      <w:r>
        <w:rPr>
          <w:rFonts w:eastAsia="Times New Roman"/>
          <w:bCs/>
          <w:lang w:val="en-US"/>
        </w:rPr>
        <w:t>Office</w:t>
      </w:r>
      <w:r>
        <w:rPr>
          <w:rFonts w:eastAsia="Times New Roman"/>
          <w:bCs/>
        </w:rPr>
        <w:t>;</w:t>
      </w:r>
    </w:p>
    <w:p w:rsidR="00666116" w:rsidRDefault="00666116" w:rsidP="00666116">
      <w:pPr>
        <w:ind w:firstLine="708"/>
        <w:rPr>
          <w:rFonts w:eastAsia="Times New Roman"/>
          <w:bCs/>
        </w:rPr>
      </w:pPr>
      <w:r>
        <w:rPr>
          <w:rFonts w:eastAsia="Times New Roman"/>
          <w:bCs/>
        </w:rPr>
        <w:t xml:space="preserve">- </w:t>
      </w:r>
      <w:proofErr w:type="spellStart"/>
      <w:r>
        <w:rPr>
          <w:rFonts w:eastAsia="Times New Roman"/>
          <w:bCs/>
        </w:rPr>
        <w:t>Антиплагиат</w:t>
      </w:r>
      <w:proofErr w:type="spellEnd"/>
      <w:r>
        <w:rPr>
          <w:rFonts w:eastAsia="Times New Roman"/>
          <w:bCs/>
        </w:rPr>
        <w:t>;</w:t>
      </w:r>
    </w:p>
    <w:p w:rsidR="00666116" w:rsidRDefault="00666116" w:rsidP="00666116">
      <w:pPr>
        <w:ind w:firstLine="708"/>
        <w:rPr>
          <w:rFonts w:eastAsia="Times New Roman"/>
          <w:bCs/>
          <w:i/>
        </w:rPr>
      </w:pPr>
    </w:p>
    <w:p w:rsidR="00666116" w:rsidRDefault="00666116" w:rsidP="00666116">
      <w:pPr>
        <w:ind w:firstLine="708"/>
        <w:rPr>
          <w:rFonts w:eastAsia="Times New Roman"/>
          <w:bCs/>
        </w:rPr>
      </w:pPr>
      <w:r>
        <w:rPr>
          <w:rFonts w:eastAsia="Times New Roman"/>
          <w:bCs/>
        </w:rPr>
        <w:t>14.2. Перечень информационных справочных систем:</w:t>
      </w:r>
    </w:p>
    <w:p w:rsidR="00666116" w:rsidRDefault="00666116" w:rsidP="00666116">
      <w:pPr>
        <w:ind w:firstLine="708"/>
        <w:jc w:val="both"/>
        <w:rPr>
          <w:rFonts w:eastAsia="Times New Roman"/>
          <w:bCs/>
        </w:rPr>
      </w:pPr>
      <w:r>
        <w:rPr>
          <w:rFonts w:eastAsia="Times New Roman"/>
          <w:bCs/>
        </w:rPr>
        <w:t>Раздел включает электронные словари и энциклопедии, ресурсы, содержащие тексты законов, указов, постановлений и решений различных государственных органов, например:</w:t>
      </w:r>
    </w:p>
    <w:p w:rsidR="00666116" w:rsidRDefault="00666116" w:rsidP="00666116">
      <w:pPr>
        <w:ind w:firstLine="708"/>
        <w:rPr>
          <w:rFonts w:eastAsia="Times New Roman"/>
          <w:bCs/>
        </w:rPr>
      </w:pPr>
      <w:r>
        <w:rPr>
          <w:rFonts w:eastAsia="Times New Roman"/>
          <w:bCs/>
        </w:rPr>
        <w:t xml:space="preserve">- </w:t>
      </w:r>
      <w:hyperlink r:id="rId93" w:history="1">
        <w:r>
          <w:rPr>
            <w:rStyle w:val="a7"/>
            <w:rFonts w:eastAsia="Times New Roman"/>
            <w:bCs/>
          </w:rPr>
          <w:t>www.consultant.ru</w:t>
        </w:r>
      </w:hyperlink>
      <w:r>
        <w:rPr>
          <w:rFonts w:eastAsia="Times New Roman"/>
          <w:bCs/>
        </w:rPr>
        <w:t xml:space="preserve"> – справочная правовая система «</w:t>
      </w:r>
      <w:proofErr w:type="spellStart"/>
      <w:r>
        <w:rPr>
          <w:rFonts w:eastAsia="Times New Roman"/>
          <w:bCs/>
        </w:rPr>
        <w:t>КонсультантПлюс</w:t>
      </w:r>
      <w:proofErr w:type="spellEnd"/>
      <w:r>
        <w:rPr>
          <w:rFonts w:eastAsia="Times New Roman"/>
          <w:bCs/>
        </w:rPr>
        <w:t>»;</w:t>
      </w:r>
    </w:p>
    <w:p w:rsidR="00666116" w:rsidRDefault="00666116" w:rsidP="00666116">
      <w:pPr>
        <w:ind w:firstLine="708"/>
        <w:rPr>
          <w:rFonts w:eastAsia="Times New Roman"/>
          <w:bCs/>
        </w:rPr>
      </w:pPr>
      <w:r>
        <w:rPr>
          <w:rFonts w:eastAsia="Times New Roman"/>
          <w:bCs/>
        </w:rPr>
        <w:lastRenderedPageBreak/>
        <w:t xml:space="preserve">- </w:t>
      </w:r>
      <w:hyperlink r:id="rId94" w:history="1">
        <w:r>
          <w:rPr>
            <w:rStyle w:val="a7"/>
            <w:rFonts w:eastAsia="Times New Roman"/>
            <w:bCs/>
          </w:rPr>
          <w:t>www.garant.ru</w:t>
        </w:r>
      </w:hyperlink>
      <w:r>
        <w:rPr>
          <w:rFonts w:eastAsia="Times New Roman"/>
          <w:bCs/>
        </w:rPr>
        <w:t xml:space="preserve"> – Информационно-правовой портал «ГАРАНТ</w:t>
      </w:r>
      <w:proofErr w:type="gramStart"/>
      <w:r>
        <w:rPr>
          <w:rFonts w:eastAsia="Times New Roman"/>
          <w:bCs/>
        </w:rPr>
        <w:t>.Р</w:t>
      </w:r>
      <w:proofErr w:type="gramEnd"/>
      <w:r>
        <w:rPr>
          <w:rFonts w:eastAsia="Times New Roman"/>
          <w:bCs/>
        </w:rPr>
        <w:t xml:space="preserve">У» </w:t>
      </w:r>
    </w:p>
    <w:p w:rsidR="00666116" w:rsidRDefault="00666116" w:rsidP="00666116">
      <w:pPr>
        <w:ind w:firstLine="708"/>
        <w:rPr>
          <w:rFonts w:eastAsia="Times New Roman"/>
          <w:bCs/>
        </w:rPr>
      </w:pPr>
    </w:p>
    <w:p w:rsidR="00666116" w:rsidRDefault="00666116" w:rsidP="0066611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b/>
          <w:bCs/>
          <w:lang w:eastAsia="ar-SA"/>
        </w:rPr>
        <w:t>15. Материально-техническое обеспечение производственной (</w:t>
      </w:r>
      <w:r>
        <w:rPr>
          <w:rFonts w:eastAsia="Times New Roman"/>
          <w:b/>
          <w:bCs/>
          <w:i/>
          <w:lang w:eastAsia="ar-SA"/>
        </w:rPr>
        <w:t>педагогической</w:t>
      </w:r>
      <w:r>
        <w:rPr>
          <w:rFonts w:eastAsia="Times New Roman"/>
          <w:b/>
          <w:bCs/>
          <w:lang w:eastAsia="ar-SA"/>
        </w:rPr>
        <w:t>) практики</w:t>
      </w:r>
      <w:r>
        <w:rPr>
          <w:rFonts w:eastAsia="Times New Roman"/>
          <w:b/>
          <w:lang w:eastAsia="ar-SA"/>
        </w:rPr>
        <w:t xml:space="preserve"> </w:t>
      </w:r>
    </w:p>
    <w:p w:rsidR="00666116" w:rsidRDefault="00666116" w:rsidP="00666116">
      <w:pPr>
        <w:ind w:firstLine="709"/>
        <w:jc w:val="both"/>
      </w:pPr>
      <w:r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666116" w:rsidRDefault="00666116" w:rsidP="00666116">
      <w:pPr>
        <w:ind w:firstLine="709"/>
        <w:jc w:val="both"/>
        <w:rPr>
          <w:b/>
        </w:rPr>
      </w:pPr>
      <w: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D16495" w:rsidRDefault="00D16495" w:rsidP="00407B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16495" w:rsidRPr="00D12741" w:rsidRDefault="00D16495" w:rsidP="00D12741">
      <w:pPr>
        <w:pStyle w:val="1"/>
        <w:jc w:val="center"/>
        <w:rPr>
          <w:rFonts w:ascii="Times New Roman" w:hAnsi="Times New Roman" w:cs="Times New Roman"/>
          <w:sz w:val="24"/>
        </w:rPr>
      </w:pPr>
      <w:bookmarkStart w:id="20" w:name="_Toc34738693"/>
      <w:r w:rsidRPr="00D12741">
        <w:rPr>
          <w:rFonts w:ascii="Times New Roman" w:hAnsi="Times New Roman" w:cs="Times New Roman"/>
          <w:sz w:val="24"/>
        </w:rPr>
        <w:t>7. ПРОГРАММА ИТОГОВОЙ АТТЕСТАЦИИ</w:t>
      </w:r>
      <w:bookmarkEnd w:id="20"/>
    </w:p>
    <w:p w:rsidR="00D16495" w:rsidRDefault="00D16495" w:rsidP="00D16495">
      <w:pPr>
        <w:pStyle w:val="ab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D16495" w:rsidRDefault="00D16495" w:rsidP="00D16495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16495" w:rsidRDefault="00D16495" w:rsidP="00D16495">
      <w:pPr>
        <w:spacing w:line="276" w:lineRule="auto"/>
        <w:jc w:val="both"/>
      </w:pPr>
    </w:p>
    <w:p w:rsidR="00D16495" w:rsidRDefault="00D16495" w:rsidP="00D16495">
      <w:pPr>
        <w:spacing w:line="276" w:lineRule="auto"/>
        <w:jc w:val="both"/>
      </w:pPr>
      <w:r>
        <w:t>Где:</w:t>
      </w:r>
    </w:p>
    <w:p w:rsidR="00D16495" w:rsidRDefault="00D16495" w:rsidP="00D16495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D16495" w:rsidRPr="00D16495" w:rsidRDefault="00E226B9" w:rsidP="00D16495">
      <w:pPr>
        <w:spacing w:line="276" w:lineRule="auto"/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16495" w:rsidRPr="00D16495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16495" w:rsidRPr="00D16495">
        <w:rPr>
          <w:rFonts w:eastAsia="Times New Roman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16495" w:rsidRPr="00D16495">
        <w:rPr>
          <w:rFonts w:eastAsia="Times New Roman"/>
        </w:rPr>
        <w:t xml:space="preserve"> – зачетные единицы дисциплин, входящих в модуль, </w:t>
      </w:r>
    </w:p>
    <w:p w:rsidR="00D16495" w:rsidRPr="00D16495" w:rsidRDefault="00E226B9" w:rsidP="00D16495">
      <w:pPr>
        <w:spacing w:line="276" w:lineRule="auto"/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16495" w:rsidRPr="00D16495">
        <w:rPr>
          <w:rFonts w:eastAsia="Times New Roman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16495" w:rsidRPr="00D16495">
        <w:rPr>
          <w:rFonts w:eastAsia="Times New Roman"/>
        </w:rPr>
        <w:t>–  зачетная единица по курсовой работе;</w:t>
      </w:r>
    </w:p>
    <w:p w:rsidR="00D16495" w:rsidRDefault="00E226B9" w:rsidP="00D16495">
      <w:pPr>
        <w:spacing w:line="276" w:lineRule="auto"/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16495" w:rsidRPr="00D16495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16495" w:rsidRPr="00D16495">
        <w:rPr>
          <w:rFonts w:eastAsia="Times New Roman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16495" w:rsidRPr="00D16495">
        <w:rPr>
          <w:rFonts w:eastAsia="Times New Roman"/>
        </w:rPr>
        <w:t xml:space="preserve"> – рейтинговые баллы студента по дисциплинам модуля,</w:t>
      </w:r>
    </w:p>
    <w:p w:rsidR="00D16495" w:rsidRPr="00D16495" w:rsidRDefault="00E226B9" w:rsidP="00D16495">
      <w:pPr>
        <w:spacing w:line="276" w:lineRule="auto"/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16495" w:rsidRPr="00D16495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16495" w:rsidRPr="00D16495">
        <w:rPr>
          <w:rFonts w:eastAsia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16495" w:rsidRDefault="00D16495" w:rsidP="00D16495">
      <w:pPr>
        <w:spacing w:line="276" w:lineRule="auto"/>
        <w:jc w:val="both"/>
        <w:rPr>
          <w:rFonts w:eastAsia="Times New Roman"/>
        </w:rPr>
      </w:pPr>
      <w:r>
        <w:t>Величина среднего рейтинга студента по модулю  лежит в пределах от 55 до 100 баллов.</w:t>
      </w:r>
    </w:p>
    <w:p w:rsidR="00D16495" w:rsidRDefault="00D16495" w:rsidP="00D16495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D16495" w:rsidRDefault="00D16495" w:rsidP="00407B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sectPr w:rsidR="00D16495" w:rsidSect="00E16C72">
      <w:footerReference w:type="default" r:id="rId95"/>
      <w:pgSz w:w="11906" w:h="16838"/>
      <w:pgMar w:top="1134" w:right="1134" w:bottom="1686" w:left="1134" w:header="0" w:footer="113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E56" w:rsidRDefault="009B3E56">
      <w:r>
        <w:separator/>
      </w:r>
    </w:p>
  </w:endnote>
  <w:endnote w:type="continuationSeparator" w:id="0">
    <w:p w:rsidR="009B3E56" w:rsidRDefault="009B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1BD" w:rsidRDefault="009F7A7D">
    <w:pPr>
      <w:pStyle w:val="af0"/>
      <w:jc w:val="right"/>
    </w:pPr>
    <w:r>
      <w:fldChar w:fldCharType="begin"/>
    </w:r>
    <w:r w:rsidR="003121BD">
      <w:instrText>PAGE</w:instrText>
    </w:r>
    <w:r>
      <w:fldChar w:fldCharType="separate"/>
    </w:r>
    <w:r w:rsidR="00E226B9">
      <w:rPr>
        <w:noProof/>
      </w:rPr>
      <w:t>49</w:t>
    </w:r>
    <w:r>
      <w:rPr>
        <w:noProof/>
      </w:rPr>
      <w:fldChar w:fldCharType="end"/>
    </w:r>
  </w:p>
  <w:p w:rsidR="003121BD" w:rsidRDefault="003121B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E56" w:rsidRDefault="009B3E56">
      <w:r>
        <w:separator/>
      </w:r>
    </w:p>
  </w:footnote>
  <w:footnote w:type="continuationSeparator" w:id="0">
    <w:p w:rsidR="009B3E56" w:rsidRDefault="009B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8"/>
        <w:szCs w:val="28"/>
      </w:rPr>
    </w:lvl>
  </w:abstractNum>
  <w:abstractNum w:abstractNumId="4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8"/>
      </w:rPr>
    </w:lvl>
  </w:abstractNum>
  <w:abstractNum w:abstractNumId="5">
    <w:nsid w:val="0000000A"/>
    <w:multiLevelType w:val="multilevel"/>
    <w:tmpl w:val="A57C28C2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>
    <w:nsid w:val="0000000C"/>
    <w:multiLevelType w:val="multilevel"/>
    <w:tmpl w:val="0000000C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>
    <w:nsid w:val="06550BAB"/>
    <w:multiLevelType w:val="hybridMultilevel"/>
    <w:tmpl w:val="65F4B27E"/>
    <w:lvl w:ilvl="0" w:tplc="1DF80A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825B25"/>
    <w:multiLevelType w:val="hybridMultilevel"/>
    <w:tmpl w:val="E03E5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D0E97"/>
    <w:multiLevelType w:val="hybridMultilevel"/>
    <w:tmpl w:val="0506F396"/>
    <w:lvl w:ilvl="0" w:tplc="77E4C04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5B1B6D"/>
    <w:multiLevelType w:val="singleLevel"/>
    <w:tmpl w:val="CBB6BB40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</w:abstractNum>
  <w:abstractNum w:abstractNumId="11">
    <w:nsid w:val="0E8822B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152B9"/>
    <w:multiLevelType w:val="hybridMultilevel"/>
    <w:tmpl w:val="DE5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D6460F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D595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16D7E10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4EE6BAC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952A4D"/>
    <w:multiLevelType w:val="multilevel"/>
    <w:tmpl w:val="EADC8A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5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0">
    <w:nsid w:val="29055E2F"/>
    <w:multiLevelType w:val="hybridMultilevel"/>
    <w:tmpl w:val="DD76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F36796"/>
    <w:multiLevelType w:val="hybridMultilevel"/>
    <w:tmpl w:val="313AE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A78C7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84645C"/>
    <w:multiLevelType w:val="hybridMultilevel"/>
    <w:tmpl w:val="EFA2B1CC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081F16"/>
    <w:multiLevelType w:val="hybridMultilevel"/>
    <w:tmpl w:val="6B4CB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751E1"/>
    <w:multiLevelType w:val="hybridMultilevel"/>
    <w:tmpl w:val="C3FE6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B71ABB"/>
    <w:multiLevelType w:val="hybridMultilevel"/>
    <w:tmpl w:val="7C96F660"/>
    <w:lvl w:ilvl="0" w:tplc="8334D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C0A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0C3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30A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28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CAE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01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A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D8E1554"/>
    <w:multiLevelType w:val="multilevel"/>
    <w:tmpl w:val="65225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10C78"/>
    <w:multiLevelType w:val="hybridMultilevel"/>
    <w:tmpl w:val="3E441072"/>
    <w:lvl w:ilvl="0" w:tplc="32EE41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D47055"/>
    <w:multiLevelType w:val="hybridMultilevel"/>
    <w:tmpl w:val="167035B2"/>
    <w:lvl w:ilvl="0" w:tplc="CBE49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085A77"/>
    <w:multiLevelType w:val="hybridMultilevel"/>
    <w:tmpl w:val="6B4CB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5E451A"/>
    <w:multiLevelType w:val="hybridMultilevel"/>
    <w:tmpl w:val="DD76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8149C1"/>
    <w:multiLevelType w:val="hybridMultilevel"/>
    <w:tmpl w:val="5FD600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EAE0F9E"/>
    <w:multiLevelType w:val="multilevel"/>
    <w:tmpl w:val="EADC8A6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5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7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826AAE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40C14"/>
    <w:multiLevelType w:val="hybridMultilevel"/>
    <w:tmpl w:val="40F8D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1481C0F"/>
    <w:multiLevelType w:val="hybridMultilevel"/>
    <w:tmpl w:val="A022B174"/>
    <w:lvl w:ilvl="0" w:tplc="04190001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DA608D"/>
    <w:multiLevelType w:val="hybridMultilevel"/>
    <w:tmpl w:val="A768B0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A322F1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6"/>
  </w:num>
  <w:num w:numId="3">
    <w:abstractNumId w:val="25"/>
  </w:num>
  <w:num w:numId="4">
    <w:abstractNumId w:val="5"/>
  </w:num>
  <w:num w:numId="5">
    <w:abstractNumId w:val="39"/>
  </w:num>
  <w:num w:numId="6">
    <w:abstractNumId w:val="28"/>
  </w:num>
  <w:num w:numId="7">
    <w:abstractNumId w:val="37"/>
  </w:num>
  <w:num w:numId="8">
    <w:abstractNumId w:val="34"/>
  </w:num>
  <w:num w:numId="9">
    <w:abstractNumId w:val="21"/>
  </w:num>
  <w:num w:numId="10">
    <w:abstractNumId w:val="35"/>
  </w:num>
  <w:num w:numId="11">
    <w:abstractNumId w:val="44"/>
  </w:num>
  <w:num w:numId="12">
    <w:abstractNumId w:val="36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23"/>
  </w:num>
  <w:num w:numId="17">
    <w:abstractNumId w:val="40"/>
  </w:num>
  <w:num w:numId="18">
    <w:abstractNumId w:val="15"/>
  </w:num>
  <w:num w:numId="19">
    <w:abstractNumId w:val="42"/>
  </w:num>
  <w:num w:numId="20">
    <w:abstractNumId w:val="13"/>
  </w:num>
  <w:num w:numId="21">
    <w:abstractNumId w:val="26"/>
  </w:num>
  <w:num w:numId="22">
    <w:abstractNumId w:val="31"/>
  </w:num>
  <w:num w:numId="23">
    <w:abstractNumId w:val="24"/>
  </w:num>
  <w:num w:numId="24">
    <w:abstractNumId w:val="38"/>
  </w:num>
  <w:num w:numId="25">
    <w:abstractNumId w:val="9"/>
  </w:num>
  <w:num w:numId="26">
    <w:abstractNumId w:val="12"/>
  </w:num>
  <w:num w:numId="27">
    <w:abstractNumId w:val="10"/>
  </w:num>
  <w:num w:numId="28">
    <w:abstractNumId w:val="7"/>
  </w:num>
  <w:num w:numId="29">
    <w:abstractNumId w:val="16"/>
  </w:num>
  <w:num w:numId="30">
    <w:abstractNumId w:val="41"/>
  </w:num>
  <w:num w:numId="31">
    <w:abstractNumId w:val="18"/>
  </w:num>
  <w:num w:numId="32">
    <w:abstractNumId w:val="30"/>
  </w:num>
  <w:num w:numId="33">
    <w:abstractNumId w:val="8"/>
  </w:num>
  <w:num w:numId="34">
    <w:abstractNumId w:val="33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45"/>
  </w:num>
  <w:num w:numId="38">
    <w:abstractNumId w:val="32"/>
  </w:num>
  <w:num w:numId="39">
    <w:abstractNumId w:val="27"/>
  </w:num>
  <w:num w:numId="40">
    <w:abstractNumId w:val="17"/>
  </w:num>
  <w:num w:numId="41">
    <w:abstractNumId w:val="20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35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511493"/>
    <w:rsid w:val="00002E1F"/>
    <w:rsid w:val="00010E19"/>
    <w:rsid w:val="0001756C"/>
    <w:rsid w:val="00023108"/>
    <w:rsid w:val="00031E7F"/>
    <w:rsid w:val="00035E29"/>
    <w:rsid w:val="0003683F"/>
    <w:rsid w:val="0005432F"/>
    <w:rsid w:val="00062AC4"/>
    <w:rsid w:val="000720DB"/>
    <w:rsid w:val="00095458"/>
    <w:rsid w:val="000A1D61"/>
    <w:rsid w:val="000A6F36"/>
    <w:rsid w:val="000B0E91"/>
    <w:rsid w:val="000B1C1D"/>
    <w:rsid w:val="000C3036"/>
    <w:rsid w:val="000C3CA6"/>
    <w:rsid w:val="000D67E1"/>
    <w:rsid w:val="000D6CCD"/>
    <w:rsid w:val="000E0E8F"/>
    <w:rsid w:val="000E2D06"/>
    <w:rsid w:val="000F06E6"/>
    <w:rsid w:val="000F5A30"/>
    <w:rsid w:val="0010124C"/>
    <w:rsid w:val="0010327D"/>
    <w:rsid w:val="00123A50"/>
    <w:rsid w:val="00126383"/>
    <w:rsid w:val="00135A31"/>
    <w:rsid w:val="00136BED"/>
    <w:rsid w:val="001414F0"/>
    <w:rsid w:val="00141972"/>
    <w:rsid w:val="00142DF8"/>
    <w:rsid w:val="00150B95"/>
    <w:rsid w:val="0015345A"/>
    <w:rsid w:val="001814C4"/>
    <w:rsid w:val="001A6FE0"/>
    <w:rsid w:val="001B6670"/>
    <w:rsid w:val="001D43C9"/>
    <w:rsid w:val="001E29BB"/>
    <w:rsid w:val="001E5B8F"/>
    <w:rsid w:val="001F0E1C"/>
    <w:rsid w:val="001F53B4"/>
    <w:rsid w:val="002019B4"/>
    <w:rsid w:val="002058E1"/>
    <w:rsid w:val="00207347"/>
    <w:rsid w:val="00216D94"/>
    <w:rsid w:val="0022094E"/>
    <w:rsid w:val="00220C53"/>
    <w:rsid w:val="00221C8D"/>
    <w:rsid w:val="00233D6C"/>
    <w:rsid w:val="00242EB9"/>
    <w:rsid w:val="002554D5"/>
    <w:rsid w:val="00270B75"/>
    <w:rsid w:val="00273DF2"/>
    <w:rsid w:val="00277BF8"/>
    <w:rsid w:val="0028060F"/>
    <w:rsid w:val="00296D65"/>
    <w:rsid w:val="002A67FD"/>
    <w:rsid w:val="002A6898"/>
    <w:rsid w:val="002B6666"/>
    <w:rsid w:val="002C74B4"/>
    <w:rsid w:val="002C7E14"/>
    <w:rsid w:val="002D16EB"/>
    <w:rsid w:val="002D5947"/>
    <w:rsid w:val="002D5DCE"/>
    <w:rsid w:val="002F0CA4"/>
    <w:rsid w:val="002F0E2B"/>
    <w:rsid w:val="002F6AD8"/>
    <w:rsid w:val="003121BD"/>
    <w:rsid w:val="00322CA5"/>
    <w:rsid w:val="00327C94"/>
    <w:rsid w:val="003335A0"/>
    <w:rsid w:val="00335911"/>
    <w:rsid w:val="00352FF2"/>
    <w:rsid w:val="00353481"/>
    <w:rsid w:val="003673DF"/>
    <w:rsid w:val="00367C38"/>
    <w:rsid w:val="003717AE"/>
    <w:rsid w:val="003803F6"/>
    <w:rsid w:val="00380D7F"/>
    <w:rsid w:val="00381023"/>
    <w:rsid w:val="0039556E"/>
    <w:rsid w:val="00397DCC"/>
    <w:rsid w:val="003A6297"/>
    <w:rsid w:val="003C4ECD"/>
    <w:rsid w:val="003C57D0"/>
    <w:rsid w:val="003C7530"/>
    <w:rsid w:val="003D06F7"/>
    <w:rsid w:val="003D4CAD"/>
    <w:rsid w:val="003D6F56"/>
    <w:rsid w:val="003F05F2"/>
    <w:rsid w:val="003F0E6A"/>
    <w:rsid w:val="004039F8"/>
    <w:rsid w:val="004079D9"/>
    <w:rsid w:val="00407B67"/>
    <w:rsid w:val="00426BB9"/>
    <w:rsid w:val="00433A20"/>
    <w:rsid w:val="00434DD8"/>
    <w:rsid w:val="00444262"/>
    <w:rsid w:val="00462149"/>
    <w:rsid w:val="00465DF9"/>
    <w:rsid w:val="004661E5"/>
    <w:rsid w:val="00474FFF"/>
    <w:rsid w:val="00487906"/>
    <w:rsid w:val="00492779"/>
    <w:rsid w:val="004932EC"/>
    <w:rsid w:val="004A19E9"/>
    <w:rsid w:val="004A2D10"/>
    <w:rsid w:val="004C2EE7"/>
    <w:rsid w:val="00501BB0"/>
    <w:rsid w:val="00511493"/>
    <w:rsid w:val="0055119A"/>
    <w:rsid w:val="0056137F"/>
    <w:rsid w:val="00564476"/>
    <w:rsid w:val="00565F4F"/>
    <w:rsid w:val="005704EA"/>
    <w:rsid w:val="00570C9D"/>
    <w:rsid w:val="00571E62"/>
    <w:rsid w:val="0058647E"/>
    <w:rsid w:val="00586FD4"/>
    <w:rsid w:val="00591050"/>
    <w:rsid w:val="005A67B9"/>
    <w:rsid w:val="005A6C45"/>
    <w:rsid w:val="005B4E88"/>
    <w:rsid w:val="005B7AC0"/>
    <w:rsid w:val="005B7F83"/>
    <w:rsid w:val="005C5B50"/>
    <w:rsid w:val="005C6C38"/>
    <w:rsid w:val="005D0ADE"/>
    <w:rsid w:val="005E0B45"/>
    <w:rsid w:val="005F099B"/>
    <w:rsid w:val="005F7A5F"/>
    <w:rsid w:val="005F7E2C"/>
    <w:rsid w:val="00621CCC"/>
    <w:rsid w:val="00623A9F"/>
    <w:rsid w:val="0064705B"/>
    <w:rsid w:val="006527DE"/>
    <w:rsid w:val="00666116"/>
    <w:rsid w:val="0066614E"/>
    <w:rsid w:val="00670834"/>
    <w:rsid w:val="00680F4E"/>
    <w:rsid w:val="006A4B2A"/>
    <w:rsid w:val="006A4D1F"/>
    <w:rsid w:val="006B4A75"/>
    <w:rsid w:val="006B7403"/>
    <w:rsid w:val="006C7E54"/>
    <w:rsid w:val="006D4682"/>
    <w:rsid w:val="006E3B53"/>
    <w:rsid w:val="0072535D"/>
    <w:rsid w:val="00725E71"/>
    <w:rsid w:val="00737A43"/>
    <w:rsid w:val="00745A3E"/>
    <w:rsid w:val="00746803"/>
    <w:rsid w:val="00747D5E"/>
    <w:rsid w:val="00756C72"/>
    <w:rsid w:val="00775A72"/>
    <w:rsid w:val="00775B5B"/>
    <w:rsid w:val="00783A10"/>
    <w:rsid w:val="00793E79"/>
    <w:rsid w:val="007D15AD"/>
    <w:rsid w:val="007F048D"/>
    <w:rsid w:val="007F1E39"/>
    <w:rsid w:val="00812FA9"/>
    <w:rsid w:val="00817716"/>
    <w:rsid w:val="00821427"/>
    <w:rsid w:val="00825633"/>
    <w:rsid w:val="0082697F"/>
    <w:rsid w:val="00827077"/>
    <w:rsid w:val="00834933"/>
    <w:rsid w:val="00851EF5"/>
    <w:rsid w:val="00882B71"/>
    <w:rsid w:val="008837CF"/>
    <w:rsid w:val="00886285"/>
    <w:rsid w:val="008B15C8"/>
    <w:rsid w:val="008B18C5"/>
    <w:rsid w:val="008C7877"/>
    <w:rsid w:val="008D01A7"/>
    <w:rsid w:val="008D0656"/>
    <w:rsid w:val="008E4D9B"/>
    <w:rsid w:val="008E71D1"/>
    <w:rsid w:val="009172B8"/>
    <w:rsid w:val="00927460"/>
    <w:rsid w:val="00943380"/>
    <w:rsid w:val="00952E5D"/>
    <w:rsid w:val="00955C8C"/>
    <w:rsid w:val="00966B5D"/>
    <w:rsid w:val="00976179"/>
    <w:rsid w:val="00977AC0"/>
    <w:rsid w:val="0098794F"/>
    <w:rsid w:val="00991F5B"/>
    <w:rsid w:val="00994BB2"/>
    <w:rsid w:val="009B3E56"/>
    <w:rsid w:val="009B4063"/>
    <w:rsid w:val="009D01C8"/>
    <w:rsid w:val="009D3586"/>
    <w:rsid w:val="009E080E"/>
    <w:rsid w:val="009F7A7D"/>
    <w:rsid w:val="00A13FE5"/>
    <w:rsid w:val="00A16B81"/>
    <w:rsid w:val="00A3011C"/>
    <w:rsid w:val="00A44461"/>
    <w:rsid w:val="00A4617C"/>
    <w:rsid w:val="00A47193"/>
    <w:rsid w:val="00A54BB1"/>
    <w:rsid w:val="00A655FB"/>
    <w:rsid w:val="00A730AD"/>
    <w:rsid w:val="00A73890"/>
    <w:rsid w:val="00A7775A"/>
    <w:rsid w:val="00A846AE"/>
    <w:rsid w:val="00A847D5"/>
    <w:rsid w:val="00A96DEE"/>
    <w:rsid w:val="00AA1D81"/>
    <w:rsid w:val="00AB6277"/>
    <w:rsid w:val="00AC15D7"/>
    <w:rsid w:val="00AC7499"/>
    <w:rsid w:val="00AC76CB"/>
    <w:rsid w:val="00AD74BC"/>
    <w:rsid w:val="00AF1D4C"/>
    <w:rsid w:val="00B03DD8"/>
    <w:rsid w:val="00B07950"/>
    <w:rsid w:val="00B07C93"/>
    <w:rsid w:val="00B12C1B"/>
    <w:rsid w:val="00B13F8E"/>
    <w:rsid w:val="00B2263C"/>
    <w:rsid w:val="00B2473F"/>
    <w:rsid w:val="00B40334"/>
    <w:rsid w:val="00B4223D"/>
    <w:rsid w:val="00B53E5F"/>
    <w:rsid w:val="00B96D49"/>
    <w:rsid w:val="00BA4BF0"/>
    <w:rsid w:val="00BB5901"/>
    <w:rsid w:val="00BC0BD1"/>
    <w:rsid w:val="00BE2692"/>
    <w:rsid w:val="00BF5439"/>
    <w:rsid w:val="00BF78EF"/>
    <w:rsid w:val="00C10C60"/>
    <w:rsid w:val="00C11878"/>
    <w:rsid w:val="00C12B7F"/>
    <w:rsid w:val="00C14614"/>
    <w:rsid w:val="00C21EF8"/>
    <w:rsid w:val="00C24DC3"/>
    <w:rsid w:val="00C4674D"/>
    <w:rsid w:val="00C4738E"/>
    <w:rsid w:val="00C51B5A"/>
    <w:rsid w:val="00C53339"/>
    <w:rsid w:val="00C5480B"/>
    <w:rsid w:val="00C54905"/>
    <w:rsid w:val="00C55C8A"/>
    <w:rsid w:val="00C57CAF"/>
    <w:rsid w:val="00C60449"/>
    <w:rsid w:val="00C65FE8"/>
    <w:rsid w:val="00C8228D"/>
    <w:rsid w:val="00C91AED"/>
    <w:rsid w:val="00C92439"/>
    <w:rsid w:val="00C9255E"/>
    <w:rsid w:val="00CA125F"/>
    <w:rsid w:val="00CA18E3"/>
    <w:rsid w:val="00CA4625"/>
    <w:rsid w:val="00CA4DCF"/>
    <w:rsid w:val="00CB18D9"/>
    <w:rsid w:val="00CC380F"/>
    <w:rsid w:val="00CC5F2A"/>
    <w:rsid w:val="00CE0277"/>
    <w:rsid w:val="00CE7B7F"/>
    <w:rsid w:val="00CF2460"/>
    <w:rsid w:val="00CF7946"/>
    <w:rsid w:val="00D0124E"/>
    <w:rsid w:val="00D01F80"/>
    <w:rsid w:val="00D05FD1"/>
    <w:rsid w:val="00D12741"/>
    <w:rsid w:val="00D16495"/>
    <w:rsid w:val="00D228ED"/>
    <w:rsid w:val="00D30409"/>
    <w:rsid w:val="00D43FAF"/>
    <w:rsid w:val="00D52686"/>
    <w:rsid w:val="00D60A11"/>
    <w:rsid w:val="00D64A90"/>
    <w:rsid w:val="00D64D67"/>
    <w:rsid w:val="00D71241"/>
    <w:rsid w:val="00D904AA"/>
    <w:rsid w:val="00D94776"/>
    <w:rsid w:val="00DA23A0"/>
    <w:rsid w:val="00DB490B"/>
    <w:rsid w:val="00DB7D0A"/>
    <w:rsid w:val="00DC577A"/>
    <w:rsid w:val="00DD182F"/>
    <w:rsid w:val="00DD2175"/>
    <w:rsid w:val="00DF2859"/>
    <w:rsid w:val="00DF57E1"/>
    <w:rsid w:val="00DF74DE"/>
    <w:rsid w:val="00E039E7"/>
    <w:rsid w:val="00E03BA9"/>
    <w:rsid w:val="00E05E42"/>
    <w:rsid w:val="00E13512"/>
    <w:rsid w:val="00E13A77"/>
    <w:rsid w:val="00E13CA8"/>
    <w:rsid w:val="00E16C72"/>
    <w:rsid w:val="00E226B9"/>
    <w:rsid w:val="00E339DC"/>
    <w:rsid w:val="00E37204"/>
    <w:rsid w:val="00E37F51"/>
    <w:rsid w:val="00E6252B"/>
    <w:rsid w:val="00E62D84"/>
    <w:rsid w:val="00E71409"/>
    <w:rsid w:val="00E753C8"/>
    <w:rsid w:val="00E764D8"/>
    <w:rsid w:val="00E77AF7"/>
    <w:rsid w:val="00E81090"/>
    <w:rsid w:val="00EA10FF"/>
    <w:rsid w:val="00EA5EB2"/>
    <w:rsid w:val="00EB2471"/>
    <w:rsid w:val="00EB6C5D"/>
    <w:rsid w:val="00EE5049"/>
    <w:rsid w:val="00EE76DE"/>
    <w:rsid w:val="00EF4953"/>
    <w:rsid w:val="00EF79D9"/>
    <w:rsid w:val="00F009DF"/>
    <w:rsid w:val="00F01FDD"/>
    <w:rsid w:val="00F0319C"/>
    <w:rsid w:val="00F031AE"/>
    <w:rsid w:val="00F17391"/>
    <w:rsid w:val="00F40542"/>
    <w:rsid w:val="00F40BCF"/>
    <w:rsid w:val="00F46B1A"/>
    <w:rsid w:val="00F51AF7"/>
    <w:rsid w:val="00F5371F"/>
    <w:rsid w:val="00F874C1"/>
    <w:rsid w:val="00F9635C"/>
    <w:rsid w:val="00FA2455"/>
    <w:rsid w:val="00FA257D"/>
    <w:rsid w:val="00FA77EC"/>
    <w:rsid w:val="00FC7A4B"/>
    <w:rsid w:val="00FD3F51"/>
    <w:rsid w:val="00FD43F3"/>
    <w:rsid w:val="00FE7D8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F3"/>
    <w:pPr>
      <w:suppressAutoHyphens/>
    </w:pPr>
    <w:rPr>
      <w:color w:val="00000A"/>
      <w:kern w:val="1"/>
      <w:sz w:val="24"/>
      <w:szCs w:val="24"/>
    </w:rPr>
  </w:style>
  <w:style w:type="paragraph" w:styleId="1">
    <w:name w:val="heading 1"/>
    <w:basedOn w:val="a0"/>
    <w:qFormat/>
    <w:rsid w:val="00FD43F3"/>
    <w:pPr>
      <w:outlineLvl w:val="0"/>
    </w:pPr>
  </w:style>
  <w:style w:type="paragraph" w:styleId="2">
    <w:name w:val="heading 2"/>
    <w:basedOn w:val="a0"/>
    <w:qFormat/>
    <w:rsid w:val="00FD43F3"/>
    <w:pPr>
      <w:outlineLvl w:val="1"/>
    </w:pPr>
  </w:style>
  <w:style w:type="paragraph" w:styleId="3">
    <w:name w:val="heading 3"/>
    <w:basedOn w:val="a"/>
    <w:qFormat/>
    <w:rsid w:val="00FD43F3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FD43F3"/>
  </w:style>
  <w:style w:type="character" w:customStyle="1" w:styleId="30">
    <w:name w:val="Заголовок 3 Знак"/>
    <w:rsid w:val="00FD43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Основной текст Знак"/>
    <w:rsid w:val="00FD43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ижний колонтитул Знак"/>
    <w:rsid w:val="00FD4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rsid w:val="00FD43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rsid w:val="00FD43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6">
    <w:name w:val="Emphasis"/>
    <w:qFormat/>
    <w:rsid w:val="00FD43F3"/>
    <w:rPr>
      <w:i/>
      <w:iCs/>
    </w:rPr>
  </w:style>
  <w:style w:type="character" w:customStyle="1" w:styleId="20">
    <w:name w:val="Основной текст с отступом 2 Знак"/>
    <w:rsid w:val="00FD4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rsid w:val="00FD43F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FD43F3"/>
    <w:rPr>
      <w:color w:val="0000FF"/>
      <w:u w:val="single"/>
    </w:rPr>
  </w:style>
  <w:style w:type="character" w:customStyle="1" w:styleId="21">
    <w:name w:val="Основной текст 2 Знак"/>
    <w:link w:val="22"/>
    <w:uiPriority w:val="99"/>
    <w:rsid w:val="00FD4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10"/>
    <w:qFormat/>
    <w:rsid w:val="00FD43F3"/>
  </w:style>
  <w:style w:type="character" w:customStyle="1" w:styleId="13">
    <w:name w:val="Строгий1"/>
    <w:rsid w:val="00FD43F3"/>
    <w:rPr>
      <w:b/>
      <w:bCs/>
    </w:rPr>
  </w:style>
  <w:style w:type="character" w:customStyle="1" w:styleId="a8">
    <w:name w:val="Основной текст с отступом Знак"/>
    <w:rsid w:val="00FD4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rsid w:val="00FD43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4">
    <w:name w:val="fontstyle24"/>
    <w:basedOn w:val="10"/>
    <w:rsid w:val="00FD43F3"/>
  </w:style>
  <w:style w:type="character" w:customStyle="1" w:styleId="fontstyle16">
    <w:name w:val="fontstyle16"/>
    <w:basedOn w:val="10"/>
    <w:rsid w:val="00FD43F3"/>
  </w:style>
  <w:style w:type="character" w:customStyle="1" w:styleId="fontstyle17">
    <w:name w:val="fontstyle17"/>
    <w:basedOn w:val="10"/>
    <w:rsid w:val="00FD43F3"/>
  </w:style>
  <w:style w:type="character" w:customStyle="1" w:styleId="aa">
    <w:name w:val="Абзац списка Знак"/>
    <w:link w:val="ab"/>
    <w:uiPriority w:val="34"/>
    <w:rsid w:val="00FD43F3"/>
    <w:rPr>
      <w:rFonts w:ascii="Calibri" w:eastAsia="Times New Roman" w:hAnsi="Calibri" w:cs="Times New Roman"/>
      <w:lang w:eastAsia="ru-RU"/>
    </w:rPr>
  </w:style>
  <w:style w:type="character" w:customStyle="1" w:styleId="ac">
    <w:name w:val="Подзаголовок Знак"/>
    <w:rsid w:val="00FD43F3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serp-urlitem1">
    <w:name w:val="serp-url__item1"/>
    <w:basedOn w:val="10"/>
    <w:rsid w:val="00FD43F3"/>
  </w:style>
  <w:style w:type="character" w:customStyle="1" w:styleId="serp-urlmark1">
    <w:name w:val="serp-url__mark1"/>
    <w:rsid w:val="00FD43F3"/>
    <w:rPr>
      <w:rFonts w:ascii="Verdana" w:hAnsi="Verdana"/>
    </w:rPr>
  </w:style>
  <w:style w:type="character" w:customStyle="1" w:styleId="ListLabel1">
    <w:name w:val="ListLabel 1"/>
    <w:rsid w:val="00FD43F3"/>
    <w:rPr>
      <w:rFonts w:ascii="Times New Roman" w:hAnsi="Times New Roman"/>
      <w:sz w:val="24"/>
      <w:szCs w:val="24"/>
    </w:rPr>
  </w:style>
  <w:style w:type="character" w:customStyle="1" w:styleId="ListLabel2">
    <w:name w:val="ListLabel 2"/>
    <w:rsid w:val="00FD43F3"/>
    <w:rPr>
      <w:rFonts w:ascii="Times New Roman" w:eastAsia="Calibri" w:hAnsi="Times New Roman"/>
      <w:sz w:val="24"/>
    </w:rPr>
  </w:style>
  <w:style w:type="character" w:customStyle="1" w:styleId="ListLabel3">
    <w:name w:val="ListLabel 3"/>
    <w:rsid w:val="00FD43F3"/>
    <w:rPr>
      <w:rFonts w:ascii="Times New Roman" w:hAnsi="Times New Roman"/>
      <w:color w:val="00000A"/>
      <w:sz w:val="24"/>
    </w:rPr>
  </w:style>
  <w:style w:type="character" w:customStyle="1" w:styleId="ListLabel4">
    <w:name w:val="ListLabel 4"/>
    <w:rsid w:val="00FD43F3"/>
    <w:rPr>
      <w:rFonts w:cs="Courier New"/>
    </w:rPr>
  </w:style>
  <w:style w:type="character" w:customStyle="1" w:styleId="ListLabel5">
    <w:name w:val="ListLabel 5"/>
    <w:rsid w:val="00FD43F3"/>
    <w:rPr>
      <w:rFonts w:ascii="Times New Roman" w:hAnsi="Times New Roman"/>
      <w:i w:val="0"/>
      <w:sz w:val="24"/>
    </w:rPr>
  </w:style>
  <w:style w:type="character" w:customStyle="1" w:styleId="ListLabel6">
    <w:name w:val="ListLabel 6"/>
    <w:rsid w:val="00FD43F3"/>
    <w:rPr>
      <w:rFonts w:cs="Times New Roman"/>
    </w:rPr>
  </w:style>
  <w:style w:type="character" w:customStyle="1" w:styleId="ListLabel7">
    <w:name w:val="ListLabel 7"/>
    <w:rsid w:val="00FD43F3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ListLabel8">
    <w:name w:val="ListLabel 8"/>
    <w:rsid w:val="00FD43F3"/>
    <w:rPr>
      <w:rFonts w:ascii="Times New Roman" w:eastAsia="Times New Roman" w:hAnsi="Times New Roman" w:cs="Times New Roman"/>
      <w:sz w:val="24"/>
    </w:rPr>
  </w:style>
  <w:style w:type="character" w:customStyle="1" w:styleId="ListLabel9">
    <w:name w:val="ListLabel 9"/>
    <w:rsid w:val="00FD43F3"/>
    <w:rPr>
      <w:sz w:val="20"/>
    </w:rPr>
  </w:style>
  <w:style w:type="character" w:customStyle="1" w:styleId="ListLabel10">
    <w:name w:val="ListLabel 10"/>
    <w:rsid w:val="00FD43F3"/>
    <w:rPr>
      <w:rFonts w:ascii="Times New Roman" w:hAnsi="Times New Roman"/>
      <w:sz w:val="24"/>
      <w:szCs w:val="24"/>
    </w:rPr>
  </w:style>
  <w:style w:type="character" w:customStyle="1" w:styleId="ListLabel11">
    <w:name w:val="ListLabel 11"/>
    <w:rsid w:val="00FD43F3"/>
    <w:rPr>
      <w:rFonts w:ascii="Times New Roman" w:eastAsia="Calibri" w:hAnsi="Times New Roman"/>
      <w:sz w:val="24"/>
    </w:rPr>
  </w:style>
  <w:style w:type="character" w:customStyle="1" w:styleId="ListLabel12">
    <w:name w:val="ListLabel 12"/>
    <w:rsid w:val="00FD43F3"/>
    <w:rPr>
      <w:rFonts w:cs="Symbol"/>
      <w:color w:val="00000A"/>
      <w:sz w:val="24"/>
    </w:rPr>
  </w:style>
  <w:style w:type="character" w:customStyle="1" w:styleId="ListLabel13">
    <w:name w:val="ListLabel 13"/>
    <w:rsid w:val="00FD43F3"/>
    <w:rPr>
      <w:rFonts w:cs="Courier New"/>
    </w:rPr>
  </w:style>
  <w:style w:type="character" w:customStyle="1" w:styleId="ListLabel14">
    <w:name w:val="ListLabel 14"/>
    <w:rsid w:val="00FD43F3"/>
    <w:rPr>
      <w:rFonts w:cs="Wingdings"/>
    </w:rPr>
  </w:style>
  <w:style w:type="character" w:customStyle="1" w:styleId="ListLabel15">
    <w:name w:val="ListLabel 15"/>
    <w:rsid w:val="00FD43F3"/>
    <w:rPr>
      <w:rFonts w:cs="Symbol"/>
    </w:rPr>
  </w:style>
  <w:style w:type="character" w:customStyle="1" w:styleId="ListLabel16">
    <w:name w:val="ListLabel 16"/>
    <w:rsid w:val="00FD43F3"/>
    <w:rPr>
      <w:i w:val="0"/>
      <w:sz w:val="24"/>
    </w:rPr>
  </w:style>
  <w:style w:type="character" w:customStyle="1" w:styleId="ListLabel17">
    <w:name w:val="ListLabel 17"/>
    <w:rsid w:val="00FD43F3"/>
    <w:rPr>
      <w:rFonts w:cs="Times New Roman"/>
    </w:rPr>
  </w:style>
  <w:style w:type="character" w:customStyle="1" w:styleId="ListLabel18">
    <w:name w:val="ListLabel 18"/>
    <w:rsid w:val="00FD43F3"/>
    <w:rPr>
      <w:rFonts w:eastAsia="Calibri" w:cs="Times New Roman"/>
      <w:b/>
      <w:sz w:val="24"/>
      <w:szCs w:val="24"/>
    </w:rPr>
  </w:style>
  <w:style w:type="character" w:customStyle="1" w:styleId="ListLabel19">
    <w:name w:val="ListLabel 19"/>
    <w:rsid w:val="00FD43F3"/>
    <w:rPr>
      <w:rFonts w:eastAsia="Times New Roman" w:cs="Times New Roman"/>
      <w:sz w:val="24"/>
    </w:rPr>
  </w:style>
  <w:style w:type="character" w:customStyle="1" w:styleId="ListLabel20">
    <w:name w:val="ListLabel 20"/>
    <w:rsid w:val="00FD43F3"/>
    <w:rPr>
      <w:rFonts w:cs="Symbol"/>
      <w:sz w:val="20"/>
    </w:rPr>
  </w:style>
  <w:style w:type="character" w:customStyle="1" w:styleId="ListLabel21">
    <w:name w:val="ListLabel 21"/>
    <w:rsid w:val="00FD43F3"/>
    <w:rPr>
      <w:rFonts w:cs="Courier New"/>
      <w:sz w:val="20"/>
    </w:rPr>
  </w:style>
  <w:style w:type="character" w:customStyle="1" w:styleId="ListLabel22">
    <w:name w:val="ListLabel 22"/>
    <w:rsid w:val="00FD43F3"/>
    <w:rPr>
      <w:rFonts w:cs="Wingdings"/>
      <w:sz w:val="20"/>
    </w:rPr>
  </w:style>
  <w:style w:type="character" w:customStyle="1" w:styleId="ListLabel23">
    <w:name w:val="ListLabel 23"/>
    <w:rsid w:val="00FD43F3"/>
    <w:rPr>
      <w:rFonts w:ascii="Times New Roman" w:hAnsi="Times New Roman"/>
      <w:sz w:val="24"/>
      <w:szCs w:val="24"/>
    </w:rPr>
  </w:style>
  <w:style w:type="character" w:customStyle="1" w:styleId="ListLabel24">
    <w:name w:val="ListLabel 24"/>
    <w:rsid w:val="00FD43F3"/>
    <w:rPr>
      <w:rFonts w:ascii="Times New Roman" w:eastAsia="Calibri" w:hAnsi="Times New Roman"/>
      <w:sz w:val="24"/>
    </w:rPr>
  </w:style>
  <w:style w:type="character" w:customStyle="1" w:styleId="ListLabel25">
    <w:name w:val="ListLabel 25"/>
    <w:rsid w:val="00FD43F3"/>
    <w:rPr>
      <w:rFonts w:ascii="Times New Roman" w:hAnsi="Times New Roman"/>
      <w:sz w:val="24"/>
      <w:szCs w:val="24"/>
    </w:rPr>
  </w:style>
  <w:style w:type="character" w:customStyle="1" w:styleId="ListLabel26">
    <w:name w:val="ListLabel 26"/>
    <w:rsid w:val="00FD43F3"/>
    <w:rPr>
      <w:rFonts w:ascii="Times New Roman" w:eastAsia="Calibri" w:hAnsi="Times New Roman"/>
      <w:sz w:val="24"/>
    </w:rPr>
  </w:style>
  <w:style w:type="character" w:customStyle="1" w:styleId="ListLabel27">
    <w:name w:val="ListLabel 27"/>
    <w:rsid w:val="00FD43F3"/>
    <w:rPr>
      <w:rFonts w:ascii="Times New Roman" w:hAnsi="Times New Roman"/>
      <w:sz w:val="24"/>
      <w:szCs w:val="24"/>
    </w:rPr>
  </w:style>
  <w:style w:type="character" w:customStyle="1" w:styleId="ListLabel28">
    <w:name w:val="ListLabel 28"/>
    <w:rsid w:val="00FD43F3"/>
    <w:rPr>
      <w:rFonts w:ascii="Times New Roman" w:eastAsia="Calibri" w:hAnsi="Times New Roman"/>
      <w:sz w:val="24"/>
    </w:rPr>
  </w:style>
  <w:style w:type="character" w:customStyle="1" w:styleId="ListLabel29">
    <w:name w:val="ListLabel 29"/>
    <w:rsid w:val="00FD43F3"/>
    <w:rPr>
      <w:rFonts w:ascii="Times New Roman" w:hAnsi="Times New Roman"/>
      <w:sz w:val="24"/>
      <w:szCs w:val="24"/>
    </w:rPr>
  </w:style>
  <w:style w:type="character" w:customStyle="1" w:styleId="ListLabel30">
    <w:name w:val="ListLabel 30"/>
    <w:rsid w:val="00FD43F3"/>
    <w:rPr>
      <w:rFonts w:ascii="Times New Roman" w:eastAsia="Calibri" w:hAnsi="Times New Roman"/>
      <w:sz w:val="24"/>
    </w:rPr>
  </w:style>
  <w:style w:type="character" w:customStyle="1" w:styleId="ListLabel31">
    <w:name w:val="ListLabel 31"/>
    <w:rsid w:val="00FD43F3"/>
    <w:rPr>
      <w:rFonts w:ascii="Times New Roman" w:hAnsi="Times New Roman"/>
      <w:sz w:val="24"/>
      <w:szCs w:val="24"/>
    </w:rPr>
  </w:style>
  <w:style w:type="character" w:customStyle="1" w:styleId="ListLabel32">
    <w:name w:val="ListLabel 32"/>
    <w:rsid w:val="00FD43F3"/>
    <w:rPr>
      <w:rFonts w:ascii="Times New Roman" w:eastAsia="Calibri" w:hAnsi="Times New Roman"/>
      <w:sz w:val="24"/>
    </w:rPr>
  </w:style>
  <w:style w:type="character" w:customStyle="1" w:styleId="ListLabel33">
    <w:name w:val="ListLabel 33"/>
    <w:rsid w:val="00FD43F3"/>
    <w:rPr>
      <w:rFonts w:ascii="Times New Roman" w:hAnsi="Times New Roman"/>
      <w:sz w:val="24"/>
      <w:szCs w:val="24"/>
    </w:rPr>
  </w:style>
  <w:style w:type="character" w:customStyle="1" w:styleId="ListLabel34">
    <w:name w:val="ListLabel 34"/>
    <w:rsid w:val="00FD43F3"/>
    <w:rPr>
      <w:rFonts w:ascii="Times New Roman" w:eastAsia="Calibri" w:hAnsi="Times New Roman"/>
      <w:sz w:val="24"/>
    </w:rPr>
  </w:style>
  <w:style w:type="character" w:customStyle="1" w:styleId="WW8Num12z0">
    <w:name w:val="WW8Num12z0"/>
    <w:rsid w:val="00FD43F3"/>
    <w:rPr>
      <w:rFonts w:ascii="Symbol" w:hAnsi="Symbol" w:cs="Symbol"/>
      <w:sz w:val="28"/>
      <w:szCs w:val="28"/>
    </w:rPr>
  </w:style>
  <w:style w:type="character" w:customStyle="1" w:styleId="WW8Num12z2">
    <w:name w:val="WW8Num12z2"/>
    <w:rsid w:val="00FD43F3"/>
    <w:rPr>
      <w:rFonts w:ascii="Wingdings" w:hAnsi="Wingdings" w:cs="Wingdings"/>
    </w:rPr>
  </w:style>
  <w:style w:type="character" w:customStyle="1" w:styleId="WW8Num12z4">
    <w:name w:val="WW8Num12z4"/>
    <w:rsid w:val="00FD43F3"/>
    <w:rPr>
      <w:rFonts w:ascii="Courier New" w:hAnsi="Courier New" w:cs="Courier New"/>
    </w:rPr>
  </w:style>
  <w:style w:type="character" w:customStyle="1" w:styleId="ListLabel35">
    <w:name w:val="ListLabel 35"/>
    <w:rsid w:val="00FD43F3"/>
    <w:rPr>
      <w:rFonts w:ascii="Times New Roman" w:hAnsi="Times New Roman"/>
      <w:sz w:val="24"/>
      <w:szCs w:val="24"/>
    </w:rPr>
  </w:style>
  <w:style w:type="character" w:customStyle="1" w:styleId="ListLabel36">
    <w:name w:val="ListLabel 36"/>
    <w:rsid w:val="00FD43F3"/>
    <w:rPr>
      <w:rFonts w:ascii="Times New Roman" w:eastAsia="Calibri" w:hAnsi="Times New Roman"/>
      <w:sz w:val="24"/>
    </w:rPr>
  </w:style>
  <w:style w:type="character" w:customStyle="1" w:styleId="ListLabel37">
    <w:name w:val="ListLabel 37"/>
    <w:rsid w:val="00FD43F3"/>
    <w:rPr>
      <w:rFonts w:ascii="Times New Roman" w:hAnsi="Times New Roman"/>
      <w:sz w:val="24"/>
      <w:szCs w:val="24"/>
    </w:rPr>
  </w:style>
  <w:style w:type="character" w:customStyle="1" w:styleId="ListLabel38">
    <w:name w:val="ListLabel 38"/>
    <w:rsid w:val="00FD43F3"/>
    <w:rPr>
      <w:rFonts w:ascii="Times New Roman" w:eastAsia="Calibri" w:hAnsi="Times New Roman"/>
      <w:sz w:val="24"/>
    </w:rPr>
  </w:style>
  <w:style w:type="character" w:customStyle="1" w:styleId="ListLabel39">
    <w:name w:val="ListLabel 39"/>
    <w:rsid w:val="00FD43F3"/>
    <w:rPr>
      <w:rFonts w:cs="Symbol"/>
    </w:rPr>
  </w:style>
  <w:style w:type="character" w:customStyle="1" w:styleId="ListLabel40">
    <w:name w:val="ListLabel 40"/>
    <w:rsid w:val="00FD43F3"/>
    <w:rPr>
      <w:rFonts w:cs="Courier New"/>
    </w:rPr>
  </w:style>
  <w:style w:type="character" w:customStyle="1" w:styleId="ListLabel41">
    <w:name w:val="ListLabel 41"/>
    <w:rsid w:val="00FD43F3"/>
    <w:rPr>
      <w:rFonts w:cs="Wingdings"/>
    </w:rPr>
  </w:style>
  <w:style w:type="paragraph" w:customStyle="1" w:styleId="a0">
    <w:name w:val="Заголовок"/>
    <w:basedOn w:val="a"/>
    <w:next w:val="ad"/>
    <w:rsid w:val="00FD43F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d">
    <w:name w:val="Body Text"/>
    <w:basedOn w:val="a"/>
    <w:rsid w:val="00FD43F3"/>
    <w:rPr>
      <w:sz w:val="28"/>
    </w:rPr>
  </w:style>
  <w:style w:type="paragraph" w:styleId="ae">
    <w:name w:val="List"/>
    <w:basedOn w:val="ad"/>
    <w:rsid w:val="00FD43F3"/>
    <w:rPr>
      <w:rFonts w:cs="FreeSans"/>
    </w:rPr>
  </w:style>
  <w:style w:type="paragraph" w:styleId="af">
    <w:name w:val="caption"/>
    <w:basedOn w:val="a"/>
    <w:qFormat/>
    <w:rsid w:val="00FD43F3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FD43F3"/>
    <w:pPr>
      <w:suppressLineNumbers/>
    </w:pPr>
    <w:rPr>
      <w:rFonts w:cs="FreeSans"/>
    </w:rPr>
  </w:style>
  <w:style w:type="paragraph" w:customStyle="1" w:styleId="15">
    <w:name w:val="Абзац списка1"/>
    <w:basedOn w:val="a"/>
    <w:rsid w:val="00FD43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6">
    <w:name w:val="Без интервала1"/>
    <w:rsid w:val="00FD43F3"/>
    <w:pPr>
      <w:suppressAutoHyphens/>
    </w:pPr>
    <w:rPr>
      <w:rFonts w:ascii="Calibri" w:hAnsi="Calibri"/>
      <w:color w:val="00000A"/>
      <w:kern w:val="1"/>
      <w:sz w:val="24"/>
      <w:szCs w:val="22"/>
    </w:rPr>
  </w:style>
  <w:style w:type="paragraph" w:styleId="af0">
    <w:name w:val="footer"/>
    <w:basedOn w:val="a"/>
    <w:uiPriority w:val="99"/>
    <w:rsid w:val="00FD43F3"/>
    <w:pPr>
      <w:tabs>
        <w:tab w:val="center" w:pos="4677"/>
        <w:tab w:val="right" w:pos="9355"/>
      </w:tabs>
    </w:pPr>
  </w:style>
  <w:style w:type="paragraph" w:customStyle="1" w:styleId="17">
    <w:name w:val="Заголовок №1"/>
    <w:basedOn w:val="a"/>
    <w:rsid w:val="00FD43F3"/>
    <w:pPr>
      <w:shd w:val="clear" w:color="auto" w:fill="FFFFFF"/>
      <w:spacing w:before="1080" w:after="240"/>
      <w:jc w:val="center"/>
    </w:pPr>
    <w:rPr>
      <w:sz w:val="28"/>
      <w:szCs w:val="28"/>
      <w:lang w:eastAsia="en-US"/>
    </w:rPr>
  </w:style>
  <w:style w:type="paragraph" w:customStyle="1" w:styleId="ConsPlusNormal">
    <w:name w:val="ConsPlusNormal"/>
    <w:rsid w:val="00FD43F3"/>
    <w:pPr>
      <w:widowControl w:val="0"/>
      <w:suppressAutoHyphens/>
    </w:pPr>
    <w:rPr>
      <w:rFonts w:ascii="Arial" w:hAnsi="Arial" w:cs="Arial"/>
      <w:color w:val="00000A"/>
      <w:kern w:val="1"/>
    </w:rPr>
  </w:style>
  <w:style w:type="paragraph" w:customStyle="1" w:styleId="210">
    <w:name w:val="Основной текст с отступом 21"/>
    <w:basedOn w:val="a"/>
    <w:rsid w:val="00FD43F3"/>
    <w:pPr>
      <w:spacing w:after="120" w:line="480" w:lineRule="auto"/>
      <w:ind w:left="283"/>
    </w:pPr>
  </w:style>
  <w:style w:type="paragraph" w:customStyle="1" w:styleId="310">
    <w:name w:val="Основной текст 31"/>
    <w:basedOn w:val="a"/>
    <w:rsid w:val="00FD43F3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FD43F3"/>
    <w:pPr>
      <w:spacing w:after="120" w:line="480" w:lineRule="auto"/>
    </w:pPr>
  </w:style>
  <w:style w:type="paragraph" w:styleId="af1">
    <w:name w:val="Body Text Indent"/>
    <w:basedOn w:val="a"/>
    <w:rsid w:val="00FD43F3"/>
    <w:pPr>
      <w:spacing w:after="120"/>
      <w:ind w:left="283"/>
    </w:pPr>
  </w:style>
  <w:style w:type="paragraph" w:customStyle="1" w:styleId="18">
    <w:name w:val="Обычный (веб)1"/>
    <w:basedOn w:val="a"/>
    <w:rsid w:val="00FD43F3"/>
    <w:pPr>
      <w:spacing w:before="280" w:after="280"/>
    </w:pPr>
  </w:style>
  <w:style w:type="paragraph" w:customStyle="1" w:styleId="default">
    <w:name w:val="default"/>
    <w:basedOn w:val="a"/>
    <w:rsid w:val="00FD43F3"/>
    <w:pPr>
      <w:spacing w:before="280" w:after="280"/>
    </w:pPr>
  </w:style>
  <w:style w:type="paragraph" w:customStyle="1" w:styleId="19">
    <w:name w:val="Текст выноски1"/>
    <w:basedOn w:val="a"/>
    <w:rsid w:val="00FD43F3"/>
    <w:rPr>
      <w:rFonts w:ascii="Tahoma" w:hAnsi="Tahoma" w:cs="Tahoma"/>
      <w:sz w:val="16"/>
      <w:szCs w:val="16"/>
    </w:rPr>
  </w:style>
  <w:style w:type="paragraph" w:styleId="af2">
    <w:name w:val="Subtitle"/>
    <w:basedOn w:val="a"/>
    <w:qFormat/>
    <w:rsid w:val="00FD43F3"/>
    <w:pPr>
      <w:spacing w:after="60" w:line="276" w:lineRule="auto"/>
      <w:jc w:val="center"/>
    </w:pPr>
    <w:rPr>
      <w:rFonts w:ascii="Cambria" w:hAnsi="Cambria"/>
    </w:rPr>
  </w:style>
  <w:style w:type="paragraph" w:customStyle="1" w:styleId="af3">
    <w:name w:val="Содержимое врезки"/>
    <w:basedOn w:val="a"/>
    <w:rsid w:val="00FD43F3"/>
  </w:style>
  <w:style w:type="paragraph" w:customStyle="1" w:styleId="af4">
    <w:name w:val="Блочная цитата"/>
    <w:basedOn w:val="a"/>
    <w:rsid w:val="00FD43F3"/>
  </w:style>
  <w:style w:type="paragraph" w:styleId="af5">
    <w:name w:val="Title"/>
    <w:basedOn w:val="a0"/>
    <w:qFormat/>
    <w:rsid w:val="00FD43F3"/>
  </w:style>
  <w:style w:type="paragraph" w:customStyle="1" w:styleId="af6">
    <w:name w:val="Содержимое таблицы"/>
    <w:basedOn w:val="a"/>
    <w:rsid w:val="00FD43F3"/>
  </w:style>
  <w:style w:type="paragraph" w:customStyle="1" w:styleId="af7">
    <w:name w:val="Заголовок таблицы"/>
    <w:basedOn w:val="af6"/>
    <w:rsid w:val="00FD43F3"/>
  </w:style>
  <w:style w:type="paragraph" w:styleId="af8">
    <w:name w:val="header"/>
    <w:basedOn w:val="a"/>
    <w:rsid w:val="00FD43F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uiPriority w:val="99"/>
    <w:rsid w:val="00FD43F3"/>
    <w:pPr>
      <w:spacing w:before="280" w:after="280"/>
    </w:pPr>
    <w:rPr>
      <w:rFonts w:ascii="Arial Unicode MS" w:hAnsi="Arial Unicode MS" w:cs="Arial Unicode MS"/>
    </w:rPr>
  </w:style>
  <w:style w:type="paragraph" w:customStyle="1" w:styleId="Default0">
    <w:name w:val="Default"/>
    <w:rsid w:val="00FD43F3"/>
    <w:pPr>
      <w:suppressAutoHyphens/>
      <w:spacing w:line="276" w:lineRule="auto"/>
    </w:pPr>
    <w:rPr>
      <w:rFonts w:ascii="Calibri" w:eastAsia="Calibri" w:hAnsi="Calibri" w:cs="Calibri"/>
      <w:color w:val="000000"/>
      <w:kern w:val="1"/>
      <w:sz w:val="24"/>
      <w:szCs w:val="24"/>
      <w:lang w:eastAsia="en-US"/>
    </w:rPr>
  </w:style>
  <w:style w:type="paragraph" w:styleId="af9">
    <w:name w:val="No Spacing"/>
    <w:uiPriority w:val="1"/>
    <w:qFormat/>
    <w:rsid w:val="00BC0BD1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link w:val="aa"/>
    <w:uiPriority w:val="34"/>
    <w:qFormat/>
    <w:rsid w:val="00BF5439"/>
    <w:pPr>
      <w:suppressAutoHyphens w:val="0"/>
      <w:spacing w:after="160" w:line="259" w:lineRule="auto"/>
      <w:ind w:left="720"/>
    </w:pPr>
    <w:rPr>
      <w:rFonts w:ascii="Calibri" w:eastAsia="Times New Roman" w:hAnsi="Calibri"/>
      <w:color w:val="auto"/>
      <w:kern w:val="0"/>
      <w:sz w:val="20"/>
      <w:szCs w:val="20"/>
    </w:rPr>
  </w:style>
  <w:style w:type="paragraph" w:styleId="23">
    <w:name w:val="Body Text Indent 2"/>
    <w:basedOn w:val="a"/>
    <w:link w:val="212"/>
    <w:uiPriority w:val="99"/>
    <w:unhideWhenUsed/>
    <w:qFormat/>
    <w:rsid w:val="00492779"/>
    <w:pPr>
      <w:spacing w:after="120" w:line="480" w:lineRule="auto"/>
      <w:ind w:left="283"/>
    </w:pPr>
    <w:rPr>
      <w:kern w:val="0"/>
    </w:rPr>
  </w:style>
  <w:style w:type="character" w:customStyle="1" w:styleId="212">
    <w:name w:val="Основной текст с отступом 2 Знак1"/>
    <w:link w:val="23"/>
    <w:uiPriority w:val="99"/>
    <w:rsid w:val="00492779"/>
    <w:rPr>
      <w:color w:val="00000A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492779"/>
    <w:pPr>
      <w:spacing w:beforeAutospacing="1" w:afterAutospacing="1"/>
    </w:pPr>
    <w:rPr>
      <w:kern w:val="0"/>
    </w:rPr>
  </w:style>
  <w:style w:type="paragraph" w:styleId="22">
    <w:name w:val="Body Text 2"/>
    <w:basedOn w:val="a"/>
    <w:link w:val="21"/>
    <w:uiPriority w:val="99"/>
    <w:rsid w:val="00E16C72"/>
    <w:pPr>
      <w:suppressAutoHyphens w:val="0"/>
      <w:spacing w:after="120" w:line="480" w:lineRule="auto"/>
    </w:pPr>
    <w:rPr>
      <w:rFonts w:eastAsia="Times New Roman"/>
      <w:color w:val="auto"/>
      <w:kern w:val="0"/>
    </w:rPr>
  </w:style>
  <w:style w:type="character" w:customStyle="1" w:styleId="213">
    <w:name w:val="Основной текст 2 Знак1"/>
    <w:uiPriority w:val="99"/>
    <w:semiHidden/>
    <w:rsid w:val="00E16C72"/>
    <w:rPr>
      <w:color w:val="00000A"/>
      <w:kern w:val="1"/>
      <w:sz w:val="24"/>
      <w:szCs w:val="24"/>
    </w:rPr>
  </w:style>
  <w:style w:type="paragraph" w:customStyle="1" w:styleId="1a">
    <w:name w:val="Текст1"/>
    <w:basedOn w:val="a"/>
    <w:uiPriority w:val="99"/>
    <w:qFormat/>
    <w:rsid w:val="00D52686"/>
    <w:pPr>
      <w:suppressAutoHyphens w:val="0"/>
      <w:spacing w:line="288" w:lineRule="auto"/>
      <w:ind w:firstLine="709"/>
      <w:jc w:val="both"/>
    </w:pPr>
    <w:rPr>
      <w:color w:val="auto"/>
      <w:kern w:val="0"/>
      <w:sz w:val="28"/>
      <w:szCs w:val="20"/>
      <w:lang w:eastAsia="zh-CN"/>
    </w:rPr>
  </w:style>
  <w:style w:type="character" w:customStyle="1" w:styleId="-">
    <w:name w:val="Интернет-ссылка"/>
    <w:uiPriority w:val="99"/>
    <w:semiHidden/>
    <w:unhideWhenUsed/>
    <w:rsid w:val="00775B5B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CA4DCF"/>
    <w:pPr>
      <w:widowControl w:val="0"/>
      <w:suppressAutoHyphens w:val="0"/>
      <w:autoSpaceDE w:val="0"/>
      <w:autoSpaceDN w:val="0"/>
      <w:spacing w:line="210" w:lineRule="exact"/>
      <w:ind w:left="110"/>
    </w:pPr>
    <w:rPr>
      <w:color w:val="auto"/>
      <w:kern w:val="0"/>
      <w:sz w:val="22"/>
      <w:szCs w:val="22"/>
      <w:lang w:val="en-US" w:eastAsia="en-US"/>
    </w:rPr>
  </w:style>
  <w:style w:type="table" w:customStyle="1" w:styleId="1b">
    <w:name w:val="Сетка таблицы1"/>
    <w:basedOn w:val="a2"/>
    <w:uiPriority w:val="59"/>
    <w:rsid w:val="00AA1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2"/>
    <w:uiPriority w:val="59"/>
    <w:rsid w:val="00AA1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_ЗАГ_2_2"/>
    <w:basedOn w:val="a"/>
    <w:link w:val="221"/>
    <w:rsid w:val="00C11878"/>
    <w:pPr>
      <w:tabs>
        <w:tab w:val="left" w:pos="1418"/>
      </w:tabs>
      <w:suppressAutoHyphens w:val="0"/>
      <w:spacing w:before="200" w:after="120"/>
      <w:jc w:val="center"/>
    </w:pPr>
    <w:rPr>
      <w:rFonts w:ascii="OfficinaSansC" w:eastAsia="MS Mincho" w:hAnsi="OfficinaSansC"/>
      <w:b/>
      <w:bCs/>
      <w:color w:val="auto"/>
      <w:kern w:val="0"/>
      <w:sz w:val="28"/>
      <w:szCs w:val="28"/>
      <w:lang w:eastAsia="ja-JP"/>
    </w:rPr>
  </w:style>
  <w:style w:type="character" w:customStyle="1" w:styleId="221">
    <w:name w:val="_ЗАГ_2_2 Знак"/>
    <w:link w:val="220"/>
    <w:rsid w:val="00C11878"/>
    <w:rPr>
      <w:rFonts w:ascii="OfficinaSansC" w:eastAsia="MS Mincho" w:hAnsi="OfficinaSansC"/>
      <w:b/>
      <w:bCs/>
      <w:sz w:val="28"/>
      <w:szCs w:val="28"/>
      <w:lang w:eastAsia="ja-JP"/>
    </w:rPr>
  </w:style>
  <w:style w:type="paragraph" w:styleId="afc">
    <w:name w:val="TOC Heading"/>
    <w:basedOn w:val="1"/>
    <w:next w:val="a"/>
    <w:uiPriority w:val="39"/>
    <w:semiHidden/>
    <w:unhideWhenUsed/>
    <w:qFormat/>
    <w:rsid w:val="000E0E8F"/>
    <w:pPr>
      <w:keepLines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lang w:eastAsia="en-US"/>
    </w:rPr>
  </w:style>
  <w:style w:type="paragraph" w:styleId="32">
    <w:name w:val="toc 3"/>
    <w:basedOn w:val="a"/>
    <w:next w:val="a"/>
    <w:autoRedefine/>
    <w:uiPriority w:val="39"/>
    <w:unhideWhenUsed/>
    <w:rsid w:val="000E0E8F"/>
    <w:pPr>
      <w:ind w:left="480"/>
    </w:pPr>
  </w:style>
  <w:style w:type="paragraph" w:styleId="24">
    <w:name w:val="toc 2"/>
    <w:basedOn w:val="a"/>
    <w:next w:val="a"/>
    <w:autoRedefine/>
    <w:uiPriority w:val="39"/>
    <w:unhideWhenUsed/>
    <w:rsid w:val="000E0E8F"/>
    <w:pPr>
      <w:ind w:left="240"/>
    </w:pPr>
  </w:style>
  <w:style w:type="paragraph" w:customStyle="1" w:styleId="p38">
    <w:name w:val="p38"/>
    <w:basedOn w:val="a"/>
    <w:rsid w:val="00D16495"/>
    <w:pPr>
      <w:suppressAutoHyphens w:val="0"/>
      <w:spacing w:before="100" w:beforeAutospacing="1" w:after="100" w:afterAutospacing="1"/>
    </w:pPr>
    <w:rPr>
      <w:rFonts w:eastAsia="Times New Roman"/>
      <w:color w:val="auto"/>
      <w:kern w:val="0"/>
    </w:rPr>
  </w:style>
  <w:style w:type="paragraph" w:styleId="1c">
    <w:name w:val="toc 1"/>
    <w:basedOn w:val="a"/>
    <w:next w:val="a"/>
    <w:autoRedefine/>
    <w:uiPriority w:val="39"/>
    <w:unhideWhenUsed/>
    <w:rsid w:val="00D12741"/>
  </w:style>
  <w:style w:type="paragraph" w:customStyle="1" w:styleId="1d">
    <w:name w:val="Абзац списка1"/>
    <w:basedOn w:val="a"/>
    <w:uiPriority w:val="99"/>
    <w:qFormat/>
    <w:rsid w:val="00367C38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color w:val="auto"/>
      <w:kern w:val="0"/>
      <w:sz w:val="22"/>
      <w:szCs w:val="22"/>
      <w:lang w:eastAsia="en-US"/>
    </w:rPr>
  </w:style>
  <w:style w:type="paragraph" w:customStyle="1" w:styleId="1e">
    <w:name w:val="Обычный (веб)1"/>
    <w:basedOn w:val="a"/>
    <w:uiPriority w:val="99"/>
    <w:qFormat/>
    <w:rsid w:val="00367C38"/>
    <w:pPr>
      <w:suppressAutoHyphens w:val="0"/>
      <w:spacing w:after="280"/>
    </w:pPr>
    <w:rPr>
      <w:rFonts w:eastAsia="Times New Roman"/>
      <w:color w:val="auto"/>
      <w:kern w:val="0"/>
    </w:rPr>
  </w:style>
  <w:style w:type="paragraph" w:customStyle="1" w:styleId="214">
    <w:name w:val="Основной текст с отступом 21"/>
    <w:basedOn w:val="a"/>
    <w:rsid w:val="009172B8"/>
    <w:pPr>
      <w:spacing w:after="120" w:line="480" w:lineRule="auto"/>
      <w:ind w:left="283"/>
    </w:pPr>
  </w:style>
  <w:style w:type="character" w:customStyle="1" w:styleId="afd">
    <w:name w:val="Неразрешенное упоминание"/>
    <w:uiPriority w:val="99"/>
    <w:semiHidden/>
    <w:unhideWhenUsed/>
    <w:rsid w:val="00E039E7"/>
    <w:rPr>
      <w:color w:val="605E5C"/>
      <w:shd w:val="clear" w:color="auto" w:fill="E1DFDD"/>
    </w:rPr>
  </w:style>
  <w:style w:type="paragraph" w:styleId="afe">
    <w:name w:val="Balloon Text"/>
    <w:basedOn w:val="a"/>
    <w:link w:val="1f"/>
    <w:uiPriority w:val="99"/>
    <w:semiHidden/>
    <w:unhideWhenUsed/>
    <w:rsid w:val="00B96D49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basedOn w:val="a1"/>
    <w:link w:val="afe"/>
    <w:uiPriority w:val="99"/>
    <w:semiHidden/>
    <w:rsid w:val="00B96D49"/>
    <w:rPr>
      <w:rFonts w:ascii="Tahoma" w:hAnsi="Tahoma" w:cs="Tahoma"/>
      <w:color w:val="00000A"/>
      <w:kern w:val="1"/>
      <w:sz w:val="16"/>
      <w:szCs w:val="16"/>
    </w:rPr>
  </w:style>
  <w:style w:type="character" w:styleId="aff">
    <w:name w:val="annotation reference"/>
    <w:basedOn w:val="a1"/>
    <w:uiPriority w:val="99"/>
    <w:semiHidden/>
    <w:unhideWhenUsed/>
    <w:rsid w:val="00725E7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725E71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725E71"/>
    <w:rPr>
      <w:color w:val="00000A"/>
      <w:kern w:val="1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725E7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725E71"/>
    <w:rPr>
      <w:b/>
      <w:bCs/>
      <w:color w:val="00000A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color w:val="00000A"/>
      <w:kern w:val="1"/>
      <w:sz w:val="24"/>
      <w:szCs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"/>
    <w:qFormat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Основной текст Знак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6">
    <w:name w:val="Emphasis"/>
    <w:qFormat/>
    <w:rPr>
      <w:i/>
      <w:iCs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21">
    <w:name w:val="Основной текст 2 Знак"/>
    <w:link w:val="2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10"/>
    <w:qFormat/>
  </w:style>
  <w:style w:type="character" w:customStyle="1" w:styleId="13">
    <w:name w:val="Строгий1"/>
    <w:rPr>
      <w:b/>
      <w:bCs/>
    </w:rPr>
  </w:style>
  <w:style w:type="character" w:customStyle="1" w:styleId="a8">
    <w:name w:val="Основной текст с отступом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4">
    <w:name w:val="fontstyle24"/>
    <w:basedOn w:val="10"/>
  </w:style>
  <w:style w:type="character" w:customStyle="1" w:styleId="fontstyle16">
    <w:name w:val="fontstyle16"/>
    <w:basedOn w:val="10"/>
  </w:style>
  <w:style w:type="character" w:customStyle="1" w:styleId="fontstyle17">
    <w:name w:val="fontstyle17"/>
    <w:basedOn w:val="10"/>
  </w:style>
  <w:style w:type="character" w:customStyle="1" w:styleId="aa">
    <w:name w:val="Абзац списка Знак"/>
    <w:link w:val="ab"/>
    <w:uiPriority w:val="34"/>
    <w:rPr>
      <w:rFonts w:ascii="Calibri" w:eastAsia="Times New Roman" w:hAnsi="Calibri" w:cs="Times New Roman"/>
      <w:lang w:eastAsia="ru-RU"/>
    </w:rPr>
  </w:style>
  <w:style w:type="character" w:customStyle="1" w:styleId="ac">
    <w:name w:val="Подзаголовок Знак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serp-urlitem1">
    <w:name w:val="serp-url__item1"/>
    <w:basedOn w:val="10"/>
  </w:style>
  <w:style w:type="character" w:customStyle="1" w:styleId="serp-urlmark1">
    <w:name w:val="serp-url__mark1"/>
    <w:rPr>
      <w:rFonts w:ascii="Verdana" w:hAnsi="Verdana"/>
    </w:rPr>
  </w:style>
  <w:style w:type="character" w:customStyle="1" w:styleId="ListLabel1">
    <w:name w:val="ListLabel 1"/>
    <w:rPr>
      <w:rFonts w:ascii="Times New Roman" w:hAnsi="Times New Roman"/>
      <w:sz w:val="24"/>
      <w:szCs w:val="24"/>
    </w:rPr>
  </w:style>
  <w:style w:type="character" w:customStyle="1" w:styleId="ListLabel2">
    <w:name w:val="ListLabel 2"/>
    <w:rPr>
      <w:rFonts w:ascii="Times New Roman" w:eastAsia="Calibri" w:hAnsi="Times New Roman"/>
      <w:sz w:val="24"/>
    </w:rPr>
  </w:style>
  <w:style w:type="character" w:customStyle="1" w:styleId="ListLabel3">
    <w:name w:val="ListLabel 3"/>
    <w:rPr>
      <w:rFonts w:ascii="Times New Roman" w:hAnsi="Times New Roman"/>
      <w:color w:val="00000A"/>
      <w:sz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ascii="Times New Roman" w:hAnsi="Times New Roman"/>
      <w:i w:val="0"/>
      <w:sz w:val="24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ListLabel8">
    <w:name w:val="ListLabel 8"/>
    <w:rPr>
      <w:rFonts w:ascii="Times New Roman" w:eastAsia="Times New Roman" w:hAnsi="Times New Roman" w:cs="Times New Roman"/>
      <w:sz w:val="24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rFonts w:ascii="Times New Roman" w:hAnsi="Times New Roman"/>
      <w:sz w:val="24"/>
      <w:szCs w:val="24"/>
    </w:rPr>
  </w:style>
  <w:style w:type="character" w:customStyle="1" w:styleId="ListLabel11">
    <w:name w:val="ListLabel 11"/>
    <w:rPr>
      <w:rFonts w:ascii="Times New Roman" w:eastAsia="Calibri" w:hAnsi="Times New Roman"/>
      <w:sz w:val="24"/>
    </w:rPr>
  </w:style>
  <w:style w:type="character" w:customStyle="1" w:styleId="ListLabel12">
    <w:name w:val="ListLabel 12"/>
    <w:rPr>
      <w:rFonts w:cs="Symbol"/>
      <w:color w:val="00000A"/>
      <w:sz w:val="24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Wingdings"/>
    </w:rPr>
  </w:style>
  <w:style w:type="character" w:customStyle="1" w:styleId="ListLabel15">
    <w:name w:val="ListLabel 15"/>
    <w:rPr>
      <w:rFonts w:cs="Symbol"/>
    </w:rPr>
  </w:style>
  <w:style w:type="character" w:customStyle="1" w:styleId="ListLabel16">
    <w:name w:val="ListLabel 16"/>
    <w:rPr>
      <w:i w:val="0"/>
      <w:sz w:val="24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eastAsia="Calibri" w:cs="Times New Roman"/>
      <w:b/>
      <w:sz w:val="24"/>
      <w:szCs w:val="24"/>
    </w:rPr>
  </w:style>
  <w:style w:type="character" w:customStyle="1" w:styleId="ListLabel19">
    <w:name w:val="ListLabel 19"/>
    <w:rPr>
      <w:rFonts w:eastAsia="Times New Roman" w:cs="Times New Roman"/>
      <w:sz w:val="24"/>
    </w:rPr>
  </w:style>
  <w:style w:type="character" w:customStyle="1" w:styleId="ListLabel20">
    <w:name w:val="ListLabel 20"/>
    <w:rPr>
      <w:rFonts w:cs="Symbol"/>
      <w:sz w:val="20"/>
    </w:rPr>
  </w:style>
  <w:style w:type="character" w:customStyle="1" w:styleId="ListLabel21">
    <w:name w:val="ListLabel 21"/>
    <w:rPr>
      <w:rFonts w:cs="Courier New"/>
      <w:sz w:val="20"/>
    </w:rPr>
  </w:style>
  <w:style w:type="character" w:customStyle="1" w:styleId="ListLabel22">
    <w:name w:val="ListLabel 22"/>
    <w:rPr>
      <w:rFonts w:cs="Wingdings"/>
      <w:sz w:val="20"/>
    </w:rPr>
  </w:style>
  <w:style w:type="character" w:customStyle="1" w:styleId="ListLabel23">
    <w:name w:val="ListLabel 23"/>
    <w:rPr>
      <w:rFonts w:ascii="Times New Roman" w:hAnsi="Times New Roman"/>
      <w:sz w:val="24"/>
      <w:szCs w:val="24"/>
    </w:rPr>
  </w:style>
  <w:style w:type="character" w:customStyle="1" w:styleId="ListLabel24">
    <w:name w:val="ListLabel 24"/>
    <w:rPr>
      <w:rFonts w:ascii="Times New Roman" w:eastAsia="Calibri" w:hAnsi="Times New Roman"/>
      <w:sz w:val="24"/>
    </w:rPr>
  </w:style>
  <w:style w:type="character" w:customStyle="1" w:styleId="ListLabel25">
    <w:name w:val="ListLabel 25"/>
    <w:rPr>
      <w:rFonts w:ascii="Times New Roman" w:hAnsi="Times New Roman"/>
      <w:sz w:val="24"/>
      <w:szCs w:val="24"/>
    </w:rPr>
  </w:style>
  <w:style w:type="character" w:customStyle="1" w:styleId="ListLabel26">
    <w:name w:val="ListLabel 26"/>
    <w:rPr>
      <w:rFonts w:ascii="Times New Roman" w:eastAsia="Calibri" w:hAnsi="Times New Roman"/>
      <w:sz w:val="24"/>
    </w:rPr>
  </w:style>
  <w:style w:type="character" w:customStyle="1" w:styleId="ListLabel27">
    <w:name w:val="ListLabel 27"/>
    <w:rPr>
      <w:rFonts w:ascii="Times New Roman" w:hAnsi="Times New Roman"/>
      <w:sz w:val="24"/>
      <w:szCs w:val="24"/>
    </w:rPr>
  </w:style>
  <w:style w:type="character" w:customStyle="1" w:styleId="ListLabel28">
    <w:name w:val="ListLabel 28"/>
    <w:rPr>
      <w:rFonts w:ascii="Times New Roman" w:eastAsia="Calibri" w:hAnsi="Times New Roman"/>
      <w:sz w:val="24"/>
    </w:rPr>
  </w:style>
  <w:style w:type="character" w:customStyle="1" w:styleId="ListLabel29">
    <w:name w:val="ListLabel 29"/>
    <w:rPr>
      <w:rFonts w:ascii="Times New Roman" w:hAnsi="Times New Roman"/>
      <w:sz w:val="24"/>
      <w:szCs w:val="24"/>
    </w:rPr>
  </w:style>
  <w:style w:type="character" w:customStyle="1" w:styleId="ListLabel30">
    <w:name w:val="ListLabel 30"/>
    <w:rPr>
      <w:rFonts w:ascii="Times New Roman" w:eastAsia="Calibri" w:hAnsi="Times New Roman"/>
      <w:sz w:val="24"/>
    </w:rPr>
  </w:style>
  <w:style w:type="character" w:customStyle="1" w:styleId="ListLabel31">
    <w:name w:val="ListLabel 31"/>
    <w:rPr>
      <w:rFonts w:ascii="Times New Roman" w:hAnsi="Times New Roman"/>
      <w:sz w:val="24"/>
      <w:szCs w:val="24"/>
    </w:rPr>
  </w:style>
  <w:style w:type="character" w:customStyle="1" w:styleId="ListLabel32">
    <w:name w:val="ListLabel 32"/>
    <w:rPr>
      <w:rFonts w:ascii="Times New Roman" w:eastAsia="Calibri" w:hAnsi="Times New Roman"/>
      <w:sz w:val="24"/>
    </w:rPr>
  </w:style>
  <w:style w:type="character" w:customStyle="1" w:styleId="ListLabel33">
    <w:name w:val="ListLabel 33"/>
    <w:rPr>
      <w:rFonts w:ascii="Times New Roman" w:hAnsi="Times New Roman"/>
      <w:sz w:val="24"/>
      <w:szCs w:val="24"/>
    </w:rPr>
  </w:style>
  <w:style w:type="character" w:customStyle="1" w:styleId="ListLabel34">
    <w:name w:val="ListLabel 34"/>
    <w:rPr>
      <w:rFonts w:ascii="Times New Roman" w:eastAsia="Calibri" w:hAnsi="Times New Roman"/>
      <w:sz w:val="24"/>
    </w:rPr>
  </w:style>
  <w:style w:type="character" w:customStyle="1" w:styleId="WW8Num12z0">
    <w:name w:val="WW8Num12z0"/>
    <w:rPr>
      <w:rFonts w:ascii="Symbol" w:hAnsi="Symbol" w:cs="Symbol"/>
      <w:sz w:val="28"/>
      <w:szCs w:val="28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ListLabel35">
    <w:name w:val="ListLabel 35"/>
    <w:rPr>
      <w:rFonts w:ascii="Times New Roman" w:hAnsi="Times New Roman"/>
      <w:sz w:val="24"/>
      <w:szCs w:val="24"/>
    </w:rPr>
  </w:style>
  <w:style w:type="character" w:customStyle="1" w:styleId="ListLabel36">
    <w:name w:val="ListLabel 36"/>
    <w:rPr>
      <w:rFonts w:ascii="Times New Roman" w:eastAsia="Calibri" w:hAnsi="Times New Roman"/>
      <w:sz w:val="24"/>
    </w:rPr>
  </w:style>
  <w:style w:type="character" w:customStyle="1" w:styleId="ListLabel37">
    <w:name w:val="ListLabel 37"/>
    <w:rPr>
      <w:rFonts w:ascii="Times New Roman" w:hAnsi="Times New Roman"/>
      <w:sz w:val="24"/>
      <w:szCs w:val="24"/>
    </w:rPr>
  </w:style>
  <w:style w:type="character" w:customStyle="1" w:styleId="ListLabel38">
    <w:name w:val="ListLabel 38"/>
    <w:rPr>
      <w:rFonts w:ascii="Times New Roman" w:eastAsia="Calibri" w:hAnsi="Times New Roman"/>
      <w:sz w:val="24"/>
    </w:rPr>
  </w:style>
  <w:style w:type="character" w:customStyle="1" w:styleId="ListLabel39">
    <w:name w:val="ListLabel 39"/>
    <w:rPr>
      <w:rFonts w:cs="Symbol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Wingdings"/>
    </w:rPr>
  </w:style>
  <w:style w:type="paragraph" w:customStyle="1" w:styleId="a0">
    <w:name w:val="Заголовок"/>
    <w:basedOn w:val="a"/>
    <w:next w:val="ad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d">
    <w:name w:val="Body Text"/>
    <w:basedOn w:val="a"/>
    <w:rPr>
      <w:sz w:val="28"/>
    </w:rPr>
  </w:style>
  <w:style w:type="paragraph" w:styleId="ae">
    <w:name w:val="List"/>
    <w:basedOn w:val="ad"/>
    <w:rPr>
      <w:rFonts w:cs="Free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FreeSans"/>
    </w:rPr>
  </w:style>
  <w:style w:type="paragraph" w:customStyle="1" w:styleId="15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6">
    <w:name w:val="Без интервала1"/>
    <w:pPr>
      <w:suppressAutoHyphens/>
    </w:pPr>
    <w:rPr>
      <w:rFonts w:ascii="Calibri" w:hAnsi="Calibri"/>
      <w:color w:val="00000A"/>
      <w:kern w:val="1"/>
      <w:sz w:val="24"/>
      <w:szCs w:val="22"/>
    </w:rPr>
  </w:style>
  <w:style w:type="paragraph" w:styleId="af0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17">
    <w:name w:val="Заголовок №1"/>
    <w:basedOn w:val="a"/>
    <w:pPr>
      <w:shd w:val="clear" w:color="auto" w:fill="FFFFFF"/>
      <w:spacing w:before="1080" w:after="240"/>
      <w:jc w:val="center"/>
    </w:pPr>
    <w:rPr>
      <w:sz w:val="28"/>
      <w:szCs w:val="28"/>
      <w:lang w:eastAsia="en-US"/>
    </w:rPr>
  </w:style>
  <w:style w:type="paragraph" w:customStyle="1" w:styleId="ConsPlusNormal">
    <w:name w:val="ConsPlusNormal"/>
    <w:pPr>
      <w:widowControl w:val="0"/>
      <w:suppressAutoHyphens/>
    </w:pPr>
    <w:rPr>
      <w:rFonts w:ascii="Arial" w:hAnsi="Arial" w:cs="Arial"/>
      <w:color w:val="00000A"/>
      <w:kern w:val="1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styleId="af1">
    <w:name w:val="Body Text Indent"/>
    <w:basedOn w:val="a"/>
    <w:pPr>
      <w:spacing w:after="120"/>
      <w:ind w:left="283"/>
    </w:pPr>
  </w:style>
  <w:style w:type="paragraph" w:customStyle="1" w:styleId="18">
    <w:name w:val="Обычный (веб)1"/>
    <w:basedOn w:val="a"/>
    <w:pPr>
      <w:spacing w:before="280" w:after="280"/>
    </w:pPr>
  </w:style>
  <w:style w:type="paragraph" w:customStyle="1" w:styleId="default">
    <w:name w:val="default"/>
    <w:basedOn w:val="a"/>
    <w:pPr>
      <w:spacing w:before="280" w:after="280"/>
    </w:pPr>
  </w:style>
  <w:style w:type="paragraph" w:customStyle="1" w:styleId="19">
    <w:name w:val="Текст выноски1"/>
    <w:basedOn w:val="a"/>
    <w:rPr>
      <w:rFonts w:ascii="Tahoma" w:hAnsi="Tahoma" w:cs="Tahoma"/>
      <w:sz w:val="16"/>
      <w:szCs w:val="16"/>
    </w:rPr>
  </w:style>
  <w:style w:type="paragraph" w:styleId="af2">
    <w:name w:val="Subtitle"/>
    <w:basedOn w:val="a"/>
    <w:qFormat/>
    <w:pPr>
      <w:spacing w:after="60" w:line="276" w:lineRule="auto"/>
      <w:jc w:val="center"/>
    </w:pPr>
    <w:rPr>
      <w:rFonts w:ascii="Cambria" w:hAnsi="Cambria"/>
    </w:rPr>
  </w:style>
  <w:style w:type="paragraph" w:customStyle="1" w:styleId="af3">
    <w:name w:val="Содержимое врезки"/>
    <w:basedOn w:val="a"/>
  </w:style>
  <w:style w:type="paragraph" w:customStyle="1" w:styleId="af4">
    <w:name w:val="Блочная цитата"/>
    <w:basedOn w:val="a"/>
  </w:style>
  <w:style w:type="paragraph" w:styleId="af5">
    <w:name w:val="Title"/>
    <w:basedOn w:val="a0"/>
    <w:qFormat/>
  </w:style>
  <w:style w:type="paragraph" w:customStyle="1" w:styleId="af6">
    <w:name w:val="Содержимое таблицы"/>
    <w:basedOn w:val="a"/>
  </w:style>
  <w:style w:type="paragraph" w:customStyle="1" w:styleId="af7">
    <w:name w:val="Заголовок таблицы"/>
    <w:basedOn w:val="af6"/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uiPriority w:val="99"/>
    <w:pPr>
      <w:spacing w:before="280" w:after="280"/>
    </w:pPr>
    <w:rPr>
      <w:rFonts w:ascii="Arial Unicode MS" w:hAnsi="Arial Unicode MS" w:cs="Arial Unicode MS"/>
    </w:rPr>
  </w:style>
  <w:style w:type="paragraph" w:customStyle="1" w:styleId="Default0">
    <w:name w:val="Default"/>
    <w:pPr>
      <w:suppressAutoHyphens/>
      <w:spacing w:line="276" w:lineRule="auto"/>
    </w:pPr>
    <w:rPr>
      <w:rFonts w:ascii="Calibri" w:eastAsia="Calibri" w:hAnsi="Calibri" w:cs="Calibri"/>
      <w:color w:val="000000"/>
      <w:kern w:val="1"/>
      <w:sz w:val="24"/>
      <w:szCs w:val="24"/>
      <w:lang w:eastAsia="en-US"/>
    </w:rPr>
  </w:style>
  <w:style w:type="paragraph" w:styleId="af9">
    <w:name w:val="No Spacing"/>
    <w:uiPriority w:val="1"/>
    <w:qFormat/>
    <w:rsid w:val="00BC0BD1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link w:val="aa"/>
    <w:uiPriority w:val="34"/>
    <w:qFormat/>
    <w:rsid w:val="00BF5439"/>
    <w:pPr>
      <w:suppressAutoHyphens w:val="0"/>
      <w:spacing w:after="160" w:line="259" w:lineRule="auto"/>
      <w:ind w:left="720"/>
    </w:pPr>
    <w:rPr>
      <w:rFonts w:ascii="Calibri" w:eastAsia="Times New Roman" w:hAnsi="Calibri"/>
      <w:color w:val="auto"/>
      <w:kern w:val="0"/>
      <w:sz w:val="20"/>
      <w:szCs w:val="20"/>
      <w:lang w:val="x-none"/>
    </w:rPr>
  </w:style>
  <w:style w:type="paragraph" w:styleId="23">
    <w:name w:val="Body Text Indent 2"/>
    <w:basedOn w:val="a"/>
    <w:link w:val="212"/>
    <w:uiPriority w:val="99"/>
    <w:unhideWhenUsed/>
    <w:qFormat/>
    <w:rsid w:val="00492779"/>
    <w:pPr>
      <w:spacing w:after="120" w:line="480" w:lineRule="auto"/>
      <w:ind w:left="283"/>
    </w:pPr>
    <w:rPr>
      <w:kern w:val="0"/>
      <w:lang w:val="x-none" w:eastAsia="x-none"/>
    </w:rPr>
  </w:style>
  <w:style w:type="character" w:customStyle="1" w:styleId="212">
    <w:name w:val="Основной текст с отступом 2 Знак1"/>
    <w:link w:val="23"/>
    <w:uiPriority w:val="99"/>
    <w:rsid w:val="00492779"/>
    <w:rPr>
      <w:color w:val="00000A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492779"/>
    <w:pPr>
      <w:spacing w:beforeAutospacing="1" w:afterAutospacing="1"/>
    </w:pPr>
    <w:rPr>
      <w:kern w:val="0"/>
    </w:rPr>
  </w:style>
  <w:style w:type="paragraph" w:styleId="22">
    <w:name w:val="Body Text 2"/>
    <w:basedOn w:val="a"/>
    <w:link w:val="21"/>
    <w:uiPriority w:val="99"/>
    <w:rsid w:val="00E16C72"/>
    <w:pPr>
      <w:suppressAutoHyphens w:val="0"/>
      <w:spacing w:after="120" w:line="480" w:lineRule="auto"/>
    </w:pPr>
    <w:rPr>
      <w:rFonts w:eastAsia="Times New Roman"/>
      <w:color w:val="auto"/>
      <w:kern w:val="0"/>
      <w:lang w:val="x-none"/>
    </w:rPr>
  </w:style>
  <w:style w:type="character" w:customStyle="1" w:styleId="213">
    <w:name w:val="Основной текст 2 Знак1"/>
    <w:uiPriority w:val="99"/>
    <w:semiHidden/>
    <w:rsid w:val="00E16C72"/>
    <w:rPr>
      <w:color w:val="00000A"/>
      <w:kern w:val="1"/>
      <w:sz w:val="24"/>
      <w:szCs w:val="24"/>
    </w:rPr>
  </w:style>
  <w:style w:type="paragraph" w:customStyle="1" w:styleId="1a">
    <w:name w:val="Текст1"/>
    <w:basedOn w:val="a"/>
    <w:rsid w:val="00D52686"/>
    <w:pPr>
      <w:suppressAutoHyphens w:val="0"/>
      <w:spacing w:line="288" w:lineRule="auto"/>
      <w:ind w:firstLine="709"/>
      <w:jc w:val="both"/>
    </w:pPr>
    <w:rPr>
      <w:color w:val="auto"/>
      <w:kern w:val="0"/>
      <w:sz w:val="28"/>
      <w:szCs w:val="20"/>
      <w:lang w:eastAsia="zh-CN"/>
    </w:rPr>
  </w:style>
  <w:style w:type="character" w:customStyle="1" w:styleId="-">
    <w:name w:val="Интернет-ссылка"/>
    <w:uiPriority w:val="99"/>
    <w:semiHidden/>
    <w:unhideWhenUsed/>
    <w:rsid w:val="00775B5B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CA4DCF"/>
    <w:pPr>
      <w:widowControl w:val="0"/>
      <w:suppressAutoHyphens w:val="0"/>
      <w:autoSpaceDE w:val="0"/>
      <w:autoSpaceDN w:val="0"/>
      <w:spacing w:line="210" w:lineRule="exact"/>
      <w:ind w:left="110"/>
    </w:pPr>
    <w:rPr>
      <w:color w:val="auto"/>
      <w:kern w:val="0"/>
      <w:sz w:val="22"/>
      <w:szCs w:val="22"/>
      <w:lang w:val="en-US" w:eastAsia="en-US"/>
    </w:rPr>
  </w:style>
  <w:style w:type="table" w:customStyle="1" w:styleId="1b">
    <w:name w:val="Сетка таблицы1"/>
    <w:basedOn w:val="a2"/>
    <w:uiPriority w:val="59"/>
    <w:rsid w:val="00AA1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2"/>
    <w:uiPriority w:val="59"/>
    <w:rsid w:val="00AA1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_ЗАГ_2_2"/>
    <w:basedOn w:val="a"/>
    <w:link w:val="221"/>
    <w:rsid w:val="00C11878"/>
    <w:pPr>
      <w:tabs>
        <w:tab w:val="left" w:pos="1418"/>
      </w:tabs>
      <w:suppressAutoHyphens w:val="0"/>
      <w:spacing w:before="200" w:after="120"/>
      <w:jc w:val="center"/>
    </w:pPr>
    <w:rPr>
      <w:rFonts w:ascii="OfficinaSansC" w:eastAsia="MS Mincho" w:hAnsi="OfficinaSansC"/>
      <w:b/>
      <w:bCs/>
      <w:color w:val="auto"/>
      <w:kern w:val="0"/>
      <w:sz w:val="28"/>
      <w:szCs w:val="28"/>
      <w:lang w:val="x-none" w:eastAsia="ja-JP"/>
    </w:rPr>
  </w:style>
  <w:style w:type="character" w:customStyle="1" w:styleId="221">
    <w:name w:val="_ЗАГ_2_2 Знак"/>
    <w:link w:val="220"/>
    <w:rsid w:val="00C11878"/>
    <w:rPr>
      <w:rFonts w:ascii="OfficinaSansC" w:eastAsia="MS Mincho" w:hAnsi="OfficinaSansC"/>
      <w:b/>
      <w:bCs/>
      <w:sz w:val="28"/>
      <w:szCs w:val="28"/>
      <w:lang w:eastAsia="ja-JP"/>
    </w:rPr>
  </w:style>
  <w:style w:type="paragraph" w:styleId="afc">
    <w:name w:val="TOC Heading"/>
    <w:basedOn w:val="1"/>
    <w:next w:val="a"/>
    <w:uiPriority w:val="39"/>
    <w:semiHidden/>
    <w:unhideWhenUsed/>
    <w:qFormat/>
    <w:rsid w:val="000E0E8F"/>
    <w:pPr>
      <w:keepLines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lang w:eastAsia="en-US"/>
    </w:rPr>
  </w:style>
  <w:style w:type="paragraph" w:styleId="32">
    <w:name w:val="toc 3"/>
    <w:basedOn w:val="a"/>
    <w:next w:val="a"/>
    <w:autoRedefine/>
    <w:uiPriority w:val="39"/>
    <w:unhideWhenUsed/>
    <w:rsid w:val="000E0E8F"/>
    <w:pPr>
      <w:ind w:left="480"/>
    </w:pPr>
  </w:style>
  <w:style w:type="paragraph" w:styleId="24">
    <w:name w:val="toc 2"/>
    <w:basedOn w:val="a"/>
    <w:next w:val="a"/>
    <w:autoRedefine/>
    <w:uiPriority w:val="39"/>
    <w:unhideWhenUsed/>
    <w:rsid w:val="000E0E8F"/>
    <w:pPr>
      <w:ind w:left="240"/>
    </w:pPr>
  </w:style>
  <w:style w:type="paragraph" w:customStyle="1" w:styleId="p38">
    <w:name w:val="p38"/>
    <w:basedOn w:val="a"/>
    <w:rsid w:val="00D16495"/>
    <w:pPr>
      <w:suppressAutoHyphens w:val="0"/>
      <w:spacing w:before="100" w:beforeAutospacing="1" w:after="100" w:afterAutospacing="1"/>
    </w:pPr>
    <w:rPr>
      <w:rFonts w:eastAsia="Times New Roman"/>
      <w:color w:val="auto"/>
      <w:kern w:val="0"/>
    </w:rPr>
  </w:style>
  <w:style w:type="paragraph" w:styleId="1c">
    <w:name w:val="toc 1"/>
    <w:basedOn w:val="a"/>
    <w:next w:val="a"/>
    <w:autoRedefine/>
    <w:uiPriority w:val="39"/>
    <w:unhideWhenUsed/>
    <w:rsid w:val="00D12741"/>
  </w:style>
  <w:style w:type="paragraph" w:customStyle="1" w:styleId="1d">
    <w:name w:val="Абзац списка1"/>
    <w:basedOn w:val="a"/>
    <w:rsid w:val="00367C38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color w:val="auto"/>
      <w:kern w:val="0"/>
      <w:sz w:val="22"/>
      <w:szCs w:val="22"/>
      <w:lang w:eastAsia="en-US"/>
    </w:rPr>
  </w:style>
  <w:style w:type="paragraph" w:customStyle="1" w:styleId="1e">
    <w:name w:val="Обычный (веб)1"/>
    <w:basedOn w:val="a"/>
    <w:rsid w:val="00367C38"/>
    <w:pPr>
      <w:suppressAutoHyphens w:val="0"/>
      <w:spacing w:after="280"/>
    </w:pPr>
    <w:rPr>
      <w:rFonts w:eastAsia="Times New Roman"/>
      <w:color w:val="auto"/>
      <w:kern w:val="0"/>
    </w:rPr>
  </w:style>
  <w:style w:type="paragraph" w:customStyle="1" w:styleId="214">
    <w:name w:val="Основной текст с отступом 21"/>
    <w:basedOn w:val="a"/>
    <w:rsid w:val="009172B8"/>
    <w:pPr>
      <w:spacing w:after="120" w:line="480" w:lineRule="auto"/>
      <w:ind w:left="283"/>
    </w:pPr>
  </w:style>
  <w:style w:type="character" w:customStyle="1" w:styleId="afd">
    <w:name w:val="Неразрешенное упоминание"/>
    <w:uiPriority w:val="99"/>
    <w:semiHidden/>
    <w:unhideWhenUsed/>
    <w:rsid w:val="00E039E7"/>
    <w:rPr>
      <w:color w:val="605E5C"/>
      <w:shd w:val="clear" w:color="auto" w:fill="E1DFDD"/>
    </w:rPr>
  </w:style>
  <w:style w:type="paragraph" w:styleId="afe">
    <w:name w:val="Balloon Text"/>
    <w:basedOn w:val="a"/>
    <w:link w:val="1f"/>
    <w:uiPriority w:val="99"/>
    <w:semiHidden/>
    <w:unhideWhenUsed/>
    <w:rsid w:val="00B96D49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basedOn w:val="a1"/>
    <w:link w:val="afe"/>
    <w:uiPriority w:val="99"/>
    <w:semiHidden/>
    <w:rsid w:val="00B96D49"/>
    <w:rPr>
      <w:rFonts w:ascii="Tahoma" w:hAnsi="Tahoma" w:cs="Tahoma"/>
      <w:color w:val="00000A"/>
      <w:kern w:val="1"/>
      <w:sz w:val="16"/>
      <w:szCs w:val="16"/>
    </w:rPr>
  </w:style>
  <w:style w:type="character" w:styleId="aff">
    <w:name w:val="annotation reference"/>
    <w:basedOn w:val="a1"/>
    <w:uiPriority w:val="99"/>
    <w:semiHidden/>
    <w:unhideWhenUsed/>
    <w:rsid w:val="00725E7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725E71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725E71"/>
    <w:rPr>
      <w:color w:val="00000A"/>
      <w:kern w:val="1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725E7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725E71"/>
    <w:rPr>
      <w:b/>
      <w:bCs/>
      <w:color w:val="00000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2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9213" TargetMode="Externa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www.edu.ru/" TargetMode="External"/><Relationship Id="rId42" Type="http://schemas.openxmlformats.org/officeDocument/2006/relationships/hyperlink" Target="http://&#1084;&#1080;&#1085;&#1086;&#1073;&#1088;&#1085;&#1072;&#1091;&#1082;&#1080;.&#1088;&#1092;/&#1076;&#1086;&#1082;&#1091;&#1084;&#1077;&#1085;&#1090;&#1099;/543" TargetMode="External"/><Relationship Id="rId47" Type="http://schemas.openxmlformats.org/officeDocument/2006/relationships/hyperlink" Target="http://www.ebiblioteka.ru" TargetMode="External"/><Relationship Id="rId50" Type="http://schemas.openxmlformats.org/officeDocument/2006/relationships/hyperlink" Target="http://biblioclub.ru/index.php?page=book&amp;id=273446" TargetMode="External"/><Relationship Id="rId55" Type="http://schemas.openxmlformats.org/officeDocument/2006/relationships/hyperlink" Target="http://biblioclub.ru/index.php?page=book&amp;id=255756" TargetMode="External"/><Relationship Id="rId63" Type="http://schemas.openxmlformats.org/officeDocument/2006/relationships/hyperlink" Target="http://biblioclub.ru/index.php?page=book&amp;id=277779" TargetMode="External"/><Relationship Id="rId68" Type="http://schemas.openxmlformats.org/officeDocument/2006/relationships/hyperlink" Target="http://biblioclub.ru/index.php?page=book&amp;id=273796" TargetMode="External"/><Relationship Id="rId76" Type="http://schemas.openxmlformats.org/officeDocument/2006/relationships/hyperlink" Target="http://biblioclub.ru/index.php?page=book&amp;id=486126" TargetMode="External"/><Relationship Id="rId84" Type="http://schemas.openxmlformats.org/officeDocument/2006/relationships/hyperlink" Target="http://biblioclub.ru/index.php?page=book&amp;id=494716" TargetMode="External"/><Relationship Id="rId89" Type="http://schemas.openxmlformats.org/officeDocument/2006/relationships/hyperlink" Target="http://biblioclub.ru/index.php?page=book&amp;id=232469" TargetMode="External"/><Relationship Id="rId9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500042" TargetMode="External"/><Relationship Id="rId92" Type="http://schemas.openxmlformats.org/officeDocument/2006/relationships/hyperlink" Target="http://www.ebibliote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8226" TargetMode="External"/><Relationship Id="rId29" Type="http://schemas.openxmlformats.org/officeDocument/2006/relationships/hyperlink" Target="http://biblioclub.ru/index.php?page=book&amp;id=462122" TargetMode="External"/><Relationship Id="rId11" Type="http://schemas.openxmlformats.org/officeDocument/2006/relationships/hyperlink" Target="http://biblioclub.ru/index.php?page=book&amp;id=480935" TargetMode="External"/><Relationship Id="rId24" Type="http://schemas.openxmlformats.org/officeDocument/2006/relationships/hyperlink" Target="http://biblioclub.ru/index.php?page=book&amp;id=486126" TargetMode="External"/><Relationship Id="rId32" Type="http://schemas.openxmlformats.org/officeDocument/2006/relationships/hyperlink" Target="http://biblioclub.ru/index.php?page=book&amp;id=494716" TargetMode="External"/><Relationship Id="rId37" Type="http://schemas.openxmlformats.org/officeDocument/2006/relationships/hyperlink" Target="http://vip.km.ru/vschool/" TargetMode="External"/><Relationship Id="rId40" Type="http://schemas.openxmlformats.org/officeDocument/2006/relationships/hyperlink" Target="http://metodist.i1.ru/" TargetMode="External"/><Relationship Id="rId45" Type="http://schemas.openxmlformats.org/officeDocument/2006/relationships/hyperlink" Target="http://www.biblioclub.ru" TargetMode="External"/><Relationship Id="rId53" Type="http://schemas.openxmlformats.org/officeDocument/2006/relationships/hyperlink" Target="http://www.elibrary.ru" TargetMode="External"/><Relationship Id="rId58" Type="http://schemas.openxmlformats.org/officeDocument/2006/relationships/hyperlink" Target="http://biblioclub.ru/index.php?page=book&amp;id=431020" TargetMode="External"/><Relationship Id="rId66" Type="http://schemas.openxmlformats.org/officeDocument/2006/relationships/hyperlink" Target="http://biblioclub.ru/index.php?page=book&amp;id=364557" TargetMode="External"/><Relationship Id="rId74" Type="http://schemas.openxmlformats.org/officeDocument/2006/relationships/hyperlink" Target="https://biblio-online.ru/bcode/428160" TargetMode="External"/><Relationship Id="rId79" Type="http://schemas.openxmlformats.org/officeDocument/2006/relationships/hyperlink" Target="http://biblioclub.ru/index.php?page=book&amp;id=494768" TargetMode="External"/><Relationship Id="rId87" Type="http://schemas.openxmlformats.org/officeDocument/2006/relationships/hyperlink" Target="http://biblioclub.ru/index.php?page=book&amp;id=437292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77040" TargetMode="External"/><Relationship Id="rId82" Type="http://schemas.openxmlformats.org/officeDocument/2006/relationships/hyperlink" Target="http://biblioclub.ru/index.php?page=book&amp;id=462122" TargetMode="External"/><Relationship Id="rId90" Type="http://schemas.openxmlformats.org/officeDocument/2006/relationships/hyperlink" Target="http://www.biblioclub.ru/" TargetMode="External"/><Relationship Id="rId95" Type="http://schemas.openxmlformats.org/officeDocument/2006/relationships/footer" Target="footer1.xml"/><Relationship Id="rId19" Type="http://schemas.openxmlformats.org/officeDocument/2006/relationships/hyperlink" Target="http://ziimag.narod.ru/publick.htm" TargetMode="External"/><Relationship Id="rId14" Type="http://schemas.openxmlformats.org/officeDocument/2006/relationships/hyperlink" Target="http://biblioclub.ru/index.php?page=book&amp;id=458253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494768" TargetMode="External"/><Relationship Id="rId30" Type="http://schemas.openxmlformats.org/officeDocument/2006/relationships/hyperlink" Target="http://biblioclub.ru/index.php?page=book&amp;id=494768" TargetMode="External"/><Relationship Id="rId35" Type="http://schemas.openxmlformats.org/officeDocument/2006/relationships/hyperlink" Target="http://www.int-edu.ru/soft/fiz.html" TargetMode="External"/><Relationship Id="rId43" Type="http://schemas.openxmlformats.org/officeDocument/2006/relationships/hyperlink" Target="http://&#1084;&#1080;&#1085;&#1086;&#1073;&#1088;&#1085;&#1072;&#1091;&#1082;&#1080;.&#1088;&#1092;/documents/3894" TargetMode="External"/><Relationship Id="rId48" Type="http://schemas.openxmlformats.org/officeDocument/2006/relationships/hyperlink" Target="http://biblioclub.ru/index.php?page=book&amp;id=485503" TargetMode="External"/><Relationship Id="rId56" Type="http://schemas.openxmlformats.org/officeDocument/2006/relationships/hyperlink" Target="http://biblioclub.ru/index.php?page=book&amp;id=68864" TargetMode="External"/><Relationship Id="rId64" Type="http://schemas.openxmlformats.org/officeDocument/2006/relationships/hyperlink" Target="http://biblioclub.ru/index.php?page=book&amp;id=480886" TargetMode="External"/><Relationship Id="rId69" Type="http://schemas.openxmlformats.org/officeDocument/2006/relationships/hyperlink" Target="http://biblioclub.ru/index.php?page=book&amp;id=364557" TargetMode="External"/><Relationship Id="rId77" Type="http://schemas.openxmlformats.org/officeDocument/2006/relationships/hyperlink" Target="http://biblioclub.ru/index.php?page=book&amp;id=462122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40551" TargetMode="External"/><Relationship Id="rId72" Type="http://schemas.openxmlformats.org/officeDocument/2006/relationships/hyperlink" Target="http://www.cqham.ru/lib.htm" TargetMode="External"/><Relationship Id="rId80" Type="http://schemas.openxmlformats.org/officeDocument/2006/relationships/hyperlink" Target="http://biblioclub.ru/index.php?page=book&amp;id=494716" TargetMode="External"/><Relationship Id="rId85" Type="http://schemas.openxmlformats.org/officeDocument/2006/relationships/hyperlink" Target="http://biblioclub.ru/index.php?page=book&amp;id=212824" TargetMode="External"/><Relationship Id="rId9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15407" TargetMode="External"/><Relationship Id="rId17" Type="http://schemas.openxmlformats.org/officeDocument/2006/relationships/hyperlink" Target="http://festival.1september.ru/articles/599535/" TargetMode="External"/><Relationship Id="rId25" Type="http://schemas.openxmlformats.org/officeDocument/2006/relationships/hyperlink" Target="http://biblioclub.ru/index.php?page=book&amp;id=462122" TargetMode="External"/><Relationship Id="rId33" Type="http://schemas.openxmlformats.org/officeDocument/2006/relationships/hyperlink" Target="http://www.eidos.ru/journal" TargetMode="External"/><Relationship Id="rId38" Type="http://schemas.openxmlformats.org/officeDocument/2006/relationships/hyperlink" Target="http://www.fizika.ru/index.htm" TargetMode="External"/><Relationship Id="rId46" Type="http://schemas.openxmlformats.org/officeDocument/2006/relationships/hyperlink" Target="http://www.elibrary.ru" TargetMode="External"/><Relationship Id="rId59" Type="http://schemas.openxmlformats.org/officeDocument/2006/relationships/hyperlink" Target="http://biblioclub.ru/index.php?page=book&amp;id=485269" TargetMode="External"/><Relationship Id="rId67" Type="http://schemas.openxmlformats.org/officeDocument/2006/relationships/hyperlink" Target="http://biblioclub.ru/index.php?page=book&amp;id=277040" TargetMode="External"/><Relationship Id="rId20" Type="http://schemas.openxmlformats.org/officeDocument/2006/relationships/hyperlink" Target="http://ru.calameo.com/books/000839044f34be6abbe02" TargetMode="External"/><Relationship Id="rId41" Type="http://schemas.openxmlformats.org/officeDocument/2006/relationships/hyperlink" Target="http://festival.1september.ru/articles/599535/" TargetMode="External"/><Relationship Id="rId54" Type="http://schemas.openxmlformats.org/officeDocument/2006/relationships/hyperlink" Target="http://www.ebiblioteka.ru" TargetMode="External"/><Relationship Id="rId62" Type="http://schemas.openxmlformats.org/officeDocument/2006/relationships/hyperlink" Target="http://biblioclub.ru/index.php?page=book&amp;id=273796" TargetMode="External"/><Relationship Id="rId70" Type="http://schemas.openxmlformats.org/officeDocument/2006/relationships/hyperlink" Target="http://biblioclub.ru/index.php?page=book&amp;id=277779" TargetMode="External"/><Relationship Id="rId75" Type="http://schemas.openxmlformats.org/officeDocument/2006/relationships/hyperlink" Target="https://biblio-online.ru/bcode/415975" TargetMode="External"/><Relationship Id="rId83" Type="http://schemas.openxmlformats.org/officeDocument/2006/relationships/hyperlink" Target="http://biblioclub.ru/index.php?page=book&amp;id=494768" TargetMode="External"/><Relationship Id="rId88" Type="http://schemas.openxmlformats.org/officeDocument/2006/relationships/hyperlink" Target="http://biblioclub.ru/index.php?page=book&amp;id=275584" TargetMode="External"/><Relationship Id="rId91" Type="http://schemas.openxmlformats.org/officeDocument/2006/relationships/hyperlink" Target="http://www.elibrary.ru/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35676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486126" TargetMode="External"/><Relationship Id="rId36" Type="http://schemas.openxmlformats.org/officeDocument/2006/relationships/hyperlink" Target="http://www.cacedu.unibel.by/partner/bspu/pilogic" TargetMode="External"/><Relationship Id="rId49" Type="http://schemas.openxmlformats.org/officeDocument/2006/relationships/hyperlink" Target="http://biblioclub.ru/index.php?page=book&amp;id=273446" TargetMode="External"/><Relationship Id="rId57" Type="http://schemas.openxmlformats.org/officeDocument/2006/relationships/hyperlink" Target="http://biblioclub.ru/index.php?page=book&amp;id=276178" TargetMode="External"/><Relationship Id="rId10" Type="http://schemas.openxmlformats.org/officeDocument/2006/relationships/hyperlink" Target="http://biblioclub.ru/index.php?page=book&amp;id=480886" TargetMode="External"/><Relationship Id="rId31" Type="http://schemas.openxmlformats.org/officeDocument/2006/relationships/hyperlink" Target="http://biblioclub.ru/index.php?page=book&amp;id=494716" TargetMode="External"/><Relationship Id="rId44" Type="http://schemas.openxmlformats.org/officeDocument/2006/relationships/hyperlink" Target="http://ru.calameo.com/books/000839044f34be6abbe02" TargetMode="External"/><Relationship Id="rId52" Type="http://schemas.openxmlformats.org/officeDocument/2006/relationships/hyperlink" Target="http://www.biblioclub.ru" TargetMode="External"/><Relationship Id="rId60" Type="http://schemas.openxmlformats.org/officeDocument/2006/relationships/hyperlink" Target="http://biblioclub.ru/index.php?page=book&amp;id=273674" TargetMode="External"/><Relationship Id="rId65" Type="http://schemas.openxmlformats.org/officeDocument/2006/relationships/hyperlink" Target="http://biblioclub.ru/index.php?page=book&amp;id=466802" TargetMode="External"/><Relationship Id="rId73" Type="http://schemas.openxmlformats.org/officeDocument/2006/relationships/hyperlink" Target="http://www.ph4s.ru/book_electronika.html-" TargetMode="External"/><Relationship Id="rId78" Type="http://schemas.openxmlformats.org/officeDocument/2006/relationships/hyperlink" Target="http://biblioclub.ru/index.php?page=book&amp;id=259213" TargetMode="External"/><Relationship Id="rId81" Type="http://schemas.openxmlformats.org/officeDocument/2006/relationships/hyperlink" Target="http://biblioclub.ru/index.php?page=book&amp;id=486126" TargetMode="External"/><Relationship Id="rId86" Type="http://schemas.openxmlformats.org/officeDocument/2006/relationships/hyperlink" Target="http://biblioclub.ru/index.php?page=book&amp;id=470630" TargetMode="External"/><Relationship Id="rId94" Type="http://schemas.openxmlformats.org/officeDocument/2006/relationships/hyperlink" Target="http://www.gar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67015" TargetMode="External"/><Relationship Id="rId13" Type="http://schemas.openxmlformats.org/officeDocument/2006/relationships/hyperlink" Target="http://biblioclub.ru/index.php?page=book&amp;id=458252" TargetMode="External"/><Relationship Id="rId18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39" Type="http://schemas.openxmlformats.org/officeDocument/2006/relationships/hyperlink" Target="http://archive.1september.ru/fi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7A794-9C4A-475D-8A27-8118C9C6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49</Pages>
  <Words>16391</Words>
  <Characters>93434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109606</CharactersWithSpaces>
  <SharedDoc>false</SharedDoc>
  <HLinks>
    <vt:vector size="750" baseType="variant">
      <vt:variant>
        <vt:i4>720982</vt:i4>
      </vt:variant>
      <vt:variant>
        <vt:i4>423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420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8126516</vt:i4>
      </vt:variant>
      <vt:variant>
        <vt:i4>417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262154</vt:i4>
      </vt:variant>
      <vt:variant>
        <vt:i4>414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1114131</vt:i4>
      </vt:variant>
      <vt:variant>
        <vt:i4>411</vt:i4>
      </vt:variant>
      <vt:variant>
        <vt:i4>0</vt:i4>
      </vt:variant>
      <vt:variant>
        <vt:i4>5</vt:i4>
      </vt:variant>
      <vt:variant>
        <vt:lpwstr>http://www.iqlib.ru/</vt:lpwstr>
      </vt:variant>
      <vt:variant>
        <vt:lpwstr/>
      </vt:variant>
      <vt:variant>
        <vt:i4>4063295</vt:i4>
      </vt:variant>
      <vt:variant>
        <vt:i4>408</vt:i4>
      </vt:variant>
      <vt:variant>
        <vt:i4>0</vt:i4>
      </vt:variant>
      <vt:variant>
        <vt:i4>5</vt:i4>
      </vt:variant>
      <vt:variant>
        <vt:lpwstr>http://biblioclub.ru/index.php?page=book&amp;id=232469</vt:lpwstr>
      </vt:variant>
      <vt:variant>
        <vt:lpwstr/>
      </vt:variant>
      <vt:variant>
        <vt:i4>3538998</vt:i4>
      </vt:variant>
      <vt:variant>
        <vt:i4>405</vt:i4>
      </vt:variant>
      <vt:variant>
        <vt:i4>0</vt:i4>
      </vt:variant>
      <vt:variant>
        <vt:i4>5</vt:i4>
      </vt:variant>
      <vt:variant>
        <vt:lpwstr>http://biblioclub.ru/index.php?page=book&amp;id=275584</vt:lpwstr>
      </vt:variant>
      <vt:variant>
        <vt:lpwstr/>
      </vt:variant>
      <vt:variant>
        <vt:i4>3342387</vt:i4>
      </vt:variant>
      <vt:variant>
        <vt:i4>402</vt:i4>
      </vt:variant>
      <vt:variant>
        <vt:i4>0</vt:i4>
      </vt:variant>
      <vt:variant>
        <vt:i4>5</vt:i4>
      </vt:variant>
      <vt:variant>
        <vt:lpwstr>http://biblioclub.ru/index.php?page=book&amp;id=437292</vt:lpwstr>
      </vt:variant>
      <vt:variant>
        <vt:lpwstr/>
      </vt:variant>
      <vt:variant>
        <vt:i4>3211326</vt:i4>
      </vt:variant>
      <vt:variant>
        <vt:i4>399</vt:i4>
      </vt:variant>
      <vt:variant>
        <vt:i4>0</vt:i4>
      </vt:variant>
      <vt:variant>
        <vt:i4>5</vt:i4>
      </vt:variant>
      <vt:variant>
        <vt:lpwstr>http://biblioclub.ru/index.php?page=book&amp;id=470630</vt:lpwstr>
      </vt:variant>
      <vt:variant>
        <vt:lpwstr/>
      </vt:variant>
      <vt:variant>
        <vt:i4>3997755</vt:i4>
      </vt:variant>
      <vt:variant>
        <vt:i4>396</vt:i4>
      </vt:variant>
      <vt:variant>
        <vt:i4>0</vt:i4>
      </vt:variant>
      <vt:variant>
        <vt:i4>5</vt:i4>
      </vt:variant>
      <vt:variant>
        <vt:lpwstr>http://biblioclub.ru/index.php?page=book&amp;id=212824</vt:lpwstr>
      </vt:variant>
      <vt:variant>
        <vt:lpwstr/>
      </vt:variant>
      <vt:variant>
        <vt:i4>3670072</vt:i4>
      </vt:variant>
      <vt:variant>
        <vt:i4>393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390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3473469</vt:i4>
      </vt:variant>
      <vt:variant>
        <vt:i4>387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384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3670072</vt:i4>
      </vt:variant>
      <vt:variant>
        <vt:i4>381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378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3407923</vt:i4>
      </vt:variant>
      <vt:variant>
        <vt:i4>375</vt:i4>
      </vt:variant>
      <vt:variant>
        <vt:i4>0</vt:i4>
      </vt:variant>
      <vt:variant>
        <vt:i4>5</vt:i4>
      </vt:variant>
      <vt:variant>
        <vt:lpwstr>http://biblioclub.ru/index.php?page=book&amp;id=259213</vt:lpwstr>
      </vt:variant>
      <vt:variant>
        <vt:lpwstr/>
      </vt:variant>
      <vt:variant>
        <vt:i4>3473469</vt:i4>
      </vt:variant>
      <vt:variant>
        <vt:i4>372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369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1245211</vt:i4>
      </vt:variant>
      <vt:variant>
        <vt:i4>366</vt:i4>
      </vt:variant>
      <vt:variant>
        <vt:i4>0</vt:i4>
      </vt:variant>
      <vt:variant>
        <vt:i4>5</vt:i4>
      </vt:variant>
      <vt:variant>
        <vt:lpwstr>https://biblio-online.ru/bcode/415975</vt:lpwstr>
      </vt:variant>
      <vt:variant>
        <vt:lpwstr/>
      </vt:variant>
      <vt:variant>
        <vt:i4>2031632</vt:i4>
      </vt:variant>
      <vt:variant>
        <vt:i4>363</vt:i4>
      </vt:variant>
      <vt:variant>
        <vt:i4>0</vt:i4>
      </vt:variant>
      <vt:variant>
        <vt:i4>5</vt:i4>
      </vt:variant>
      <vt:variant>
        <vt:lpwstr>https://biblio-online.ru/bcode/428160</vt:lpwstr>
      </vt:variant>
      <vt:variant>
        <vt:lpwstr/>
      </vt:variant>
      <vt:variant>
        <vt:i4>720982</vt:i4>
      </vt:variant>
      <vt:variant>
        <vt:i4>360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357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8192125</vt:i4>
      </vt:variant>
      <vt:variant>
        <vt:i4>354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351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348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4063295</vt:i4>
      </vt:variant>
      <vt:variant>
        <vt:i4>345</vt:i4>
      </vt:variant>
      <vt:variant>
        <vt:i4>0</vt:i4>
      </vt:variant>
      <vt:variant>
        <vt:i4>5</vt:i4>
      </vt:variant>
      <vt:variant>
        <vt:lpwstr>http://biblioclub.ru/index.php?page=book&amp;id=232469</vt:lpwstr>
      </vt:variant>
      <vt:variant>
        <vt:lpwstr/>
      </vt:variant>
      <vt:variant>
        <vt:i4>3538998</vt:i4>
      </vt:variant>
      <vt:variant>
        <vt:i4>342</vt:i4>
      </vt:variant>
      <vt:variant>
        <vt:i4>0</vt:i4>
      </vt:variant>
      <vt:variant>
        <vt:i4>5</vt:i4>
      </vt:variant>
      <vt:variant>
        <vt:lpwstr>http://biblioclub.ru/index.php?page=book&amp;id=275584</vt:lpwstr>
      </vt:variant>
      <vt:variant>
        <vt:lpwstr/>
      </vt:variant>
      <vt:variant>
        <vt:i4>3342387</vt:i4>
      </vt:variant>
      <vt:variant>
        <vt:i4>339</vt:i4>
      </vt:variant>
      <vt:variant>
        <vt:i4>0</vt:i4>
      </vt:variant>
      <vt:variant>
        <vt:i4>5</vt:i4>
      </vt:variant>
      <vt:variant>
        <vt:lpwstr>http://biblioclub.ru/index.php?page=book&amp;id=437292</vt:lpwstr>
      </vt:variant>
      <vt:variant>
        <vt:lpwstr/>
      </vt:variant>
      <vt:variant>
        <vt:i4>3211326</vt:i4>
      </vt:variant>
      <vt:variant>
        <vt:i4>336</vt:i4>
      </vt:variant>
      <vt:variant>
        <vt:i4>0</vt:i4>
      </vt:variant>
      <vt:variant>
        <vt:i4>5</vt:i4>
      </vt:variant>
      <vt:variant>
        <vt:lpwstr>http://biblioclub.ru/index.php?page=book&amp;id=470630</vt:lpwstr>
      </vt:variant>
      <vt:variant>
        <vt:lpwstr/>
      </vt:variant>
      <vt:variant>
        <vt:i4>3997755</vt:i4>
      </vt:variant>
      <vt:variant>
        <vt:i4>333</vt:i4>
      </vt:variant>
      <vt:variant>
        <vt:i4>0</vt:i4>
      </vt:variant>
      <vt:variant>
        <vt:i4>5</vt:i4>
      </vt:variant>
      <vt:variant>
        <vt:lpwstr>http://biblioclub.ru/index.php?page=book&amp;id=212824</vt:lpwstr>
      </vt:variant>
      <vt:variant>
        <vt:lpwstr/>
      </vt:variant>
      <vt:variant>
        <vt:i4>3670072</vt:i4>
      </vt:variant>
      <vt:variant>
        <vt:i4>330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327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3473469</vt:i4>
      </vt:variant>
      <vt:variant>
        <vt:i4>324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321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3670072</vt:i4>
      </vt:variant>
      <vt:variant>
        <vt:i4>318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315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3407923</vt:i4>
      </vt:variant>
      <vt:variant>
        <vt:i4>312</vt:i4>
      </vt:variant>
      <vt:variant>
        <vt:i4>0</vt:i4>
      </vt:variant>
      <vt:variant>
        <vt:i4>5</vt:i4>
      </vt:variant>
      <vt:variant>
        <vt:lpwstr>http://biblioclub.ru/index.php?page=book&amp;id=259213</vt:lpwstr>
      </vt:variant>
      <vt:variant>
        <vt:lpwstr/>
      </vt:variant>
      <vt:variant>
        <vt:i4>3473469</vt:i4>
      </vt:variant>
      <vt:variant>
        <vt:i4>309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306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1245211</vt:i4>
      </vt:variant>
      <vt:variant>
        <vt:i4>303</vt:i4>
      </vt:variant>
      <vt:variant>
        <vt:i4>0</vt:i4>
      </vt:variant>
      <vt:variant>
        <vt:i4>5</vt:i4>
      </vt:variant>
      <vt:variant>
        <vt:lpwstr>https://biblio-online.ru/bcode/415975</vt:lpwstr>
      </vt:variant>
      <vt:variant>
        <vt:lpwstr/>
      </vt:variant>
      <vt:variant>
        <vt:i4>2031632</vt:i4>
      </vt:variant>
      <vt:variant>
        <vt:i4>300</vt:i4>
      </vt:variant>
      <vt:variant>
        <vt:i4>0</vt:i4>
      </vt:variant>
      <vt:variant>
        <vt:i4>5</vt:i4>
      </vt:variant>
      <vt:variant>
        <vt:lpwstr>https://biblio-online.ru/bcode/428160</vt:lpwstr>
      </vt:variant>
      <vt:variant>
        <vt:lpwstr/>
      </vt:variant>
      <vt:variant>
        <vt:i4>2621444</vt:i4>
      </vt:variant>
      <vt:variant>
        <vt:i4>297</vt:i4>
      </vt:variant>
      <vt:variant>
        <vt:i4>0</vt:i4>
      </vt:variant>
      <vt:variant>
        <vt:i4>5</vt:i4>
      </vt:variant>
      <vt:variant>
        <vt:lpwstr>http://www.ph4s.ru/book_electronika.html-</vt:lpwstr>
      </vt:variant>
      <vt:variant>
        <vt:lpwstr/>
      </vt:variant>
      <vt:variant>
        <vt:i4>2293885</vt:i4>
      </vt:variant>
      <vt:variant>
        <vt:i4>294</vt:i4>
      </vt:variant>
      <vt:variant>
        <vt:i4>0</vt:i4>
      </vt:variant>
      <vt:variant>
        <vt:i4>5</vt:i4>
      </vt:variant>
      <vt:variant>
        <vt:lpwstr>http://www.cqham.ru/lib.htm</vt:lpwstr>
      </vt:variant>
      <vt:variant>
        <vt:lpwstr/>
      </vt:variant>
      <vt:variant>
        <vt:i4>3276856</vt:i4>
      </vt:variant>
      <vt:variant>
        <vt:i4>291</vt:i4>
      </vt:variant>
      <vt:variant>
        <vt:i4>0</vt:i4>
      </vt:variant>
      <vt:variant>
        <vt:i4>5</vt:i4>
      </vt:variant>
      <vt:variant>
        <vt:lpwstr>http://biblioclub.ru/index.php?page=book&amp;id=500042</vt:lpwstr>
      </vt:variant>
      <vt:variant>
        <vt:lpwstr/>
      </vt:variant>
      <vt:variant>
        <vt:i4>3735611</vt:i4>
      </vt:variant>
      <vt:variant>
        <vt:i4>288</vt:i4>
      </vt:variant>
      <vt:variant>
        <vt:i4>0</vt:i4>
      </vt:variant>
      <vt:variant>
        <vt:i4>5</vt:i4>
      </vt:variant>
      <vt:variant>
        <vt:lpwstr>http://biblioclub.ru/index.php?page=book&amp;id=277779</vt:lpwstr>
      </vt:variant>
      <vt:variant>
        <vt:lpwstr/>
      </vt:variant>
      <vt:variant>
        <vt:i4>3407931</vt:i4>
      </vt:variant>
      <vt:variant>
        <vt:i4>285</vt:i4>
      </vt:variant>
      <vt:variant>
        <vt:i4>0</vt:i4>
      </vt:variant>
      <vt:variant>
        <vt:i4>5</vt:i4>
      </vt:variant>
      <vt:variant>
        <vt:lpwstr>http://biblioclub.ru/index.php?page=book&amp;id=364557</vt:lpwstr>
      </vt:variant>
      <vt:variant>
        <vt:lpwstr/>
      </vt:variant>
      <vt:variant>
        <vt:i4>3538993</vt:i4>
      </vt:variant>
      <vt:variant>
        <vt:i4>282</vt:i4>
      </vt:variant>
      <vt:variant>
        <vt:i4>0</vt:i4>
      </vt:variant>
      <vt:variant>
        <vt:i4>5</vt:i4>
      </vt:variant>
      <vt:variant>
        <vt:lpwstr>http://biblioclub.ru/index.php?page=book&amp;id=273796</vt:lpwstr>
      </vt:variant>
      <vt:variant>
        <vt:lpwstr/>
      </vt:variant>
      <vt:variant>
        <vt:i4>3604536</vt:i4>
      </vt:variant>
      <vt:variant>
        <vt:i4>279</vt:i4>
      </vt:variant>
      <vt:variant>
        <vt:i4>0</vt:i4>
      </vt:variant>
      <vt:variant>
        <vt:i4>5</vt:i4>
      </vt:variant>
      <vt:variant>
        <vt:lpwstr>http://biblioclub.ru/index.php?page=book&amp;id=277040</vt:lpwstr>
      </vt:variant>
      <vt:variant>
        <vt:lpwstr/>
      </vt:variant>
      <vt:variant>
        <vt:i4>8192125</vt:i4>
      </vt:variant>
      <vt:variant>
        <vt:i4>276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273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270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3407931</vt:i4>
      </vt:variant>
      <vt:variant>
        <vt:i4>267</vt:i4>
      </vt:variant>
      <vt:variant>
        <vt:i4>0</vt:i4>
      </vt:variant>
      <vt:variant>
        <vt:i4>5</vt:i4>
      </vt:variant>
      <vt:variant>
        <vt:lpwstr>http://biblioclub.ru/index.php?page=book&amp;id=364557</vt:lpwstr>
      </vt:variant>
      <vt:variant>
        <vt:lpwstr/>
      </vt:variant>
      <vt:variant>
        <vt:i4>3932219</vt:i4>
      </vt:variant>
      <vt:variant>
        <vt:i4>264</vt:i4>
      </vt:variant>
      <vt:variant>
        <vt:i4>0</vt:i4>
      </vt:variant>
      <vt:variant>
        <vt:i4>5</vt:i4>
      </vt:variant>
      <vt:variant>
        <vt:lpwstr>http://biblioclub.ru/index.php?page=book&amp;id=466802</vt:lpwstr>
      </vt:variant>
      <vt:variant>
        <vt:lpwstr/>
      </vt:variant>
      <vt:variant>
        <vt:i4>3538997</vt:i4>
      </vt:variant>
      <vt:variant>
        <vt:i4>261</vt:i4>
      </vt:variant>
      <vt:variant>
        <vt:i4>0</vt:i4>
      </vt:variant>
      <vt:variant>
        <vt:i4>5</vt:i4>
      </vt:variant>
      <vt:variant>
        <vt:lpwstr>http://biblioclub.ru/index.php?page=book&amp;id=480886</vt:lpwstr>
      </vt:variant>
      <vt:variant>
        <vt:lpwstr/>
      </vt:variant>
      <vt:variant>
        <vt:i4>3735611</vt:i4>
      </vt:variant>
      <vt:variant>
        <vt:i4>258</vt:i4>
      </vt:variant>
      <vt:variant>
        <vt:i4>0</vt:i4>
      </vt:variant>
      <vt:variant>
        <vt:i4>5</vt:i4>
      </vt:variant>
      <vt:variant>
        <vt:lpwstr>http://biblioclub.ru/index.php?page=book&amp;id=277779</vt:lpwstr>
      </vt:variant>
      <vt:variant>
        <vt:lpwstr/>
      </vt:variant>
      <vt:variant>
        <vt:i4>3538993</vt:i4>
      </vt:variant>
      <vt:variant>
        <vt:i4>255</vt:i4>
      </vt:variant>
      <vt:variant>
        <vt:i4>0</vt:i4>
      </vt:variant>
      <vt:variant>
        <vt:i4>5</vt:i4>
      </vt:variant>
      <vt:variant>
        <vt:lpwstr>http://biblioclub.ru/index.php?page=book&amp;id=273796</vt:lpwstr>
      </vt:variant>
      <vt:variant>
        <vt:lpwstr/>
      </vt:variant>
      <vt:variant>
        <vt:i4>3604536</vt:i4>
      </vt:variant>
      <vt:variant>
        <vt:i4>252</vt:i4>
      </vt:variant>
      <vt:variant>
        <vt:i4>0</vt:i4>
      </vt:variant>
      <vt:variant>
        <vt:i4>5</vt:i4>
      </vt:variant>
      <vt:variant>
        <vt:lpwstr>http://biblioclub.ru/index.php?page=book&amp;id=277040</vt:lpwstr>
      </vt:variant>
      <vt:variant>
        <vt:lpwstr/>
      </vt:variant>
      <vt:variant>
        <vt:i4>3473471</vt:i4>
      </vt:variant>
      <vt:variant>
        <vt:i4>249</vt:i4>
      </vt:variant>
      <vt:variant>
        <vt:i4>0</vt:i4>
      </vt:variant>
      <vt:variant>
        <vt:i4>5</vt:i4>
      </vt:variant>
      <vt:variant>
        <vt:lpwstr>http://biblioclub.ru/index.php?page=book&amp;id=273674</vt:lpwstr>
      </vt:variant>
      <vt:variant>
        <vt:lpwstr/>
      </vt:variant>
      <vt:variant>
        <vt:i4>3342398</vt:i4>
      </vt:variant>
      <vt:variant>
        <vt:i4>246</vt:i4>
      </vt:variant>
      <vt:variant>
        <vt:i4>0</vt:i4>
      </vt:variant>
      <vt:variant>
        <vt:i4>5</vt:i4>
      </vt:variant>
      <vt:variant>
        <vt:lpwstr>http://biblioclub.ru/index.php?page=book&amp;id=485269</vt:lpwstr>
      </vt:variant>
      <vt:variant>
        <vt:lpwstr/>
      </vt:variant>
      <vt:variant>
        <vt:i4>3342398</vt:i4>
      </vt:variant>
      <vt:variant>
        <vt:i4>243</vt:i4>
      </vt:variant>
      <vt:variant>
        <vt:i4>0</vt:i4>
      </vt:variant>
      <vt:variant>
        <vt:i4>5</vt:i4>
      </vt:variant>
      <vt:variant>
        <vt:lpwstr>http://biblioclub.ru/index.php?page=book&amp;id=431020</vt:lpwstr>
      </vt:variant>
      <vt:variant>
        <vt:lpwstr/>
      </vt:variant>
      <vt:variant>
        <vt:i4>4063290</vt:i4>
      </vt:variant>
      <vt:variant>
        <vt:i4>240</vt:i4>
      </vt:variant>
      <vt:variant>
        <vt:i4>0</vt:i4>
      </vt:variant>
      <vt:variant>
        <vt:i4>5</vt:i4>
      </vt:variant>
      <vt:variant>
        <vt:lpwstr>http://biblioclub.ru/index.php?page=book&amp;id=276178</vt:lpwstr>
      </vt:variant>
      <vt:variant>
        <vt:lpwstr/>
      </vt:variant>
      <vt:variant>
        <vt:i4>917511</vt:i4>
      </vt:variant>
      <vt:variant>
        <vt:i4>237</vt:i4>
      </vt:variant>
      <vt:variant>
        <vt:i4>0</vt:i4>
      </vt:variant>
      <vt:variant>
        <vt:i4>5</vt:i4>
      </vt:variant>
      <vt:variant>
        <vt:lpwstr>http://biblioclub.ru/index.php?page=book&amp;id=68864</vt:lpwstr>
      </vt:variant>
      <vt:variant>
        <vt:lpwstr/>
      </vt:variant>
      <vt:variant>
        <vt:i4>3407931</vt:i4>
      </vt:variant>
      <vt:variant>
        <vt:i4>234</vt:i4>
      </vt:variant>
      <vt:variant>
        <vt:i4>0</vt:i4>
      </vt:variant>
      <vt:variant>
        <vt:i4>5</vt:i4>
      </vt:variant>
      <vt:variant>
        <vt:lpwstr>http://biblioclub.ru/index.php?page=book&amp;id=255756</vt:lpwstr>
      </vt:variant>
      <vt:variant>
        <vt:lpwstr/>
      </vt:variant>
      <vt:variant>
        <vt:i4>8192125</vt:i4>
      </vt:variant>
      <vt:variant>
        <vt:i4>231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228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225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3473468</vt:i4>
      </vt:variant>
      <vt:variant>
        <vt:i4>222</vt:i4>
      </vt:variant>
      <vt:variant>
        <vt:i4>0</vt:i4>
      </vt:variant>
      <vt:variant>
        <vt:i4>5</vt:i4>
      </vt:variant>
      <vt:variant>
        <vt:lpwstr>http://biblioclub.ru/index.php?page=book&amp;id=273446</vt:lpwstr>
      </vt:variant>
      <vt:variant>
        <vt:lpwstr/>
      </vt:variant>
      <vt:variant>
        <vt:i4>262152</vt:i4>
      </vt:variant>
      <vt:variant>
        <vt:i4>219</vt:i4>
      </vt:variant>
      <vt:variant>
        <vt:i4>0</vt:i4>
      </vt:variant>
      <vt:variant>
        <vt:i4>5</vt:i4>
      </vt:variant>
      <vt:variant>
        <vt:lpwstr>http://biblioclub.ru/index.php?page=book&amp;id=82966</vt:lpwstr>
      </vt:variant>
      <vt:variant>
        <vt:lpwstr/>
      </vt:variant>
      <vt:variant>
        <vt:i4>4063282</vt:i4>
      </vt:variant>
      <vt:variant>
        <vt:i4>216</vt:i4>
      </vt:variant>
      <vt:variant>
        <vt:i4>0</vt:i4>
      </vt:variant>
      <vt:variant>
        <vt:i4>5</vt:i4>
      </vt:variant>
      <vt:variant>
        <vt:lpwstr>http://biblioclub.ru/index.php?page=book&amp;id=230499</vt:lpwstr>
      </vt:variant>
      <vt:variant>
        <vt:lpwstr/>
      </vt:variant>
      <vt:variant>
        <vt:i4>4063288</vt:i4>
      </vt:variant>
      <vt:variant>
        <vt:i4>213</vt:i4>
      </vt:variant>
      <vt:variant>
        <vt:i4>0</vt:i4>
      </vt:variant>
      <vt:variant>
        <vt:i4>5</vt:i4>
      </vt:variant>
      <vt:variant>
        <vt:lpwstr>http://biblioclub.ru/index.php?page=book&amp;id=485503</vt:lpwstr>
      </vt:variant>
      <vt:variant>
        <vt:lpwstr/>
      </vt:variant>
      <vt:variant>
        <vt:i4>8192125</vt:i4>
      </vt:variant>
      <vt:variant>
        <vt:i4>210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207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204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5636182</vt:i4>
      </vt:variant>
      <vt:variant>
        <vt:i4>201</vt:i4>
      </vt:variant>
      <vt:variant>
        <vt:i4>0</vt:i4>
      </vt:variant>
      <vt:variant>
        <vt:i4>5</vt:i4>
      </vt:variant>
      <vt:variant>
        <vt:lpwstr>http://ru.calameo.com/books/000839044f34be6abbe02</vt:lpwstr>
      </vt:variant>
      <vt:variant>
        <vt:lpwstr/>
      </vt:variant>
      <vt:variant>
        <vt:i4>68812882</vt:i4>
      </vt:variant>
      <vt:variant>
        <vt:i4>198</vt:i4>
      </vt:variant>
      <vt:variant>
        <vt:i4>0</vt:i4>
      </vt:variant>
      <vt:variant>
        <vt:i4>5</vt:i4>
      </vt:variant>
      <vt:variant>
        <vt:lpwstr>http://минобрнауки.рф/documents/3894</vt:lpwstr>
      </vt:variant>
      <vt:variant>
        <vt:lpwstr/>
      </vt:variant>
      <vt:variant>
        <vt:i4>69403742</vt:i4>
      </vt:variant>
      <vt:variant>
        <vt:i4>195</vt:i4>
      </vt:variant>
      <vt:variant>
        <vt:i4>0</vt:i4>
      </vt:variant>
      <vt:variant>
        <vt:i4>5</vt:i4>
      </vt:variant>
      <vt:variant>
        <vt:lpwstr>http://минобрнауки.рф/документы/543</vt:lpwstr>
      </vt:variant>
      <vt:variant>
        <vt:lpwstr/>
      </vt:variant>
      <vt:variant>
        <vt:i4>2556020</vt:i4>
      </vt:variant>
      <vt:variant>
        <vt:i4>192</vt:i4>
      </vt:variant>
      <vt:variant>
        <vt:i4>0</vt:i4>
      </vt:variant>
      <vt:variant>
        <vt:i4>5</vt:i4>
      </vt:variant>
      <vt:variant>
        <vt:lpwstr>http://festival.1september.ru/articles/599535/</vt:lpwstr>
      </vt:variant>
      <vt:variant>
        <vt:lpwstr/>
      </vt:variant>
      <vt:variant>
        <vt:i4>6750252</vt:i4>
      </vt:variant>
      <vt:variant>
        <vt:i4>189</vt:i4>
      </vt:variant>
      <vt:variant>
        <vt:i4>0</vt:i4>
      </vt:variant>
      <vt:variant>
        <vt:i4>5</vt:i4>
      </vt:variant>
      <vt:variant>
        <vt:lpwstr>http://metodist.i1.ru/</vt:lpwstr>
      </vt:variant>
      <vt:variant>
        <vt:lpwstr/>
      </vt:variant>
      <vt:variant>
        <vt:i4>4849673</vt:i4>
      </vt:variant>
      <vt:variant>
        <vt:i4>186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7798845</vt:i4>
      </vt:variant>
      <vt:variant>
        <vt:i4>183</vt:i4>
      </vt:variant>
      <vt:variant>
        <vt:i4>0</vt:i4>
      </vt:variant>
      <vt:variant>
        <vt:i4>5</vt:i4>
      </vt:variant>
      <vt:variant>
        <vt:lpwstr>http://www.fizika.ru/index.htm</vt:lpwstr>
      </vt:variant>
      <vt:variant>
        <vt:lpwstr/>
      </vt:variant>
      <vt:variant>
        <vt:i4>720906</vt:i4>
      </vt:variant>
      <vt:variant>
        <vt:i4>180</vt:i4>
      </vt:variant>
      <vt:variant>
        <vt:i4>0</vt:i4>
      </vt:variant>
      <vt:variant>
        <vt:i4>5</vt:i4>
      </vt:variant>
      <vt:variant>
        <vt:lpwstr>http://vip.km.ru/vschool/</vt:lpwstr>
      </vt:variant>
      <vt:variant>
        <vt:lpwstr/>
      </vt:variant>
      <vt:variant>
        <vt:i4>852035</vt:i4>
      </vt:variant>
      <vt:variant>
        <vt:i4>177</vt:i4>
      </vt:variant>
      <vt:variant>
        <vt:i4>0</vt:i4>
      </vt:variant>
      <vt:variant>
        <vt:i4>5</vt:i4>
      </vt:variant>
      <vt:variant>
        <vt:lpwstr>http://www.cacedu.unibel.by/partner/bspu/pilogic</vt:lpwstr>
      </vt:variant>
      <vt:variant>
        <vt:lpwstr/>
      </vt:variant>
      <vt:variant>
        <vt:i4>7929893</vt:i4>
      </vt:variant>
      <vt:variant>
        <vt:i4>174</vt:i4>
      </vt:variant>
      <vt:variant>
        <vt:i4>0</vt:i4>
      </vt:variant>
      <vt:variant>
        <vt:i4>5</vt:i4>
      </vt:variant>
      <vt:variant>
        <vt:lpwstr>http://www.int-edu.ru/soft/fiz.html</vt:lpwstr>
      </vt:variant>
      <vt:variant>
        <vt:lpwstr/>
      </vt:variant>
      <vt:variant>
        <vt:i4>6684783</vt:i4>
      </vt:variant>
      <vt:variant>
        <vt:i4>171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7864444</vt:i4>
      </vt:variant>
      <vt:variant>
        <vt:i4>168</vt:i4>
      </vt:variant>
      <vt:variant>
        <vt:i4>0</vt:i4>
      </vt:variant>
      <vt:variant>
        <vt:i4>5</vt:i4>
      </vt:variant>
      <vt:variant>
        <vt:lpwstr>http://www.eidos.ru/journal</vt:lpwstr>
      </vt:variant>
      <vt:variant>
        <vt:lpwstr/>
      </vt:variant>
      <vt:variant>
        <vt:i4>3670072</vt:i4>
      </vt:variant>
      <vt:variant>
        <vt:i4>165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162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3473469</vt:i4>
      </vt:variant>
      <vt:variant>
        <vt:i4>159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156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3670072</vt:i4>
      </vt:variant>
      <vt:variant>
        <vt:i4>153</vt:i4>
      </vt:variant>
      <vt:variant>
        <vt:i4>0</vt:i4>
      </vt:variant>
      <vt:variant>
        <vt:i4>5</vt:i4>
      </vt:variant>
      <vt:variant>
        <vt:lpwstr>http://biblioclub.ru/index.php?page=book&amp;id=494716</vt:lpwstr>
      </vt:variant>
      <vt:variant>
        <vt:lpwstr/>
      </vt:variant>
      <vt:variant>
        <vt:i4>3539007</vt:i4>
      </vt:variant>
      <vt:variant>
        <vt:i4>150</vt:i4>
      </vt:variant>
      <vt:variant>
        <vt:i4>0</vt:i4>
      </vt:variant>
      <vt:variant>
        <vt:i4>5</vt:i4>
      </vt:variant>
      <vt:variant>
        <vt:lpwstr>http://biblioclub.ru/index.php?page=book&amp;id=494768</vt:lpwstr>
      </vt:variant>
      <vt:variant>
        <vt:lpwstr/>
      </vt:variant>
      <vt:variant>
        <vt:i4>3407923</vt:i4>
      </vt:variant>
      <vt:variant>
        <vt:i4>147</vt:i4>
      </vt:variant>
      <vt:variant>
        <vt:i4>0</vt:i4>
      </vt:variant>
      <vt:variant>
        <vt:i4>5</vt:i4>
      </vt:variant>
      <vt:variant>
        <vt:lpwstr>http://biblioclub.ru/index.php?page=book&amp;id=259213</vt:lpwstr>
      </vt:variant>
      <vt:variant>
        <vt:lpwstr/>
      </vt:variant>
      <vt:variant>
        <vt:i4>3473469</vt:i4>
      </vt:variant>
      <vt:variant>
        <vt:i4>144</vt:i4>
      </vt:variant>
      <vt:variant>
        <vt:i4>0</vt:i4>
      </vt:variant>
      <vt:variant>
        <vt:i4>5</vt:i4>
      </vt:variant>
      <vt:variant>
        <vt:lpwstr>http://biblioclub.ru/index.php?page=book&amp;id=462122</vt:lpwstr>
      </vt:variant>
      <vt:variant>
        <vt:lpwstr/>
      </vt:variant>
      <vt:variant>
        <vt:i4>4128825</vt:i4>
      </vt:variant>
      <vt:variant>
        <vt:i4>141</vt:i4>
      </vt:variant>
      <vt:variant>
        <vt:i4>0</vt:i4>
      </vt:variant>
      <vt:variant>
        <vt:i4>5</vt:i4>
      </vt:variant>
      <vt:variant>
        <vt:lpwstr>http://biblioclub.ru/index.php?page=book&amp;id=486126</vt:lpwstr>
      </vt:variant>
      <vt:variant>
        <vt:lpwstr/>
      </vt:variant>
      <vt:variant>
        <vt:i4>8192125</vt:i4>
      </vt:variant>
      <vt:variant>
        <vt:i4>138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135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132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5636182</vt:i4>
      </vt:variant>
      <vt:variant>
        <vt:i4>129</vt:i4>
      </vt:variant>
      <vt:variant>
        <vt:i4>0</vt:i4>
      </vt:variant>
      <vt:variant>
        <vt:i4>5</vt:i4>
      </vt:variant>
      <vt:variant>
        <vt:lpwstr>http://ru.calameo.com/books/000839044f34be6abbe02</vt:lpwstr>
      </vt:variant>
      <vt:variant>
        <vt:lpwstr/>
      </vt:variant>
      <vt:variant>
        <vt:i4>3604591</vt:i4>
      </vt:variant>
      <vt:variant>
        <vt:i4>126</vt:i4>
      </vt:variant>
      <vt:variant>
        <vt:i4>0</vt:i4>
      </vt:variant>
      <vt:variant>
        <vt:i4>5</vt:i4>
      </vt:variant>
      <vt:variant>
        <vt:lpwstr>http://ziimag.narod.ru/publick.htm</vt:lpwstr>
      </vt:variant>
      <vt:variant>
        <vt:lpwstr/>
      </vt:variant>
      <vt:variant>
        <vt:i4>1507407</vt:i4>
      </vt:variant>
      <vt:variant>
        <vt:i4>123</vt:i4>
      </vt:variant>
      <vt:variant>
        <vt:i4>0</vt:i4>
      </vt:variant>
      <vt:variant>
        <vt:i4>5</vt:i4>
      </vt:variant>
      <vt:variant>
        <vt:lpwstr>http://www.vashpsixolog.ru/lectures-on-the-psychology/103-educational-psychology/2038-lekcziya-obshhaya-xarakteristika-uchebnoj-deyatelnosti</vt:lpwstr>
      </vt:variant>
      <vt:variant>
        <vt:lpwstr/>
      </vt:variant>
      <vt:variant>
        <vt:i4>2556020</vt:i4>
      </vt:variant>
      <vt:variant>
        <vt:i4>120</vt:i4>
      </vt:variant>
      <vt:variant>
        <vt:i4>0</vt:i4>
      </vt:variant>
      <vt:variant>
        <vt:i4>5</vt:i4>
      </vt:variant>
      <vt:variant>
        <vt:lpwstr>http://festival.1september.ru/articles/599535/</vt:lpwstr>
      </vt:variant>
      <vt:variant>
        <vt:lpwstr/>
      </vt:variant>
      <vt:variant>
        <vt:i4>3342394</vt:i4>
      </vt:variant>
      <vt:variant>
        <vt:i4>117</vt:i4>
      </vt:variant>
      <vt:variant>
        <vt:i4>0</vt:i4>
      </vt:variant>
      <vt:variant>
        <vt:i4>5</vt:i4>
      </vt:variant>
      <vt:variant>
        <vt:lpwstr>http://biblioclub.ru/index.php?page=book&amp;id=135676</vt:lpwstr>
      </vt:variant>
      <vt:variant>
        <vt:lpwstr/>
      </vt:variant>
      <vt:variant>
        <vt:i4>3407920</vt:i4>
      </vt:variant>
      <vt:variant>
        <vt:i4>114</vt:i4>
      </vt:variant>
      <vt:variant>
        <vt:i4>0</vt:i4>
      </vt:variant>
      <vt:variant>
        <vt:i4>5</vt:i4>
      </vt:variant>
      <vt:variant>
        <vt:lpwstr>http://biblioclub.ru/index.php?page=book&amp;id=458253</vt:lpwstr>
      </vt:variant>
      <vt:variant>
        <vt:lpwstr/>
      </vt:variant>
      <vt:variant>
        <vt:i4>3473456</vt:i4>
      </vt:variant>
      <vt:variant>
        <vt:i4>111</vt:i4>
      </vt:variant>
      <vt:variant>
        <vt:i4>0</vt:i4>
      </vt:variant>
      <vt:variant>
        <vt:i4>5</vt:i4>
      </vt:variant>
      <vt:variant>
        <vt:lpwstr>http://biblioclub.ru/index.php?page=book&amp;id=458252</vt:lpwstr>
      </vt:variant>
      <vt:variant>
        <vt:lpwstr/>
      </vt:variant>
      <vt:variant>
        <vt:i4>3276861</vt:i4>
      </vt:variant>
      <vt:variant>
        <vt:i4>108</vt:i4>
      </vt:variant>
      <vt:variant>
        <vt:i4>0</vt:i4>
      </vt:variant>
      <vt:variant>
        <vt:i4>5</vt:i4>
      </vt:variant>
      <vt:variant>
        <vt:lpwstr>http://biblioclub.ru/index.php?page=book&amp;id=115407</vt:lpwstr>
      </vt:variant>
      <vt:variant>
        <vt:lpwstr/>
      </vt:variant>
      <vt:variant>
        <vt:i4>3407934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http://biblioclub.ru/index.php?page=book&amp;id=480935</vt:lpwstr>
      </vt:variant>
      <vt:variant>
        <vt:lpwstr/>
      </vt:variant>
      <vt:variant>
        <vt:i4>3538997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http://biblioclub.ru/index.php?page=book&amp;id=480886</vt:lpwstr>
      </vt:variant>
      <vt:variant>
        <vt:lpwstr/>
      </vt:variant>
      <vt:variant>
        <vt:i4>3342395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http://biblioclub.ru/index.php?page=book&amp;id=467015</vt:lpwstr>
      </vt:variant>
      <vt:variant>
        <vt:lpwstr/>
      </vt:variant>
      <vt:variant>
        <vt:i4>1769535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_Toc17954836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_Toc17954835</vt:lpwstr>
      </vt:variant>
      <vt:variant>
        <vt:i4>1638463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_Toc17954834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_Toc17954833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_Toc17954832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_Toc17954831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_Toc17954830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_Toc17954829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_Toc17954828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_Toc17954827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_Toc17954826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_Toc17954825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_Toc17954824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_Toc17954823</vt:lpwstr>
      </vt:variant>
      <vt:variant>
        <vt:i4>2031678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_Toc17954822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_Toc17954821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Mathem_320</cp:lastModifiedBy>
  <cp:revision>123</cp:revision>
  <cp:lastPrinted>2020-10-12T12:08:00Z</cp:lastPrinted>
  <dcterms:created xsi:type="dcterms:W3CDTF">2020-03-10T10:18:00Z</dcterms:created>
  <dcterms:modified xsi:type="dcterms:W3CDTF">2021-09-28T06:43:00Z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